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B434DD" w:rsidRPr="003C0246" w:rsidRDefault="00B40C33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E7C2ECA" wp14:editId="5AF29864">
                <wp:simplePos x="0" y="0"/>
                <wp:positionH relativeFrom="margin">
                  <wp:posOffset>-137508</wp:posOffset>
                </wp:positionH>
                <wp:positionV relativeFrom="paragraph">
                  <wp:posOffset>613422</wp:posOffset>
                </wp:positionV>
                <wp:extent cx="6453505" cy="7376795"/>
                <wp:effectExtent l="0" t="0" r="0" b="0"/>
                <wp:wrapNone/>
                <wp:docPr id="70264018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246" w:rsidRPr="00803379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803379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LA SCUOLA DEI QUARTIERI 2024</w:t>
                            </w:r>
                            <w:r w:rsidR="00803379">
                              <w:rPr>
                                <w:sz w:val="56"/>
                              </w:rPr>
                              <w:t xml:space="preserve"> </w:t>
                            </w:r>
                            <w:r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:rsidR="003C0246" w:rsidRPr="00803379" w:rsidRDefault="003C0246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803379">
                              <w:rPr>
                                <w:sz w:val="56"/>
                              </w:rPr>
                              <w:t>Al</w:t>
                            </w:r>
                            <w:r w:rsidR="00803379">
                              <w:rPr>
                                <w:sz w:val="56"/>
                              </w:rPr>
                              <w:t>legato</w:t>
                            </w:r>
                            <w:r w:rsidR="004F700A">
                              <w:rPr>
                                <w:sz w:val="56"/>
                              </w:rPr>
                              <w:t xml:space="preserve"> n.</w:t>
                            </w:r>
                            <w:r w:rsidR="00803379">
                              <w:rPr>
                                <w:sz w:val="56"/>
                              </w:rPr>
                              <w:t xml:space="preserve"> 10</w:t>
                            </w:r>
                            <w:r w:rsidRPr="00803379">
                              <w:rPr>
                                <w:sz w:val="56"/>
                              </w:rPr>
                              <w:t>:</w:t>
                            </w:r>
                          </w:p>
                          <w:p w:rsidR="004D6F7F" w:rsidRDefault="00494D11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494D11">
                              <w:rPr>
                                <w:sz w:val="56"/>
                              </w:rPr>
                              <w:t xml:space="preserve">Dichiarazione di spesa e </w:t>
                            </w:r>
                          </w:p>
                          <w:p w:rsidR="003C0246" w:rsidRPr="00465A7B" w:rsidRDefault="00494D11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494D11">
                              <w:rPr>
                                <w:sz w:val="56"/>
                              </w:rPr>
                              <w:t>richiesta di liquidazione intermedia</w:t>
                            </w:r>
                          </w:p>
                          <w:p w:rsidR="003C0246" w:rsidRPr="002D290C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803379" w:rsidRPr="002D290C" w:rsidRDefault="00803379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2D290C" w:rsidRPr="002D290C" w:rsidRDefault="002D290C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952750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2D290C" w:rsidRPr="002D290C" w:rsidRDefault="002D290C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</w:t>
                            </w:r>
                            <w:proofErr w:type="gramStart"/>
                            <w:r w:rsidRPr="00465A7B">
                              <w:rPr>
                                <w:sz w:val="36"/>
                                <w:szCs w:val="36"/>
                              </w:rPr>
                              <w:t>2.a</w:t>
                            </w:r>
                            <w:proofErr w:type="gramEnd"/>
                            <w:r w:rsidRPr="00465A7B">
                              <w:rPr>
                                <w:sz w:val="36"/>
                                <w:szCs w:val="36"/>
                              </w:rPr>
                              <w:t>: Milano a 15 minuti - Innovazione Sociale</w:t>
                            </w:r>
                          </w:p>
                          <w:p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0.85pt;margin-top:48.3pt;width:508.15pt;height:580.85pt;z-index:2516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PKdrwIAAKw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" filled="f" stroked="f">
                <v:path arrowok="t"/>
                <v:textbox>
                  <w:txbxContent>
                    <w:p w:rsidR="003C0246" w:rsidRPr="00803379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803379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LA SCUOLA DEI QUARTIERI 2024</w:t>
                      </w:r>
                      <w:r w:rsidR="00803379">
                        <w:rPr>
                          <w:sz w:val="56"/>
                        </w:rPr>
                        <w:t xml:space="preserve"> </w:t>
                      </w:r>
                      <w:r w:rsidRPr="003C0246">
                        <w:rPr>
                          <w:sz w:val="56"/>
                        </w:rPr>
                        <w:t xml:space="preserve">2025 </w:t>
                      </w:r>
                    </w:p>
                    <w:p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:rsidR="003C0246" w:rsidRPr="00803379" w:rsidRDefault="003C0246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803379">
                        <w:rPr>
                          <w:sz w:val="56"/>
                        </w:rPr>
                        <w:t>Al</w:t>
                      </w:r>
                      <w:r w:rsidR="00803379">
                        <w:rPr>
                          <w:sz w:val="56"/>
                        </w:rPr>
                        <w:t>legato</w:t>
                      </w:r>
                      <w:r w:rsidR="004F700A">
                        <w:rPr>
                          <w:sz w:val="56"/>
                        </w:rPr>
                        <w:t xml:space="preserve"> n.</w:t>
                      </w:r>
                      <w:r w:rsidR="00803379">
                        <w:rPr>
                          <w:sz w:val="56"/>
                        </w:rPr>
                        <w:t xml:space="preserve"> 10</w:t>
                      </w:r>
                      <w:r w:rsidRPr="00803379">
                        <w:rPr>
                          <w:sz w:val="56"/>
                        </w:rPr>
                        <w:t>:</w:t>
                      </w:r>
                    </w:p>
                    <w:p w:rsidR="004D6F7F" w:rsidRDefault="00494D11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494D11">
                        <w:rPr>
                          <w:sz w:val="56"/>
                        </w:rPr>
                        <w:t xml:space="preserve">Dichiarazione di spesa e </w:t>
                      </w:r>
                    </w:p>
                    <w:p w:rsidR="003C0246" w:rsidRPr="00465A7B" w:rsidRDefault="00494D11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494D11">
                        <w:rPr>
                          <w:sz w:val="56"/>
                        </w:rPr>
                        <w:t>richiesta di liquidazione intermedia</w:t>
                      </w:r>
                    </w:p>
                    <w:p w:rsidR="003C0246" w:rsidRPr="002D290C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:rsidR="00803379" w:rsidRPr="002D290C" w:rsidRDefault="00803379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:rsidR="002D290C" w:rsidRPr="002D290C" w:rsidRDefault="002D290C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:rsidR="00952750" w:rsidRDefault="00952750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:rsidR="002D290C" w:rsidRPr="002D290C" w:rsidRDefault="002D290C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</w:t>
                      </w:r>
                      <w:proofErr w:type="gramStart"/>
                      <w:r w:rsidRPr="00465A7B">
                        <w:rPr>
                          <w:sz w:val="36"/>
                          <w:szCs w:val="36"/>
                        </w:rPr>
                        <w:t>2.a</w:t>
                      </w:r>
                      <w:proofErr w:type="gramEnd"/>
                      <w:r w:rsidRPr="00465A7B">
                        <w:rPr>
                          <w:sz w:val="36"/>
                          <w:szCs w:val="36"/>
                        </w:rPr>
                        <w:t>: Milano a 15 minuti - Innovazione Sociale</w:t>
                      </w:r>
                    </w:p>
                    <w:p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auto"/>
          <w:lang w:eastAsia="it-IT"/>
        </w:rPr>
        <w:drawing>
          <wp:anchor distT="0" distB="0" distL="114300" distR="114300" simplePos="0" relativeHeight="251660800" behindDoc="1" locked="0" layoutInCell="1" allowOverlap="1" wp14:anchorId="3D1BDF7D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9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2879">
        <w:rPr>
          <w:rFonts w:cs="Calibri"/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134FB6A7">
            <wp:simplePos x="0" y="0"/>
            <wp:positionH relativeFrom="column">
              <wp:posOffset>-793115</wp:posOffset>
            </wp:positionH>
            <wp:positionV relativeFrom="paragraph">
              <wp:posOffset>8451215</wp:posOffset>
            </wp:positionV>
            <wp:extent cx="7639050" cy="810895"/>
            <wp:effectExtent l="0" t="0" r="0" b="0"/>
            <wp:wrapSquare wrapText="bothSides"/>
            <wp:docPr id="8" name="Pictur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E905286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7" name="Pictur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581F601E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6" name="Pictur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016115CC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5" name="Picture 4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4656" behindDoc="0" locked="0" layoutInCell="1" allowOverlap="1" wp14:anchorId="52B15BB7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4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BB6439D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0" b="0"/>
                <wp:wrapNone/>
                <wp:docPr id="486666452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" filled="f" stroked="f">
                <v:path arrowok="t"/>
                <v:textbox style="mso-fit-shape-to-text:t">
                  <w:txbxContent>
                    <w:p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D75E44C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2" name="Picture 3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0F287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268" w:right="1134" w:bottom="1560" w:left="1134" w:header="709" w:footer="1168" w:gutter="0"/>
          <w:cols w:space="720"/>
          <w:titlePg/>
          <w:docGrid w:linePitch="360" w:charSpace="-2458"/>
        </w:sectPr>
      </w:pPr>
      <w:bookmarkStart w:id="2" w:name="_GoBack"/>
      <w:bookmarkEnd w:id="2"/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803379" w:rsidRPr="00311994" w:rsidTr="002D290C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6946" w:type="dxa"/>
            <w:shd w:val="clear" w:color="auto" w:fill="auto"/>
            <w:vAlign w:val="center"/>
          </w:tcPr>
          <w:p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803379" w:rsidRPr="00311994" w:rsidTr="002D290C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6946" w:type="dxa"/>
            <w:shd w:val="clear" w:color="auto" w:fill="auto"/>
            <w:vAlign w:val="center"/>
          </w:tcPr>
          <w:p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:rsidR="00131B64" w:rsidRDefault="00131B64" w:rsidP="00F31466">
      <w:pPr>
        <w:spacing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131B64" w:rsidTr="004B68EF">
        <w:trPr>
          <w:cantSplit/>
          <w:trHeight w:val="397"/>
          <w:jc w:val="center"/>
        </w:trPr>
        <w:tc>
          <w:tcPr>
            <w:tcW w:w="93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131B64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31B64" w:rsidRDefault="00131B64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31B64" w:rsidRDefault="00131B64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31B64" w:rsidRDefault="00131B64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:rsidR="00131B64" w:rsidRDefault="00131B64" w:rsidP="00131B64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:rsidR="00131B64" w:rsidRDefault="00131B64" w:rsidP="00131B64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:rsidR="00131B64" w:rsidRDefault="00B40C33" w:rsidP="00131B64">
      <w:pPr>
        <w:spacing w:before="120" w:line="276" w:lineRule="auto"/>
        <w:ind w:left="709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1824" behindDoc="0" locked="0" layoutInCell="1" allowOverlap="1" wp14:anchorId="4ABB92F8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0" b="0"/>
                <wp:wrapNone/>
                <wp:docPr id="94511839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:rsidR="00131B64" w:rsidRPr="00554A6E" w:rsidRDefault="00131B64" w:rsidP="00131B6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B92F8" id="Rectangle 2" o:spid="_x0000_s1028" style="position:absolute;left:0;text-align:left;margin-left:12.45pt;margin-top:3.7pt;width:17.15pt;height:17.15pt;z-index:2516618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" strokeweight="0">
                <v:path arrowok="t"/>
                <v:textbox inset=",1.8mm,,1.8mm">
                  <w:txbxContent>
                    <w:p w:rsidR="00131B64" w:rsidRPr="00554A6E" w:rsidRDefault="00131B64" w:rsidP="00131B6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31B64">
        <w:t>legale rappresentante</w:t>
      </w:r>
    </w:p>
    <w:p w:rsidR="00131B64" w:rsidRDefault="00B40C33" w:rsidP="00131B64">
      <w:pPr>
        <w:spacing w:before="120" w:line="276" w:lineRule="auto"/>
        <w:ind w:left="709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2848" behindDoc="0" locked="0" layoutInCell="1" allowOverlap="1" wp14:anchorId="190211C2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0" b="0"/>
                <wp:wrapNone/>
                <wp:docPr id="1703870116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:rsidR="00131B64" w:rsidRPr="00554A6E" w:rsidRDefault="00131B64" w:rsidP="00131B6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0211C2" id="Rectangle 1" o:spid="_x0000_s1029" style="position:absolute;left:0;text-align:left;margin-left:12.25pt;margin-top:.65pt;width:17.15pt;height:17.15pt;z-index:25166284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" strokeweight="0">
                <v:path arrowok="t"/>
                <v:textbox inset=",1.8mm,,1.8mm">
                  <w:txbxContent>
                    <w:p w:rsidR="00131B64" w:rsidRPr="00554A6E" w:rsidRDefault="00131B64" w:rsidP="00131B6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31B64">
        <w:t xml:space="preserve">altro soggetto con poteri di firma </w:t>
      </w:r>
    </w:p>
    <w:p w:rsidR="00131B64" w:rsidRDefault="00131B64" w:rsidP="00131B64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131B64" w:rsidTr="004B68EF">
        <w:trPr>
          <w:cantSplit/>
        </w:trPr>
        <w:tc>
          <w:tcPr>
            <w:tcW w:w="2410" w:type="dxa"/>
            <w:vAlign w:val="center"/>
          </w:tcPr>
          <w:p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:rsidTr="004B68EF">
        <w:trPr>
          <w:cantSplit/>
        </w:trPr>
        <w:tc>
          <w:tcPr>
            <w:tcW w:w="2410" w:type="dxa"/>
            <w:vAlign w:val="center"/>
          </w:tcPr>
          <w:p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11528C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:rsidTr="004B68EF">
        <w:trPr>
          <w:cantSplit/>
        </w:trPr>
        <w:tc>
          <w:tcPr>
            <w:tcW w:w="2410" w:type="dxa"/>
            <w:vAlign w:val="center"/>
          </w:tcPr>
          <w:p w:rsidR="00131B64" w:rsidRPr="0011528C" w:rsidRDefault="00131B64" w:rsidP="004B68EF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Codice Fiscale</w:t>
            </w:r>
          </w:p>
          <w:p w:rsidR="00131B64" w:rsidRPr="0011528C" w:rsidRDefault="00131B64" w:rsidP="004B68EF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:rsidTr="004B68EF">
        <w:trPr>
          <w:cantSplit/>
        </w:trPr>
        <w:tc>
          <w:tcPr>
            <w:tcW w:w="2410" w:type="dxa"/>
            <w:vAlign w:val="center"/>
          </w:tcPr>
          <w:p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:rsidR="00803379" w:rsidRPr="00CC15B9" w:rsidRDefault="00803379" w:rsidP="00F31466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MI4.4.11.2.a</w:t>
      </w:r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255894" w:rsidRPr="00255894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 xml:space="preserve">, </w:t>
      </w:r>
      <w:r w:rsidR="00162CBA" w:rsidRPr="00162CBA">
        <w:rPr>
          <w:rFonts w:cs="Calibri"/>
          <w:szCs w:val="22"/>
        </w:rPr>
        <w:t>a fronte di una spesa effettivamente sostenuta di €__________________ pari al _____ (%) del costo totale del Progetto</w:t>
      </w:r>
      <w:r w:rsidR="00162CBA">
        <w:rPr>
          <w:rFonts w:cs="Calibri"/>
          <w:szCs w:val="22"/>
        </w:rPr>
        <w:t>,</w:t>
      </w:r>
      <w:r w:rsidR="00162CBA" w:rsidRPr="00162CBA">
        <w:rPr>
          <w:rFonts w:cs="Calibri"/>
          <w:szCs w:val="22"/>
        </w:rPr>
        <w:t xml:space="preserve"> </w:t>
      </w:r>
      <w:r w:rsidRPr="00CC15B9">
        <w:rPr>
          <w:rFonts w:cs="Calibri"/>
          <w:szCs w:val="22"/>
        </w:rPr>
        <w:t>con la presente:</w:t>
      </w:r>
    </w:p>
    <w:p w:rsidR="007975D5" w:rsidRPr="007975D5" w:rsidRDefault="007975D5" w:rsidP="00F31466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DICHIARA</w:t>
      </w:r>
      <w:r w:rsidR="001C4126">
        <w:rPr>
          <w:rFonts w:cs="Calibri"/>
          <w:b/>
          <w:bCs/>
          <w:color w:val="auto"/>
          <w:szCs w:val="22"/>
          <w:lang w:eastAsia="it-IT"/>
        </w:rPr>
        <w:t xml:space="preserve"> CHE:</w:t>
      </w:r>
    </w:p>
    <w:p w:rsidR="007856EE" w:rsidRPr="00803379" w:rsidRDefault="007856EE" w:rsidP="007856EE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nulla è variato rispetto ai requisiti di ammissibilità dichiarati in sede di presentazione della proposta progettuale</w:t>
      </w:r>
      <w:r>
        <w:rPr>
          <w:rFonts w:cs="Calibri"/>
          <w:color w:val="000000"/>
          <w:szCs w:val="22"/>
        </w:rPr>
        <w:t xml:space="preserve"> / sottoscrizione della Convenzione di sovvenzione</w:t>
      </w:r>
      <w:r w:rsidRPr="00803379">
        <w:rPr>
          <w:rFonts w:cs="Calibri"/>
          <w:color w:val="000000"/>
          <w:szCs w:val="22"/>
        </w:rPr>
        <w:t xml:space="preserve"> </w:t>
      </w:r>
      <w:r>
        <w:rPr>
          <w:rFonts w:cs="Calibri"/>
          <w:color w:val="000000"/>
          <w:szCs w:val="22"/>
        </w:rPr>
        <w:t xml:space="preserve">(con particolare riferimento al disposto </w:t>
      </w:r>
      <w:r>
        <w:rPr>
          <w:rFonts w:eastAsia="Calibri" w:cs="Calibri"/>
          <w:bCs/>
          <w:szCs w:val="22"/>
          <w:shd w:val="clear" w:color="auto" w:fill="FFFFFF"/>
          <w:lang w:eastAsia="en-US"/>
        </w:rPr>
        <w:t>dell’art. 6, comma 2, del Decreto legge 78/2010, convertito in legge 122/2010</w:t>
      </w:r>
      <w:r>
        <w:rPr>
          <w:rFonts w:cs="Calibri"/>
          <w:color w:val="000000"/>
          <w:szCs w:val="22"/>
        </w:rPr>
        <w:t xml:space="preserve"> e a quanto comunicato circa il titolare effettivo) </w:t>
      </w:r>
      <w:r w:rsidRPr="00803379">
        <w:rPr>
          <w:rFonts w:cs="Calibri"/>
          <w:color w:val="000000"/>
          <w:szCs w:val="22"/>
        </w:rPr>
        <w:t>e di impegnarsi a comunicare tempestivamente al Comune di Milano eventuali variazioni che possano avere un impatto sull’attuazione sul progetto;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i dati riportati nella presente dichiarazione sono veritieri e conformi con la documentazione, comprovante la spesa, l’avvenuto pagamento e lo svolgimento delle attività;</w:t>
      </w:r>
    </w:p>
    <w:p w:rsidR="007975D5" w:rsidRPr="00803379" w:rsidRDefault="007975D5" w:rsidP="009A5D7F">
      <w:pPr>
        <w:numPr>
          <w:ilvl w:val="0"/>
          <w:numId w:val="13"/>
        </w:numPr>
        <w:suppressAutoHyphens w:val="0"/>
        <w:spacing w:before="60" w:line="276" w:lineRule="auto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 xml:space="preserve">tutti i </w:t>
      </w:r>
      <w:r w:rsidR="00803379">
        <w:rPr>
          <w:rFonts w:cs="Calibri"/>
          <w:color w:val="000000"/>
          <w:szCs w:val="22"/>
        </w:rPr>
        <w:t>giustificativi di spesa</w:t>
      </w:r>
      <w:r w:rsidRPr="00803379">
        <w:rPr>
          <w:rFonts w:cs="Calibri"/>
          <w:color w:val="000000"/>
          <w:szCs w:val="22"/>
        </w:rPr>
        <w:t xml:space="preserve"> originali </w:t>
      </w:r>
      <w:r w:rsidR="00803379">
        <w:rPr>
          <w:rFonts w:cs="Calibri"/>
          <w:color w:val="000000"/>
          <w:szCs w:val="22"/>
        </w:rPr>
        <w:t>riportano</w:t>
      </w:r>
      <w:r w:rsidRPr="00803379">
        <w:rPr>
          <w:rFonts w:cs="Calibri"/>
          <w:color w:val="000000"/>
          <w:szCs w:val="22"/>
        </w:rPr>
        <w:t xml:space="preserve"> la dicitura “</w:t>
      </w:r>
      <w:r w:rsidR="00803379">
        <w:rPr>
          <w:szCs w:val="18"/>
        </w:rPr>
        <w:t>PN METRO PLUS</w:t>
      </w:r>
      <w:r w:rsidR="00803379" w:rsidRPr="00CE5893">
        <w:rPr>
          <w:szCs w:val="18"/>
        </w:rPr>
        <w:t xml:space="preserve"> </w:t>
      </w:r>
      <w:r w:rsidR="00803379" w:rsidRPr="00CE5893">
        <w:rPr>
          <w:rFonts w:cs="Calibri"/>
        </w:rPr>
        <w:t>Milano 2021-2027, Azione MI4.4.11.</w:t>
      </w:r>
      <w:proofErr w:type="gramStart"/>
      <w:r w:rsidR="00803379" w:rsidRPr="00CE5893">
        <w:rPr>
          <w:rFonts w:cs="Calibri"/>
        </w:rPr>
        <w:t>2.a</w:t>
      </w:r>
      <w:proofErr w:type="gramEnd"/>
      <w:r w:rsidRPr="00803379">
        <w:rPr>
          <w:rFonts w:cs="Calibri"/>
          <w:color w:val="000000"/>
          <w:szCs w:val="22"/>
        </w:rPr>
        <w:t xml:space="preserve">” con l’indicazione del codice progetto, il CUP e </w:t>
      </w:r>
      <w:r w:rsidR="00803379">
        <w:rPr>
          <w:rFonts w:cs="Calibri"/>
          <w:color w:val="000000"/>
          <w:szCs w:val="22"/>
        </w:rPr>
        <w:t xml:space="preserve">l’importo (totale o parziale) </w:t>
      </w:r>
      <w:r w:rsidR="001659AF">
        <w:rPr>
          <w:rFonts w:cs="Calibri"/>
          <w:color w:val="000000"/>
          <w:szCs w:val="22"/>
        </w:rPr>
        <w:t xml:space="preserve">esposto in </w:t>
      </w:r>
      <w:r w:rsidR="001659AF">
        <w:rPr>
          <w:rFonts w:cs="Calibri"/>
          <w:color w:val="000000"/>
          <w:szCs w:val="22"/>
        </w:rPr>
        <w:lastRenderedPageBreak/>
        <w:t>rendicontazione</w:t>
      </w:r>
      <w:r w:rsidR="009A5D7F">
        <w:rPr>
          <w:rFonts w:cs="Calibri"/>
          <w:color w:val="000000"/>
          <w:szCs w:val="22"/>
        </w:rPr>
        <w:t xml:space="preserve">, </w:t>
      </w:r>
      <w:r w:rsidR="009A5D7F" w:rsidRPr="009A5D7F">
        <w:rPr>
          <w:rFonts w:cs="Calibri"/>
          <w:color w:val="000000"/>
          <w:szCs w:val="22"/>
        </w:rPr>
        <w:t xml:space="preserve">ad eccezione di quelli </w:t>
      </w:r>
      <w:r w:rsidR="009A5D7F">
        <w:rPr>
          <w:rFonts w:cs="Calibri"/>
          <w:color w:val="000000"/>
          <w:szCs w:val="22"/>
        </w:rPr>
        <w:t>eventualmente elencati</w:t>
      </w:r>
      <w:r w:rsidR="009A5D7F" w:rsidRPr="009A5D7F">
        <w:rPr>
          <w:rFonts w:cs="Calibri"/>
          <w:color w:val="000000"/>
          <w:szCs w:val="22"/>
        </w:rPr>
        <w:t xml:space="preserve"> nella “Dichiarazione annullamento fatture”</w:t>
      </w:r>
      <w:r w:rsidR="009A5D7F">
        <w:rPr>
          <w:rFonts w:cs="Calibri"/>
          <w:color w:val="000000"/>
          <w:szCs w:val="22"/>
        </w:rPr>
        <w:t xml:space="preserve"> (Allegato 13)</w:t>
      </w:r>
      <w:r w:rsidRPr="00803379">
        <w:rPr>
          <w:rFonts w:cs="Calibri"/>
          <w:color w:val="000000"/>
          <w:szCs w:val="22"/>
        </w:rPr>
        <w:t>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i documenti contabili non sono stati e non saranno presentati a valere su altre agevolazioni a livello comunitario, nazionale, regionale e comunale;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tutta la documentazione in originale relativa al progetto è conservata presso _________</w:t>
      </w:r>
      <w:r w:rsidR="001659AF">
        <w:rPr>
          <w:rFonts w:cs="Calibri"/>
          <w:color w:val="000000"/>
          <w:szCs w:val="22"/>
        </w:rPr>
        <w:t>_____</w:t>
      </w:r>
      <w:r w:rsidRPr="00803379">
        <w:rPr>
          <w:rFonts w:cs="Calibri"/>
          <w:color w:val="000000"/>
          <w:szCs w:val="22"/>
        </w:rPr>
        <w:t>__</w:t>
      </w:r>
      <w:r w:rsidR="001659AF">
        <w:rPr>
          <w:rFonts w:cs="Calibri"/>
          <w:color w:val="000000"/>
          <w:szCs w:val="22"/>
        </w:rPr>
        <w:t xml:space="preserve"> in</w:t>
      </w:r>
      <w:r w:rsidRPr="00803379">
        <w:rPr>
          <w:rFonts w:cs="Calibri"/>
          <w:color w:val="000000"/>
          <w:szCs w:val="22"/>
        </w:rPr>
        <w:t xml:space="preserve"> Via   ________________________ n._____</w:t>
      </w:r>
      <w:r w:rsidR="001659AF">
        <w:rPr>
          <w:rFonts w:cs="Calibri"/>
          <w:color w:val="000000"/>
          <w:szCs w:val="22"/>
        </w:rPr>
        <w:t xml:space="preserve"> CAP ______ - Milano</w:t>
      </w:r>
      <w:r w:rsidRPr="00803379">
        <w:rPr>
          <w:rFonts w:cs="Calibri"/>
          <w:color w:val="000000"/>
          <w:szCs w:val="22"/>
        </w:rPr>
        <w:t>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le allegate fatture elettroniche</w:t>
      </w:r>
      <w:r w:rsidR="001659AF">
        <w:rPr>
          <w:rFonts w:cs="Calibri"/>
          <w:color w:val="000000"/>
          <w:szCs w:val="22"/>
        </w:rPr>
        <w:t xml:space="preserve"> </w:t>
      </w:r>
      <w:r w:rsidRPr="00803379">
        <w:rPr>
          <w:rFonts w:cs="Calibri"/>
          <w:color w:val="000000"/>
          <w:szCs w:val="22"/>
        </w:rPr>
        <w:t>in formato pdf riproducono fedelmente il contenuto dei relativi file Xml;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l’affidamento per le spese relative a</w:t>
      </w:r>
      <w:r w:rsidR="001659AF">
        <w:rPr>
          <w:rFonts w:cs="Calibri"/>
          <w:color w:val="000000"/>
          <w:szCs w:val="22"/>
        </w:rPr>
        <w:t>d</w:t>
      </w:r>
      <w:r w:rsidRPr="00803379">
        <w:rPr>
          <w:rFonts w:cs="Calibri"/>
          <w:color w:val="000000"/>
          <w:szCs w:val="22"/>
        </w:rPr>
        <w:t xml:space="preserve"> acquisti e noleggi è stato effettuato nel rispetto delle disposizioni di Programma in materia di conflitto di interessi</w:t>
      </w:r>
      <w:r w:rsidR="001659AF">
        <w:rPr>
          <w:rFonts w:cs="Calibri"/>
          <w:color w:val="000000"/>
          <w:szCs w:val="22"/>
        </w:rPr>
        <w:t>,</w:t>
      </w:r>
      <w:r w:rsidRPr="00803379">
        <w:rPr>
          <w:rFonts w:cs="Calibri"/>
          <w:color w:val="000000"/>
          <w:szCs w:val="22"/>
        </w:rPr>
        <w:t xml:space="preserve"> così come previsto dall’Art. 11. “Spese non ammissibili" dell’Avviso pubblico;</w:t>
      </w:r>
    </w:p>
    <w:p w:rsidR="007975D5" w:rsidRPr="00803379" w:rsidRDefault="007975D5" w:rsidP="001C4126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 xml:space="preserve">le spese </w:t>
      </w:r>
      <w:r w:rsidR="001659AF">
        <w:rPr>
          <w:rFonts w:cs="Calibri"/>
          <w:color w:val="000000"/>
          <w:szCs w:val="22"/>
        </w:rPr>
        <w:t>esposte in rendicontazione</w:t>
      </w:r>
      <w:r w:rsidRPr="00803379">
        <w:rPr>
          <w:rFonts w:cs="Calibri"/>
          <w:color w:val="000000"/>
          <w:szCs w:val="22"/>
        </w:rPr>
        <w:t xml:space="preserve"> sono state sostenute per le finalità per le quali il contributo è stato concesso;</w:t>
      </w:r>
    </w:p>
    <w:p w:rsidR="007975D5" w:rsidRPr="007975D5" w:rsidRDefault="007975D5" w:rsidP="00F31466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CHIEDE:</w:t>
      </w:r>
    </w:p>
    <w:p w:rsidR="001659AF" w:rsidRDefault="004D6F7F" w:rsidP="004F700A">
      <w:pPr>
        <w:numPr>
          <w:ilvl w:val="0"/>
          <w:numId w:val="13"/>
        </w:numPr>
        <w:suppressAutoHyphens w:val="0"/>
        <w:spacing w:before="120" w:line="276" w:lineRule="auto"/>
        <w:ind w:left="284" w:hanging="284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 xml:space="preserve">l’erogazione </w:t>
      </w:r>
      <w:r w:rsidR="00AE3B9F" w:rsidRPr="004F700A">
        <w:rPr>
          <w:rFonts w:cs="Calibri"/>
          <w:color w:val="000000"/>
          <w:szCs w:val="22"/>
        </w:rPr>
        <w:t>della prima</w:t>
      </w:r>
      <w:r w:rsidRPr="004F700A">
        <w:rPr>
          <w:rFonts w:cs="Calibri"/>
          <w:color w:val="000000"/>
          <w:szCs w:val="22"/>
        </w:rPr>
        <w:t>/seconda</w:t>
      </w:r>
      <w:r w:rsidR="00B40C33">
        <w:rPr>
          <w:rFonts w:cs="Calibri"/>
          <w:color w:val="000000"/>
          <w:szCs w:val="22"/>
        </w:rPr>
        <w:t xml:space="preserve"> </w:t>
      </w:r>
      <w:r w:rsidR="00B40C33" w:rsidRPr="00B40C33">
        <w:rPr>
          <w:rFonts w:cs="Calibri"/>
          <w:i/>
          <w:iCs/>
          <w:color w:val="C00000"/>
          <w:szCs w:val="22"/>
        </w:rPr>
        <w:sym w:font="Symbol" w:char="F05B"/>
      </w:r>
      <w:r w:rsidR="00B40C33" w:rsidRPr="00B40C33">
        <w:rPr>
          <w:rFonts w:cs="Calibri"/>
          <w:i/>
          <w:iCs/>
          <w:color w:val="C00000"/>
          <w:szCs w:val="22"/>
        </w:rPr>
        <w:t xml:space="preserve">Cancellare l’opzione </w:t>
      </w:r>
      <w:r w:rsidR="00B40C33">
        <w:rPr>
          <w:rFonts w:cs="Calibri"/>
          <w:i/>
          <w:iCs/>
          <w:color w:val="C00000"/>
          <w:szCs w:val="22"/>
        </w:rPr>
        <w:t>che non inerisce</w:t>
      </w:r>
      <w:r w:rsidR="00B40C33" w:rsidRPr="00B40C33">
        <w:rPr>
          <w:rFonts w:cs="Calibri"/>
          <w:i/>
          <w:iCs/>
          <w:color w:val="C00000"/>
          <w:szCs w:val="22"/>
        </w:rPr>
        <w:sym w:font="Symbol" w:char="F05D"/>
      </w:r>
      <w:r w:rsidR="00B40C33">
        <w:rPr>
          <w:rFonts w:cs="Calibri"/>
          <w:color w:val="000000"/>
          <w:szCs w:val="22"/>
        </w:rPr>
        <w:t xml:space="preserve"> </w:t>
      </w:r>
      <w:r w:rsidR="00AE3B9F" w:rsidRPr="004F700A">
        <w:rPr>
          <w:rFonts w:cs="Calibri"/>
          <w:color w:val="000000"/>
          <w:szCs w:val="22"/>
        </w:rPr>
        <w:t>quota intermedia di finanziamento di €___________ pari al 30</w:t>
      </w:r>
      <w:r w:rsidR="00974621" w:rsidRPr="004F700A">
        <w:rPr>
          <w:rFonts w:cs="Calibri"/>
          <w:color w:val="000000"/>
          <w:szCs w:val="22"/>
        </w:rPr>
        <w:t>%</w:t>
      </w:r>
      <w:r w:rsidR="00AE3B9F" w:rsidRPr="004F700A">
        <w:rPr>
          <w:rFonts w:cs="Calibri"/>
          <w:color w:val="000000"/>
          <w:szCs w:val="22"/>
        </w:rPr>
        <w:t xml:space="preserve"> della Borsa Progetto (contributo pubblico)</w:t>
      </w:r>
      <w:r w:rsidR="001659AF" w:rsidRPr="004F700A">
        <w:rPr>
          <w:rFonts w:cs="Calibri"/>
          <w:color w:val="000000"/>
          <w:szCs w:val="22"/>
        </w:rPr>
        <w:t>;</w:t>
      </w:r>
    </w:p>
    <w:p w:rsidR="00AE3B9F" w:rsidRPr="004F700A" w:rsidRDefault="007975D5" w:rsidP="004F700A">
      <w:pPr>
        <w:numPr>
          <w:ilvl w:val="0"/>
          <w:numId w:val="13"/>
        </w:numPr>
        <w:suppressAutoHyphens w:val="0"/>
        <w:spacing w:before="120" w:line="276" w:lineRule="auto"/>
        <w:ind w:left="284" w:hanging="284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 xml:space="preserve">che il suddetto importo sia accreditato, in coerenza con quanto comunicato all’interno della Dichiarazione Tracciabilità dei flussi finanziari, sul </w:t>
      </w:r>
      <w:bookmarkStart w:id="3" w:name="_Hlk67479374"/>
      <w:r w:rsidR="00AE3B9F" w:rsidRPr="004F700A">
        <w:rPr>
          <w:rFonts w:cs="Calibri"/>
          <w:color w:val="000000"/>
          <w:szCs w:val="22"/>
        </w:rPr>
        <w:t xml:space="preserve">seguente </w:t>
      </w:r>
      <w:r w:rsidR="004F700A">
        <w:rPr>
          <w:rFonts w:cs="Calibri"/>
          <w:color w:val="000000"/>
          <w:szCs w:val="22"/>
        </w:rPr>
        <w:t>conto corrente bancario/postale</w:t>
      </w:r>
    </w:p>
    <w:tbl>
      <w:tblPr>
        <w:tblW w:w="9356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AE3B9F" w:rsidTr="004F700A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:rsidR="00AE3B9F" w:rsidRDefault="00AE3B9F" w:rsidP="00F31466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:rsidR="00AE3B9F" w:rsidRDefault="00AE3B9F" w:rsidP="00F31466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AE3B9F" w:rsidTr="004F700A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:rsidR="00AE3B9F" w:rsidRDefault="00AE3B9F" w:rsidP="00F31466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:rsidR="00AE3B9F" w:rsidRDefault="00AE3B9F" w:rsidP="00F31466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</w:tbl>
    <w:p w:rsidR="007975D5" w:rsidRPr="007975D5" w:rsidRDefault="007975D5" w:rsidP="00F31466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ALLEGA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bookmarkStart w:id="4" w:name="_Hlk40773185"/>
      <w:r w:rsidRPr="00F31466">
        <w:rPr>
          <w:rFonts w:cs="Calibri"/>
          <w:color w:val="auto"/>
          <w:szCs w:val="22"/>
        </w:rPr>
        <w:t xml:space="preserve">Piano dei </w:t>
      </w:r>
      <w:r w:rsidR="00AE3B9F" w:rsidRPr="00F31466">
        <w:rPr>
          <w:rFonts w:cs="Calibri"/>
          <w:color w:val="auto"/>
          <w:szCs w:val="22"/>
        </w:rPr>
        <w:t>C</w:t>
      </w:r>
      <w:r w:rsidRPr="00F31466">
        <w:rPr>
          <w:rFonts w:cs="Calibri"/>
          <w:color w:val="auto"/>
          <w:szCs w:val="22"/>
        </w:rPr>
        <w:t>osti</w:t>
      </w:r>
      <w:r w:rsidR="00AE3B9F" w:rsidRPr="00F31466">
        <w:rPr>
          <w:rFonts w:cs="Calibri"/>
          <w:color w:val="auto"/>
          <w:szCs w:val="22"/>
        </w:rPr>
        <w:t xml:space="preserve"> - Rendiconto</w:t>
      </w:r>
      <w:r w:rsidR="00774EF7" w:rsidRPr="00F31466">
        <w:rPr>
          <w:rFonts w:cs="Calibri"/>
          <w:color w:val="auto"/>
          <w:szCs w:val="22"/>
        </w:rPr>
        <w:t xml:space="preserve"> (Allegato </w:t>
      </w:r>
      <w:r w:rsidR="00AE3B9F" w:rsidRPr="00F31466">
        <w:rPr>
          <w:rFonts w:cs="Calibri"/>
          <w:color w:val="auto"/>
          <w:szCs w:val="22"/>
        </w:rPr>
        <w:t>7</w:t>
      </w:r>
      <w:r w:rsidR="00774EF7" w:rsidRPr="00F31466">
        <w:rPr>
          <w:rFonts w:cs="Calibri"/>
          <w:color w:val="auto"/>
          <w:szCs w:val="22"/>
        </w:rPr>
        <w:t>)</w:t>
      </w:r>
      <w:r w:rsidRPr="00F31466">
        <w:rPr>
          <w:rFonts w:cs="Calibri"/>
          <w:color w:val="auto"/>
          <w:szCs w:val="22"/>
        </w:rPr>
        <w:t>;</w:t>
      </w:r>
    </w:p>
    <w:bookmarkEnd w:id="4"/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 xml:space="preserve">Copia della documentazione amministrativa;  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Copia della documentazione di spesa;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Copia della documentazione di pagamento;</w:t>
      </w:r>
    </w:p>
    <w:p w:rsidR="007975D5" w:rsidRPr="00F31466" w:rsidRDefault="00F31466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Documentazione riguardante l’adempimento degli obblighi di informazione e comunicazione</w:t>
      </w:r>
      <w:r w:rsidR="007975D5" w:rsidRPr="00F31466">
        <w:rPr>
          <w:rFonts w:cs="Calibri"/>
          <w:color w:val="auto"/>
          <w:szCs w:val="22"/>
        </w:rPr>
        <w:t>;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rPr>
          <w:rFonts w:eastAsia="Calibri" w:cs="Calibri"/>
          <w:color w:val="000000"/>
          <w:szCs w:val="22"/>
          <w:lang w:eastAsia="en-US"/>
        </w:rPr>
      </w:pPr>
      <w:r w:rsidRPr="00F31466">
        <w:rPr>
          <w:rFonts w:cs="Calibri"/>
          <w:color w:val="auto"/>
          <w:szCs w:val="22"/>
        </w:rPr>
        <w:t xml:space="preserve">Dichiarazione </w:t>
      </w:r>
      <w:r w:rsidR="00AE3B9F" w:rsidRPr="00F31466">
        <w:rPr>
          <w:rFonts w:cs="Calibri"/>
          <w:color w:val="auto"/>
          <w:szCs w:val="22"/>
        </w:rPr>
        <w:t>di</w:t>
      </w:r>
      <w:r w:rsidRPr="00F31466">
        <w:rPr>
          <w:rFonts w:cs="Calibri"/>
          <w:color w:val="auto"/>
          <w:szCs w:val="22"/>
        </w:rPr>
        <w:t xml:space="preserve"> regolarità contributiva</w:t>
      </w:r>
      <w:r w:rsidR="00AE3B9F" w:rsidRPr="00F31466">
        <w:rPr>
          <w:rFonts w:cs="Calibri"/>
          <w:color w:val="auto"/>
          <w:szCs w:val="22"/>
        </w:rPr>
        <w:t xml:space="preserve"> / esenzione DURC (Allegato 12</w:t>
      </w:r>
      <w:r w:rsidRPr="00F31466">
        <w:rPr>
          <w:rFonts w:cs="Calibri"/>
          <w:color w:val="auto"/>
          <w:szCs w:val="22"/>
        </w:rPr>
        <w:t>);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 xml:space="preserve">Relazione tecnica intermedia (Allegato </w:t>
      </w:r>
      <w:r w:rsidR="00AE3B9F" w:rsidRPr="00F31466">
        <w:rPr>
          <w:rFonts w:cs="Calibri"/>
          <w:color w:val="auto"/>
          <w:szCs w:val="22"/>
        </w:rPr>
        <w:t>8</w:t>
      </w:r>
      <w:r w:rsidRPr="00F31466">
        <w:rPr>
          <w:rFonts w:cs="Calibri"/>
          <w:color w:val="auto"/>
          <w:szCs w:val="22"/>
        </w:rPr>
        <w:t>);</w:t>
      </w:r>
    </w:p>
    <w:p w:rsidR="00F31466" w:rsidRPr="00F31466" w:rsidRDefault="00F31466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Dichiarazione assenza dop</w:t>
      </w:r>
      <w:r w:rsidR="001C4126">
        <w:rPr>
          <w:rFonts w:cs="Calibri"/>
          <w:color w:val="auto"/>
          <w:szCs w:val="22"/>
        </w:rPr>
        <w:t>pio finanziamento (Allegato 14);</w:t>
      </w:r>
    </w:p>
    <w:p w:rsidR="007975D5" w:rsidRPr="00F31466" w:rsidRDefault="007975D5" w:rsidP="00F31466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 xml:space="preserve">Eventuale dichiarazione annullamento fatture (Allegato </w:t>
      </w:r>
      <w:r w:rsidR="00F31466" w:rsidRPr="00F31466">
        <w:rPr>
          <w:rFonts w:cs="Calibri"/>
          <w:color w:val="auto"/>
          <w:szCs w:val="22"/>
        </w:rPr>
        <w:t>13</w:t>
      </w:r>
      <w:r w:rsidR="001C4126">
        <w:rPr>
          <w:rFonts w:cs="Calibri"/>
          <w:color w:val="auto"/>
          <w:szCs w:val="22"/>
        </w:rPr>
        <w:t>).</w:t>
      </w:r>
    </w:p>
    <w:bookmarkEnd w:id="3"/>
    <w:p w:rsidR="007975D5" w:rsidRPr="00F31466" w:rsidRDefault="00F31466" w:rsidP="00F31466">
      <w:pPr>
        <w:autoSpaceDE w:val="0"/>
        <w:autoSpaceDN w:val="0"/>
        <w:adjustRightInd w:val="0"/>
        <w:spacing w:before="240" w:after="0" w:line="276" w:lineRule="auto"/>
        <w:rPr>
          <w:rFonts w:cs="Calibri"/>
          <w:iCs/>
          <w:szCs w:val="22"/>
        </w:rPr>
      </w:pPr>
      <w:r w:rsidRPr="00F31466">
        <w:rPr>
          <w:rFonts w:cs="Calibri"/>
          <w:iCs/>
          <w:szCs w:val="22"/>
        </w:rPr>
        <w:t>Luogo</w:t>
      </w:r>
    </w:p>
    <w:p w:rsidR="007975D5" w:rsidRPr="007975D5" w:rsidRDefault="007975D5" w:rsidP="007975D5">
      <w:pPr>
        <w:spacing w:after="120" w:line="240" w:lineRule="auto"/>
        <w:rPr>
          <w:rFonts w:cs="Calibri"/>
          <w:i/>
          <w:iCs/>
          <w:sz w:val="23"/>
          <w:szCs w:val="23"/>
          <w:lang w:eastAsia="it-IT"/>
        </w:rPr>
      </w:pPr>
    </w:p>
    <w:p w:rsidR="007975D5" w:rsidRPr="007975D5" w:rsidRDefault="007975D5" w:rsidP="007975D5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7975D5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:rsidR="007975D5" w:rsidRPr="007975D5" w:rsidRDefault="007975D5" w:rsidP="007975D5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7975D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:rsidR="00494D11" w:rsidRPr="00F31466" w:rsidRDefault="007975D5" w:rsidP="00F31466">
      <w:pPr>
        <w:spacing w:after="0" w:line="240" w:lineRule="auto"/>
        <w:ind w:left="3969"/>
        <w:jc w:val="center"/>
        <w:rPr>
          <w:bCs/>
          <w:szCs w:val="22"/>
        </w:rPr>
      </w:pPr>
      <w:r w:rsidRPr="007975D5">
        <w:rPr>
          <w:bCs/>
          <w:szCs w:val="22"/>
        </w:rPr>
        <w:t>Il legale rappresentante o altro soggetto con poteri di firma</w:t>
      </w:r>
    </w:p>
    <w:sectPr w:rsidR="00494D11" w:rsidRPr="00F31466" w:rsidSect="00186A02">
      <w:headerReference w:type="even" r:id="rId16"/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28A2" w:rsidRDefault="001E28A2">
      <w:pPr>
        <w:spacing w:after="0" w:line="240" w:lineRule="auto"/>
      </w:pPr>
      <w:r>
        <w:separator/>
      </w:r>
    </w:p>
  </w:endnote>
  <w:endnote w:type="continuationSeparator" w:id="0">
    <w:p w:rsidR="001E28A2" w:rsidRDefault="001E28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C33" w:rsidRDefault="00B40C3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C33" w:rsidRDefault="00B40C33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C33" w:rsidRDefault="00B40C33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359B" w:rsidRPr="00803379" w:rsidRDefault="00B40C33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drawing>
        <wp:anchor distT="0" distB="0" distL="0" distR="0" simplePos="0" relativeHeight="251660800" behindDoc="1" locked="0" layoutInCell="1" allowOverlap="1" wp14:anchorId="0A1D4FEF">
          <wp:simplePos x="0" y="0"/>
          <wp:positionH relativeFrom="column">
            <wp:posOffset>-744220</wp:posOffset>
          </wp:positionH>
          <wp:positionV relativeFrom="page">
            <wp:posOffset>6861810</wp:posOffset>
          </wp:positionV>
          <wp:extent cx="7591425" cy="3819525"/>
          <wp:effectExtent l="0" t="0" r="0" b="0"/>
          <wp:wrapNone/>
          <wp:docPr id="22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359B" w:rsidRPr="00803379">
      <w:rPr>
        <w:b/>
        <w:bCs/>
        <w:i w:val="0"/>
        <w:noProof/>
        <w:color w:val="C00000"/>
        <w:sz w:val="16"/>
        <w:lang w:eastAsia="it-IT"/>
      </w:rPr>
      <w:t xml:space="preserve">Dichiarazione </w:t>
    </w:r>
    <w:r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1822641596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0F2879">
                            <w:rPr>
                              <w:noProof/>
                              <w:sz w:val="20"/>
                            </w:rPr>
                            <w:t>2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1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" o:allowincell="f" stroked="f">
              <v:fill opacity="0"/>
              <v:path arrowok="t"/>
              <v:textbox inset="7.35pt,3.75pt,7.35pt,3.75pt">
                <w:txbxContent>
                  <w:p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0F2879">
                      <w:rPr>
                        <w:noProof/>
                        <w:sz w:val="20"/>
                      </w:rPr>
                      <w:t>2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672953454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4E8EF78A" id="Rectangle 10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" o:allowincell="f" filled="f" stroked="f">
              <w10:wrap anchory="page"/>
            </v:rect>
          </w:pict>
        </mc:Fallback>
      </mc:AlternateContent>
    </w:r>
    <w:r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1731380805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75372719" id="Rectangle 9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" o:allowincell="f" filled="f" stroked="f">
              <w10:wrap anchory="page"/>
            </v:rect>
          </w:pict>
        </mc:Fallback>
      </mc:AlternateContent>
    </w:r>
    <w:r w:rsidR="007975D5" w:rsidRPr="00803379">
      <w:rPr>
        <w:b/>
        <w:bCs/>
        <w:i w:val="0"/>
        <w:noProof/>
        <w:color w:val="C00000"/>
        <w:sz w:val="16"/>
        <w:lang w:eastAsia="it-IT"/>
      </w:rPr>
      <w:t xml:space="preserve">di spesa e </w:t>
    </w:r>
    <w:r w:rsidR="00774EF7" w:rsidRPr="00803379">
      <w:rPr>
        <w:b/>
        <w:bCs/>
        <w:i w:val="0"/>
        <w:noProof/>
        <w:color w:val="C00000"/>
        <w:sz w:val="16"/>
        <w:lang w:eastAsia="it-IT"/>
      </w:rPr>
      <w:t>richiesta di liquidazione intermedia</w:t>
    </w:r>
    <w:r w:rsidR="0000359B" w:rsidRPr="00803379">
      <w:rPr>
        <w:b/>
        <w:bCs/>
        <w:color w:val="C00000"/>
      </w:rPr>
      <w:t xml:space="preserve"> </w:t>
    </w:r>
  </w:p>
  <w:p w:rsidR="0000359B" w:rsidRDefault="00803379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:rsidR="0000359B" w:rsidRDefault="0000359B" w:rsidP="0000359B">
    <w:pPr>
      <w:pStyle w:val="Pidipaginadispari-AdG"/>
    </w:pPr>
    <w:r>
      <w:t>PN Metro Plus e Città Medie Sud 2021-2027</w:t>
    </w:r>
  </w:p>
  <w:p w:rsidR="00920D20" w:rsidRDefault="00920D20" w:rsidP="00920D20">
    <w:pPr>
      <w:pStyle w:val="Pidipaginadispari-AdG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28A2" w:rsidRDefault="001E28A2">
      <w:pPr>
        <w:spacing w:after="0" w:line="240" w:lineRule="auto"/>
      </w:pPr>
      <w:r>
        <w:separator/>
      </w:r>
    </w:p>
  </w:footnote>
  <w:footnote w:type="continuationSeparator" w:id="0">
    <w:p w:rsidR="001E28A2" w:rsidRDefault="001E28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0C33" w:rsidRDefault="00B40C3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E61FD" w:rsidRDefault="00AE61FD" w:rsidP="001236AA">
    <w:pPr>
      <w:pStyle w:val="Intestazione"/>
    </w:pPr>
  </w:p>
  <w:p w:rsidR="001236AA" w:rsidRPr="001236AA" w:rsidRDefault="001236AA" w:rsidP="001236AA">
    <w:pPr>
      <w:pStyle w:val="Intestazione"/>
    </w:pPr>
  </w:p>
  <w:p w:rsidR="001236AA" w:rsidRDefault="00B40C33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>
          <wp:extent cx="6122670" cy="647700"/>
          <wp:effectExtent l="0" t="0" r="0" b="0"/>
          <wp:docPr id="38" name="Immagine 873821554" descr="Loghi 21-27 - Copia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267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E61FD" w:rsidRDefault="00AE61FD" w:rsidP="001236AA">
    <w:pPr>
      <w:pStyle w:val="Intestazione"/>
    </w:pPr>
  </w:p>
  <w:p w:rsidR="00AE61FD" w:rsidRPr="001236AA" w:rsidRDefault="00B40C33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39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265694360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0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" filled="f" stroked="f">
              <v:path arrowok="t"/>
              <v:textbox style="mso-fit-shape-to-text:t">
                <w:txbxContent>
                  <w:p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34DD" w:rsidRDefault="00B40C33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>
          <wp:extent cx="6122670" cy="647700"/>
          <wp:effectExtent l="0" t="0" r="0" b="0"/>
          <wp:docPr id="40" name="Immagine 40" descr="Loghi 21-27 - Copia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267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0899" w:rsidRDefault="00440899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0899" w:rsidRPr="000E2B5E" w:rsidRDefault="00B40C33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>
          <wp:extent cx="6135370" cy="638175"/>
          <wp:effectExtent l="0" t="0" r="0" b="0"/>
          <wp:docPr id="3" name="Picture 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537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7A703E"/>
    <w:multiLevelType w:val="multilevel"/>
    <w:tmpl w:val="B0C2700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0BC23DAE"/>
    <w:multiLevelType w:val="hybridMultilevel"/>
    <w:tmpl w:val="D5D49F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3722A5"/>
    <w:multiLevelType w:val="multilevel"/>
    <w:tmpl w:val="918C2486"/>
    <w:lvl w:ilvl="0">
      <w:start w:val="1"/>
      <w:numFmt w:val="bullet"/>
      <w:lvlText w:val=""/>
      <w:lvlJc w:val="left"/>
      <w:pPr>
        <w:tabs>
          <w:tab w:val="num" w:pos="0"/>
        </w:tabs>
        <w:ind w:left="58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11" w15:restartNumberingAfterBreak="0">
    <w:nsid w:val="11F8082F"/>
    <w:multiLevelType w:val="hybridMultilevel"/>
    <w:tmpl w:val="5D4A5F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5A3E41"/>
    <w:multiLevelType w:val="hybridMultilevel"/>
    <w:tmpl w:val="F92EDE1E"/>
    <w:lvl w:ilvl="0" w:tplc="79809D6E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BD3BC2"/>
    <w:multiLevelType w:val="hybridMultilevel"/>
    <w:tmpl w:val="79F2B11A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4B178C"/>
    <w:multiLevelType w:val="hybridMultilevel"/>
    <w:tmpl w:val="FB6E77D8"/>
    <w:lvl w:ilvl="0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20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60" w:hanging="360"/>
      </w:pPr>
      <w:rPr>
        <w:rFonts w:ascii="Wingdings" w:hAnsi="Wingdings" w:hint="default"/>
      </w:rPr>
    </w:lvl>
  </w:abstractNum>
  <w:abstractNum w:abstractNumId="18" w15:restartNumberingAfterBreak="0">
    <w:nsid w:val="79E52454"/>
    <w:multiLevelType w:val="hybridMultilevel"/>
    <w:tmpl w:val="A50C42FC"/>
    <w:lvl w:ilvl="0" w:tplc="0410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F91220D"/>
    <w:multiLevelType w:val="hybridMultilevel"/>
    <w:tmpl w:val="1548ED32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7">
      <w:start w:val="1"/>
      <w:numFmt w:val="lowerLetter"/>
      <w:lvlText w:val="%3)"/>
      <w:lvlJc w:val="lef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6"/>
  </w:num>
  <w:num w:numId="9">
    <w:abstractNumId w:val="12"/>
  </w:num>
  <w:num w:numId="10">
    <w:abstractNumId w:val="14"/>
  </w:num>
  <w:num w:numId="11">
    <w:abstractNumId w:val="17"/>
  </w:num>
  <w:num w:numId="12">
    <w:abstractNumId w:val="7"/>
  </w:num>
  <w:num w:numId="13">
    <w:abstractNumId w:val="9"/>
  </w:num>
  <w:num w:numId="14">
    <w:abstractNumId w:val="19"/>
  </w:num>
  <w:num w:numId="15">
    <w:abstractNumId w:val="15"/>
  </w:num>
  <w:num w:numId="16">
    <w:abstractNumId w:val="13"/>
  </w:num>
  <w:num w:numId="17">
    <w:abstractNumId w:val="10"/>
  </w:num>
  <w:num w:numId="18">
    <w:abstractNumId w:val="8"/>
  </w:num>
  <w:num w:numId="19">
    <w:abstractNumId w:val="11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44A"/>
    <w:rsid w:val="0000359B"/>
    <w:rsid w:val="00003FD2"/>
    <w:rsid w:val="00046803"/>
    <w:rsid w:val="00061DB0"/>
    <w:rsid w:val="00073A87"/>
    <w:rsid w:val="000C4A95"/>
    <w:rsid w:val="000E0545"/>
    <w:rsid w:val="000E2B5E"/>
    <w:rsid w:val="000F2879"/>
    <w:rsid w:val="00111AE7"/>
    <w:rsid w:val="001236AA"/>
    <w:rsid w:val="00131B64"/>
    <w:rsid w:val="00162CBA"/>
    <w:rsid w:val="001659AF"/>
    <w:rsid w:val="00167C66"/>
    <w:rsid w:val="00186A02"/>
    <w:rsid w:val="001C4126"/>
    <w:rsid w:val="001E28A2"/>
    <w:rsid w:val="001E6635"/>
    <w:rsid w:val="00224A18"/>
    <w:rsid w:val="002307D9"/>
    <w:rsid w:val="0023139D"/>
    <w:rsid w:val="00232C15"/>
    <w:rsid w:val="00255894"/>
    <w:rsid w:val="002A1A21"/>
    <w:rsid w:val="002C3646"/>
    <w:rsid w:val="002C56C7"/>
    <w:rsid w:val="002D290C"/>
    <w:rsid w:val="00313D6A"/>
    <w:rsid w:val="00335694"/>
    <w:rsid w:val="00365451"/>
    <w:rsid w:val="003A4BA9"/>
    <w:rsid w:val="003B4A5A"/>
    <w:rsid w:val="003B6100"/>
    <w:rsid w:val="003C0246"/>
    <w:rsid w:val="00407D23"/>
    <w:rsid w:val="00440899"/>
    <w:rsid w:val="0045616E"/>
    <w:rsid w:val="00465A7B"/>
    <w:rsid w:val="00494D11"/>
    <w:rsid w:val="004D6F7F"/>
    <w:rsid w:val="004F0B9D"/>
    <w:rsid w:val="004F166C"/>
    <w:rsid w:val="004F700A"/>
    <w:rsid w:val="005016D5"/>
    <w:rsid w:val="0050648B"/>
    <w:rsid w:val="00511154"/>
    <w:rsid w:val="00560162"/>
    <w:rsid w:val="005A145F"/>
    <w:rsid w:val="005A4269"/>
    <w:rsid w:val="005C18C1"/>
    <w:rsid w:val="005E2197"/>
    <w:rsid w:val="005E7BFA"/>
    <w:rsid w:val="0063760C"/>
    <w:rsid w:val="00682272"/>
    <w:rsid w:val="00686E42"/>
    <w:rsid w:val="006916F4"/>
    <w:rsid w:val="006E74AD"/>
    <w:rsid w:val="0071732F"/>
    <w:rsid w:val="00722959"/>
    <w:rsid w:val="00774EF7"/>
    <w:rsid w:val="007856EE"/>
    <w:rsid w:val="007975D5"/>
    <w:rsid w:val="007C5046"/>
    <w:rsid w:val="007F4D77"/>
    <w:rsid w:val="00803379"/>
    <w:rsid w:val="008420C6"/>
    <w:rsid w:val="00851755"/>
    <w:rsid w:val="00886FDE"/>
    <w:rsid w:val="008A2C19"/>
    <w:rsid w:val="00901B8F"/>
    <w:rsid w:val="00920D20"/>
    <w:rsid w:val="00952750"/>
    <w:rsid w:val="00967632"/>
    <w:rsid w:val="00974621"/>
    <w:rsid w:val="00986C4C"/>
    <w:rsid w:val="009949CC"/>
    <w:rsid w:val="009A5D7F"/>
    <w:rsid w:val="009E3BFB"/>
    <w:rsid w:val="00A0786A"/>
    <w:rsid w:val="00A57419"/>
    <w:rsid w:val="00AA5D0C"/>
    <w:rsid w:val="00AC5A8E"/>
    <w:rsid w:val="00AD6521"/>
    <w:rsid w:val="00AE3B9F"/>
    <w:rsid w:val="00AE61FD"/>
    <w:rsid w:val="00B40C33"/>
    <w:rsid w:val="00B434DD"/>
    <w:rsid w:val="00B635D8"/>
    <w:rsid w:val="00B71C7A"/>
    <w:rsid w:val="00BA5338"/>
    <w:rsid w:val="00BD17BB"/>
    <w:rsid w:val="00C1115E"/>
    <w:rsid w:val="00C656BD"/>
    <w:rsid w:val="00C91047"/>
    <w:rsid w:val="00CD39E5"/>
    <w:rsid w:val="00CD7B9B"/>
    <w:rsid w:val="00CE4CEB"/>
    <w:rsid w:val="00D1375B"/>
    <w:rsid w:val="00D148C1"/>
    <w:rsid w:val="00D30765"/>
    <w:rsid w:val="00D4044A"/>
    <w:rsid w:val="00D42912"/>
    <w:rsid w:val="00D8185B"/>
    <w:rsid w:val="00D83250"/>
    <w:rsid w:val="00EC08CD"/>
    <w:rsid w:val="00EC2CBA"/>
    <w:rsid w:val="00EE5400"/>
    <w:rsid w:val="00F3088A"/>
    <w:rsid w:val="00F31466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paragraph" w:styleId="Testonotaapidipagina">
    <w:name w:val="footnote text"/>
    <w:basedOn w:val="Normale"/>
    <w:link w:val="TestonotaapidipaginaCarattere1"/>
    <w:unhideWhenUsed/>
    <w:qFormat/>
    <w:rsid w:val="007975D5"/>
    <w:pPr>
      <w:suppressAutoHyphens w:val="0"/>
      <w:spacing w:after="0" w:line="240" w:lineRule="auto"/>
    </w:pPr>
    <w:rPr>
      <w:rFonts w:eastAsia="Calibri"/>
      <w:sz w:val="20"/>
      <w:lang w:eastAsia="en-US"/>
    </w:rPr>
  </w:style>
  <w:style w:type="character" w:customStyle="1" w:styleId="TestonotaapidipaginaCarattere">
    <w:name w:val="Testo nota a piè di pagina Carattere"/>
    <w:qFormat/>
    <w:rsid w:val="007975D5"/>
    <w:rPr>
      <w:rFonts w:ascii="Calibri" w:hAnsi="Calibri"/>
      <w:color w:val="00000A"/>
      <w:lang w:eastAsia="zh-CN"/>
    </w:rPr>
  </w:style>
  <w:style w:type="character" w:customStyle="1" w:styleId="TestonotaapidipaginaCarattere1">
    <w:name w:val="Testo nota a piè di pagina Carattere1"/>
    <w:link w:val="Testonotaapidipagina"/>
    <w:rsid w:val="007975D5"/>
    <w:rPr>
      <w:rFonts w:ascii="Calibri" w:eastAsia="Calibri" w:hAnsi="Calibri"/>
      <w:color w:val="00000A"/>
      <w:lang w:eastAsia="en-US"/>
    </w:rPr>
  </w:style>
  <w:style w:type="character" w:styleId="Rimandonotaapidipagina">
    <w:name w:val="footnote reference"/>
    <w:unhideWhenUsed/>
    <w:rsid w:val="007975D5"/>
    <w:rPr>
      <w:vertAlign w:val="superscript"/>
    </w:rPr>
  </w:style>
  <w:style w:type="character" w:customStyle="1" w:styleId="Caratterinotaapidipagina">
    <w:name w:val="Caratteri nota a piè di pagina"/>
    <w:uiPriority w:val="99"/>
    <w:unhideWhenUsed/>
    <w:qFormat/>
    <w:rsid w:val="00EE5400"/>
    <w:rPr>
      <w:vertAlign w:val="superscript"/>
    </w:rPr>
  </w:style>
  <w:style w:type="table" w:styleId="Grigliatabella">
    <w:name w:val="Table Grid"/>
    <w:basedOn w:val="Tabellanormale"/>
    <w:uiPriority w:val="39"/>
    <w:rsid w:val="00131B64"/>
    <w:pPr>
      <w:suppressAutoHyphens/>
    </w:pPr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1"/>
    <w:uiPriority w:val="99"/>
    <w:semiHidden/>
    <w:unhideWhenUsed/>
    <w:rsid w:val="008033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1">
    <w:name w:val="Testo fumetto Carattere1"/>
    <w:basedOn w:val="Carpredefinitoparagrafo"/>
    <w:link w:val="Testofumetto"/>
    <w:uiPriority w:val="99"/>
    <w:semiHidden/>
    <w:rsid w:val="00803379"/>
    <w:rPr>
      <w:rFonts w:ascii="Segoe UI" w:hAnsi="Segoe UI" w:cs="Segoe UI"/>
      <w:color w:val="00000A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6ADADB-74C6-4CBA-8E15-3F65C154D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582</Words>
  <Characters>3321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8</cp:revision>
  <cp:lastPrinted>2020-01-09T09:44:00Z</cp:lastPrinted>
  <dcterms:created xsi:type="dcterms:W3CDTF">2024-05-28T13:23:00Z</dcterms:created>
  <dcterms:modified xsi:type="dcterms:W3CDTF">2024-06-19T13:12:00Z</dcterms:modified>
</cp:coreProperties>
</file>