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AA9D702" w:rsidR="00B434DD" w:rsidRPr="003C0246" w:rsidRDefault="000A4DBA" w:rsidP="00B434DD">
      <w:pPr>
        <w:tabs>
          <w:tab w:val="left" w:pos="3715"/>
        </w:tabs>
        <w:rPr>
          <w:color w:val="auto"/>
        </w:rPr>
      </w:pPr>
      <w:r>
        <w:rPr>
          <w:rFonts w:cs="Calibri"/>
          <w:noProof/>
          <w:lang w:eastAsia="it-IT"/>
        </w:rPr>
        <w:drawing>
          <wp:anchor distT="0" distB="0" distL="114300" distR="114300" simplePos="0" relativeHeight="251660800" behindDoc="0" locked="0" layoutInCell="1" allowOverlap="1" wp14:anchorId="134FB6A7" wp14:editId="636C028C">
            <wp:simplePos x="0" y="0"/>
            <wp:positionH relativeFrom="column">
              <wp:posOffset>-720090</wp:posOffset>
            </wp:positionH>
            <wp:positionV relativeFrom="paragraph">
              <wp:posOffset>8429625</wp:posOffset>
            </wp:positionV>
            <wp:extent cx="7639050" cy="810895"/>
            <wp:effectExtent l="0" t="0" r="0" b="8255"/>
            <wp:wrapSquare wrapText="bothSides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color w:val="auto"/>
          <w:lang w:eastAsia="it-I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E7C2ECA" wp14:editId="142EA8EE">
                <wp:simplePos x="0" y="0"/>
                <wp:positionH relativeFrom="margin">
                  <wp:posOffset>-201295</wp:posOffset>
                </wp:positionH>
                <wp:positionV relativeFrom="paragraph">
                  <wp:posOffset>716915</wp:posOffset>
                </wp:positionV>
                <wp:extent cx="6453505" cy="7376795"/>
                <wp:effectExtent l="4445" t="0" r="0" b="0"/>
                <wp:wrapNone/>
                <wp:docPr id="1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3505" cy="7376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1460C6" w14:textId="77777777" w:rsidR="003C0246" w:rsidRPr="00CC6AAF" w:rsidRDefault="003C0246" w:rsidP="003C024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CC6AAF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3FD14387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A186357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4A7F484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Avviso pubblico</w:t>
                            </w:r>
                          </w:p>
                          <w:p w14:paraId="6A5C6C14" w14:textId="78F6B7C8" w:rsidR="003C0246" w:rsidRPr="003C0246" w:rsidRDefault="000A733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LA SCUOLA DEI QUARTIERI 2024 </w:t>
                            </w:r>
                            <w:r w:rsidR="003C0246" w:rsidRPr="003C0246">
                              <w:rPr>
                                <w:sz w:val="56"/>
                              </w:rPr>
                              <w:t xml:space="preserve">2025 </w:t>
                            </w:r>
                          </w:p>
                          <w:p w14:paraId="76AB2C7B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FD65622" w14:textId="5D4A0C93" w:rsidR="003C0246" w:rsidRPr="00CC6AAF" w:rsidRDefault="003C0246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CC6AAF">
                              <w:rPr>
                                <w:sz w:val="56"/>
                              </w:rPr>
                              <w:t>Al</w:t>
                            </w:r>
                            <w:r w:rsidR="00CC6AAF" w:rsidRPr="00CC6AAF">
                              <w:rPr>
                                <w:sz w:val="56"/>
                              </w:rPr>
                              <w:t>legato</w:t>
                            </w:r>
                            <w:r w:rsidR="00A454F9">
                              <w:rPr>
                                <w:sz w:val="56"/>
                              </w:rPr>
                              <w:t xml:space="preserve"> n.</w:t>
                            </w:r>
                            <w:r w:rsidR="00CC6AAF" w:rsidRPr="00CC6AAF">
                              <w:rPr>
                                <w:sz w:val="56"/>
                              </w:rPr>
                              <w:t xml:space="preserve"> 8</w:t>
                            </w:r>
                            <w:r w:rsidRPr="00CC6AAF">
                              <w:rPr>
                                <w:sz w:val="56"/>
                              </w:rPr>
                              <w:t>:</w:t>
                            </w:r>
                          </w:p>
                          <w:p w14:paraId="7CB31C1B" w14:textId="197B6FAE" w:rsidR="003C0246" w:rsidRPr="00465A7B" w:rsidRDefault="00C64071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0B4141">
                              <w:rPr>
                                <w:sz w:val="56"/>
                              </w:rPr>
                              <w:t>Format relazione tecnica</w:t>
                            </w:r>
                            <w:r w:rsidR="000B4141" w:rsidRPr="000B4141">
                              <w:rPr>
                                <w:sz w:val="56"/>
                              </w:rPr>
                              <w:t xml:space="preserve"> intermedia</w:t>
                            </w:r>
                          </w:p>
                          <w:p w14:paraId="7E4A3C21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00F1B5CE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3D83E08" w14:textId="4B2DC1CA" w:rsidR="00952750" w:rsidRDefault="00952750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5705194" w14:textId="77777777" w:rsidR="00A454F9" w:rsidRDefault="00A454F9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CF936FD" w14:textId="77777777" w:rsidR="00CC6AAF" w:rsidRPr="00465A7B" w:rsidRDefault="00CC6AAF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29D09A77" w14:textId="77777777" w:rsidR="003C0246" w:rsidRPr="00465A7B" w:rsidRDefault="003C0246" w:rsidP="003C024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MI4.4.11.</w:t>
                            </w:r>
                            <w:proofErr w:type="gramStart"/>
                            <w:r w:rsidRPr="00465A7B">
                              <w:rPr>
                                <w:sz w:val="36"/>
                                <w:szCs w:val="36"/>
                              </w:rPr>
                              <w:t>2.a</w:t>
                            </w:r>
                            <w:proofErr w:type="gramEnd"/>
                            <w:r w:rsidRPr="00465A7B">
                              <w:rPr>
                                <w:sz w:val="36"/>
                                <w:szCs w:val="36"/>
                              </w:rPr>
                              <w:t>: Milano a 15 minuti - Innovazione Sociale</w:t>
                            </w:r>
                          </w:p>
                          <w:p w14:paraId="42C29934" w14:textId="77777777" w:rsidR="003C0246" w:rsidRPr="00465A7B" w:rsidRDefault="003C0246" w:rsidP="003C024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CUP B44H23000610007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7C2EC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5.85pt;margin-top:56.45pt;width:508.15pt;height:580.8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Hx7uAIAALw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" filled="f" stroked="f">
                <v:textbox>
                  <w:txbxContent>
                    <w:p w14:paraId="031460C6" w14:textId="77777777" w:rsidR="003C0246" w:rsidRPr="00CC6AAF" w:rsidRDefault="003C0246" w:rsidP="003C024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CC6AAF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3FD14387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A186357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4A7F484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Avviso pubblico</w:t>
                      </w:r>
                    </w:p>
                    <w:p w14:paraId="6A5C6C14" w14:textId="78F6B7C8" w:rsidR="003C0246" w:rsidRPr="003C0246" w:rsidRDefault="000A733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LA SCUOLA DEI QUARTIERI 2024 </w:t>
                      </w:r>
                      <w:r w:rsidR="003C0246" w:rsidRPr="003C0246">
                        <w:rPr>
                          <w:sz w:val="56"/>
                        </w:rPr>
                        <w:t xml:space="preserve">2025 </w:t>
                      </w:r>
                    </w:p>
                    <w:p w14:paraId="76AB2C7B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FD65622" w14:textId="5D4A0C93" w:rsidR="003C0246" w:rsidRPr="00CC6AAF" w:rsidRDefault="003C0246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CC6AAF">
                        <w:rPr>
                          <w:sz w:val="56"/>
                        </w:rPr>
                        <w:t>Al</w:t>
                      </w:r>
                      <w:r w:rsidR="00CC6AAF" w:rsidRPr="00CC6AAF">
                        <w:rPr>
                          <w:sz w:val="56"/>
                        </w:rPr>
                        <w:t>legato</w:t>
                      </w:r>
                      <w:r w:rsidR="00A454F9">
                        <w:rPr>
                          <w:sz w:val="56"/>
                        </w:rPr>
                        <w:t xml:space="preserve"> n.</w:t>
                      </w:r>
                      <w:bookmarkStart w:id="1" w:name="_GoBack"/>
                      <w:bookmarkEnd w:id="1"/>
                      <w:r w:rsidR="00CC6AAF" w:rsidRPr="00CC6AAF">
                        <w:rPr>
                          <w:sz w:val="56"/>
                        </w:rPr>
                        <w:t xml:space="preserve"> 8</w:t>
                      </w:r>
                      <w:r w:rsidRPr="00CC6AAF">
                        <w:rPr>
                          <w:sz w:val="56"/>
                        </w:rPr>
                        <w:t>:</w:t>
                      </w:r>
                    </w:p>
                    <w:p w14:paraId="7CB31C1B" w14:textId="197B6FAE" w:rsidR="003C0246" w:rsidRPr="00465A7B" w:rsidRDefault="00C64071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0B4141">
                        <w:rPr>
                          <w:sz w:val="56"/>
                        </w:rPr>
                        <w:t>Format relazione tecnica</w:t>
                      </w:r>
                      <w:r w:rsidR="000B4141" w:rsidRPr="000B4141">
                        <w:rPr>
                          <w:sz w:val="56"/>
                        </w:rPr>
                        <w:t xml:space="preserve"> intermedia</w:t>
                      </w:r>
                    </w:p>
                    <w:p w14:paraId="7E4A3C21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00F1B5CE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3D83E08" w14:textId="4B2DC1CA" w:rsidR="00952750" w:rsidRDefault="00952750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5705194" w14:textId="77777777" w:rsidR="00A454F9" w:rsidRDefault="00A454F9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CF936FD" w14:textId="77777777" w:rsidR="00CC6AAF" w:rsidRPr="00465A7B" w:rsidRDefault="00CC6AAF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29D09A77" w14:textId="77777777" w:rsidR="003C0246" w:rsidRPr="00465A7B" w:rsidRDefault="003C0246" w:rsidP="003C024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MI4.4.11.</w:t>
                      </w:r>
                      <w:proofErr w:type="gramStart"/>
                      <w:r w:rsidRPr="00465A7B">
                        <w:rPr>
                          <w:sz w:val="36"/>
                          <w:szCs w:val="36"/>
                        </w:rPr>
                        <w:t>2.a</w:t>
                      </w:r>
                      <w:proofErr w:type="gramEnd"/>
                      <w:r w:rsidRPr="00465A7B">
                        <w:rPr>
                          <w:sz w:val="36"/>
                          <w:szCs w:val="36"/>
                        </w:rPr>
                        <w:t>: Milano a 15 minuti - Innovazione Sociale</w:t>
                      </w:r>
                    </w:p>
                    <w:p w14:paraId="42C29934" w14:textId="77777777" w:rsidR="003C0246" w:rsidRPr="00465A7B" w:rsidRDefault="003C0246" w:rsidP="003C024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CUP B44H23000610007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113">
        <w:rPr>
          <w:noProof/>
          <w:color w:val="auto"/>
          <w:lang w:eastAsia="it-IT"/>
        </w:rPr>
        <w:drawing>
          <wp:anchor distT="0" distB="0" distL="114300" distR="114300" simplePos="0" relativeHeight="251661824" behindDoc="1" locked="0" layoutInCell="1" allowOverlap="1" wp14:anchorId="3D1BDF7D" wp14:editId="60AA599E">
            <wp:simplePos x="0" y="0"/>
            <wp:positionH relativeFrom="page">
              <wp:posOffset>6350</wp:posOffset>
            </wp:positionH>
            <wp:positionV relativeFrom="page">
              <wp:posOffset>1431290</wp:posOffset>
            </wp:positionV>
            <wp:extent cx="7626350" cy="8460105"/>
            <wp:effectExtent l="0" t="0" r="0" b="0"/>
            <wp:wrapTopAndBottom/>
            <wp:docPr id="18" name="Immagine 307230500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7230500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60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5E905286" wp14:editId="167E20AF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5" name="Immagine 7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7728" behindDoc="0" locked="0" layoutInCell="1" allowOverlap="1" wp14:anchorId="581F601E" wp14:editId="797D34D5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4" name="Immagine 6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016115CC" wp14:editId="22478559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2" name="Immagine 5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5680" behindDoc="0" locked="0" layoutInCell="1" allowOverlap="1" wp14:anchorId="52B15BB7" wp14:editId="1F5357E2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1" name="Immagine 1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BB6439D" wp14:editId="0D0CF2DF">
                <wp:simplePos x="0" y="0"/>
                <wp:positionH relativeFrom="margin">
                  <wp:posOffset>2144395</wp:posOffset>
                </wp:positionH>
                <wp:positionV relativeFrom="paragraph">
                  <wp:posOffset>7708265</wp:posOffset>
                </wp:positionV>
                <wp:extent cx="2715260" cy="300355"/>
                <wp:effectExtent l="0" t="0" r="1905" b="0"/>
                <wp:wrapNone/>
                <wp:docPr id="10" name="Casella di testo 66003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526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285F1" w14:textId="77777777" w:rsidR="00B434DD" w:rsidRPr="003C0246" w:rsidRDefault="00B434DD" w:rsidP="00B434DD">
                            <w:pPr>
                              <w:spacing w:line="240" w:lineRule="auto"/>
                              <w:jc w:val="center"/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</w:pPr>
                            <w:r w:rsidRPr="003C0246"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  <w:t>Versione n.n del gg.mm.aaaa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6439D" id="Casella di testo 660032699" o:spid="_x0000_s1027" type="#_x0000_t202" style="position:absolute;left:0;text-align:left;margin-left:168.85pt;margin-top:606.95pt;width:213.8pt;height:23.65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" filled="f" stroked="f">
                <v:textbox style="mso-fit-shape-to-text:t">
                  <w:txbxContent>
                    <w:p w14:paraId="29C285F1" w14:textId="77777777" w:rsidR="00B434DD" w:rsidRPr="003C0246" w:rsidRDefault="00B434DD" w:rsidP="00B434DD">
                      <w:pPr>
                        <w:spacing w:line="240" w:lineRule="auto"/>
                        <w:jc w:val="center"/>
                        <w:rPr>
                          <w:rFonts w:cs="Calibri"/>
                          <w:noProof/>
                          <w:color w:val="auto"/>
                          <w:szCs w:val="22"/>
                        </w:rPr>
                      </w:pPr>
                      <w:r w:rsidRPr="003C0246">
                        <w:rPr>
                          <w:rFonts w:cs="Calibri"/>
                          <w:noProof/>
                          <w:color w:val="auto"/>
                          <w:szCs w:val="22"/>
                        </w:rPr>
                        <w:t>Versione n.n del gg.mm.aaaa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 w:rsidR="00AF0113"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5D75E44C" wp14:editId="6CDC64FD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9" name="Immagine 2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0A4DBA">
          <w:headerReference w:type="default" r:id="rId10"/>
          <w:headerReference w:type="first" r:id="rId11"/>
          <w:pgSz w:w="11906" w:h="16838"/>
          <w:pgMar w:top="2268" w:right="1134" w:bottom="0" w:left="1134" w:header="709" w:footer="1168" w:gutter="0"/>
          <w:cols w:space="720"/>
          <w:titlePg/>
          <w:docGrid w:linePitch="360" w:charSpace="-2458"/>
        </w:sectPr>
      </w:pPr>
    </w:p>
    <w:p w14:paraId="2E12F8B9" w14:textId="77777777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lastRenderedPageBreak/>
        <w:t>Informazioni generali</w:t>
      </w: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689"/>
        <w:gridCol w:w="567"/>
        <w:gridCol w:w="2976"/>
        <w:gridCol w:w="567"/>
        <w:gridCol w:w="2829"/>
      </w:tblGrid>
      <w:tr w:rsidR="00677517" w14:paraId="58061C84" w14:textId="77777777" w:rsidTr="00107AC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0070AABA" w14:textId="77777777" w:rsidR="00677517" w:rsidRDefault="00677517" w:rsidP="00107AC1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DENOMINAZIONE ENTE</w:t>
            </w:r>
          </w:p>
        </w:tc>
        <w:tc>
          <w:tcPr>
            <w:tcW w:w="6939" w:type="dxa"/>
            <w:gridSpan w:val="4"/>
            <w:vAlign w:val="center"/>
          </w:tcPr>
          <w:p w14:paraId="7D5243F6" w14:textId="77777777" w:rsidR="00677517" w:rsidRDefault="00677517" w:rsidP="00107AC1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0A36DF3B" w14:textId="77777777" w:rsidTr="00C64071">
        <w:trPr>
          <w:trHeight w:val="300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28DC9EC2" w14:textId="77777777" w:rsidR="00C64071" w:rsidRDefault="00C64071" w:rsidP="001A296C">
            <w:pPr>
              <w:spacing w:line="240" w:lineRule="auto"/>
              <w:jc w:val="left"/>
              <w:rPr>
                <w:rFonts w:cs="Calibri"/>
                <w:color w:val="000000"/>
                <w:spacing w:val="1"/>
              </w:rPr>
            </w:pPr>
            <w:r w:rsidRPr="00963B96">
              <w:rPr>
                <w:rFonts w:cs="Calibri"/>
                <w:b/>
                <w:color w:val="000000"/>
                <w:spacing w:val="1"/>
              </w:rPr>
              <w:t xml:space="preserve">TITOLO </w:t>
            </w:r>
            <w:r>
              <w:rPr>
                <w:rFonts w:cs="Calibri"/>
                <w:b/>
                <w:color w:val="000000"/>
                <w:spacing w:val="1"/>
              </w:rPr>
              <w:t>PROGETTO</w:t>
            </w:r>
          </w:p>
        </w:tc>
        <w:tc>
          <w:tcPr>
            <w:tcW w:w="6939" w:type="dxa"/>
            <w:gridSpan w:val="4"/>
            <w:vAlign w:val="center"/>
          </w:tcPr>
          <w:p w14:paraId="32C3523E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2BE84289" w14:textId="77777777" w:rsidTr="00C64071">
        <w:trPr>
          <w:trHeight w:val="248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761E9194" w14:textId="77777777" w:rsidR="00C64071" w:rsidRPr="00963B96" w:rsidRDefault="00C64071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CODICE PROGETTO</w:t>
            </w:r>
          </w:p>
        </w:tc>
        <w:tc>
          <w:tcPr>
            <w:tcW w:w="6939" w:type="dxa"/>
            <w:gridSpan w:val="4"/>
            <w:vAlign w:val="center"/>
          </w:tcPr>
          <w:p w14:paraId="0DC3CEFC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0A7336" w14:paraId="663D003C" w14:textId="77777777" w:rsidTr="00C6407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5249C5E1" w14:textId="77777777" w:rsidR="000A7336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LOCALIZZAZIONE ATTIVITÀ</w:t>
            </w:r>
          </w:p>
          <w:p w14:paraId="37391633" w14:textId="43ED1884" w:rsidR="00677517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 w:rsidRPr="00677517">
              <w:rPr>
                <w:bCs/>
                <w:i/>
                <w:iCs/>
                <w:color w:val="C00000"/>
                <w:sz w:val="20"/>
              </w:rPr>
              <w:t>Indicare Municipio e NIL</w:t>
            </w:r>
          </w:p>
        </w:tc>
        <w:tc>
          <w:tcPr>
            <w:tcW w:w="6939" w:type="dxa"/>
            <w:gridSpan w:val="4"/>
            <w:vAlign w:val="center"/>
          </w:tcPr>
          <w:p w14:paraId="2415752D" w14:textId="77777777" w:rsidR="000A7336" w:rsidRDefault="000A7336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550C17" w14:paraId="491B3985" w14:textId="77777777" w:rsidTr="00550C17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2CDFB517" w14:textId="30D8F820" w:rsidR="00550C17" w:rsidRDefault="00550C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RELAZIONE INTERMEDIA</w:t>
            </w:r>
          </w:p>
        </w:tc>
        <w:tc>
          <w:tcPr>
            <w:tcW w:w="567" w:type="dxa"/>
            <w:vAlign w:val="center"/>
          </w:tcPr>
          <w:p w14:paraId="30397A94" w14:textId="77777777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2976" w:type="dxa"/>
            <w:vAlign w:val="center"/>
          </w:tcPr>
          <w:p w14:paraId="344BDF10" w14:textId="2DC8BC4E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  <w:r>
              <w:rPr>
                <w:rFonts w:cs="Calibri"/>
                <w:color w:val="000000"/>
                <w:spacing w:val="1"/>
              </w:rPr>
              <w:t>I PERIODO</w:t>
            </w:r>
          </w:p>
        </w:tc>
        <w:tc>
          <w:tcPr>
            <w:tcW w:w="567" w:type="dxa"/>
            <w:vAlign w:val="center"/>
          </w:tcPr>
          <w:p w14:paraId="3879B239" w14:textId="77777777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  <w:tc>
          <w:tcPr>
            <w:tcW w:w="2829" w:type="dxa"/>
            <w:vAlign w:val="center"/>
          </w:tcPr>
          <w:p w14:paraId="1D330388" w14:textId="6C22AA7B" w:rsidR="00550C17" w:rsidRDefault="00550C17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  <w:r>
              <w:rPr>
                <w:rFonts w:cs="Calibri"/>
                <w:color w:val="000000"/>
                <w:spacing w:val="1"/>
              </w:rPr>
              <w:t>II PERIODO</w:t>
            </w:r>
          </w:p>
        </w:tc>
      </w:tr>
    </w:tbl>
    <w:p w14:paraId="39F58ECD" w14:textId="3A314B89" w:rsidR="00C64071" w:rsidRPr="0090494D" w:rsidRDefault="0090494D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GRUPPO</w:t>
      </w:r>
      <w:r w:rsidR="00C64071" w:rsidRPr="0090494D">
        <w:rPr>
          <w:rFonts w:cs="Calibri"/>
          <w:b/>
          <w:caps/>
          <w:color w:val="C00000"/>
          <w:sz w:val="24"/>
          <w:szCs w:val="24"/>
        </w:rPr>
        <w:t xml:space="preserve"> di lavoro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00E0CAB0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5AE96524" w14:textId="77777777" w:rsidR="00CC6AAF" w:rsidRDefault="00C64071" w:rsidP="00CC6AAF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 gruppo di lavoro </w:t>
            </w:r>
          </w:p>
          <w:p w14:paraId="2E835F03" w14:textId="43DD917F" w:rsidR="00C64071" w:rsidRPr="00CC6AAF" w:rsidRDefault="00CC6AAF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CC6AAF">
              <w:rPr>
                <w:bCs/>
                <w:i/>
                <w:iCs/>
                <w:color w:val="C00000"/>
                <w:sz w:val="20"/>
              </w:rPr>
              <w:t>Descrivere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il team </w:t>
            </w:r>
            <w:r w:rsidR="0090494D">
              <w:rPr>
                <w:bCs/>
                <w:i/>
                <w:iCs/>
                <w:color w:val="C00000"/>
                <w:sz w:val="20"/>
              </w:rPr>
              <w:t>dettagliando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nominativi, profili professionali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ruolo e attività </w:t>
            </w:r>
            <w:r w:rsidRPr="00CC6AAF">
              <w:rPr>
                <w:bCs/>
                <w:i/>
                <w:iCs/>
                <w:color w:val="C00000"/>
                <w:sz w:val="20"/>
              </w:rPr>
              <w:t>svolte nell’ambito del progetto</w:t>
            </w:r>
          </w:p>
        </w:tc>
      </w:tr>
      <w:tr w:rsidR="00C64071" w14:paraId="51631CC5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4ACC78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03BA63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4123A2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9DA4D7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4E1AB2" w14:textId="286DDD94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2537FF1" w14:textId="0EBF5FE5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DESCRIZIONE ATTIVITà REALIZZATE</w:t>
      </w:r>
      <w:r w:rsidR="0014083D" w:rsidRPr="0090494D">
        <w:rPr>
          <w:rFonts w:cs="Calibri"/>
          <w:b/>
          <w:caps/>
          <w:color w:val="C00000"/>
          <w:sz w:val="24"/>
          <w:szCs w:val="24"/>
        </w:rPr>
        <w:t xml:space="preserve"> e risultati raggiunti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4D4459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8601A3E" w14:textId="77777777" w:rsidR="00C64071" w:rsidRPr="00CC6AAF" w:rsidRDefault="00C64071" w:rsidP="001A296C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delle attività svolte </w:t>
            </w:r>
          </w:p>
          <w:p w14:paraId="59DB8042" w14:textId="56D6F4CD" w:rsidR="00C64071" w:rsidRPr="00143216" w:rsidRDefault="00CC6AAF" w:rsidP="00CC6AAF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Illustrare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le diverse fasi di realizzazione del </w:t>
            </w:r>
            <w:r>
              <w:rPr>
                <w:bCs/>
                <w:i/>
                <w:iCs/>
                <w:color w:val="C00000"/>
                <w:sz w:val="20"/>
              </w:rPr>
              <w:t>progetto e le relative attività</w:t>
            </w:r>
            <w:r w:rsidR="00A64552">
              <w:rPr>
                <w:bCs/>
                <w:i/>
                <w:iCs/>
                <w:color w:val="C00000"/>
                <w:sz w:val="20"/>
              </w:rPr>
              <w:t xml:space="preserve"> – mettendole in relazione alle spese sostenute</w:t>
            </w:r>
          </w:p>
        </w:tc>
      </w:tr>
      <w:tr w:rsidR="00C64071" w14:paraId="567A9ABF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6E7F3F2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2A6679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41641E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05A2E1C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EBD5EC" w14:textId="5152CB9D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88F6D53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293245A" w14:textId="77777777" w:rsidTr="000A7336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7161DE1E" w14:textId="2E3C28F2" w:rsidR="00C64071" w:rsidRPr="00CC6AAF" w:rsidRDefault="00C64071" w:rsidP="000A7336">
            <w:pPr>
              <w:spacing w:line="276" w:lineRule="auto"/>
              <w:jc w:val="left"/>
              <w:rPr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</w:t>
            </w:r>
            <w:r w:rsidRPr="00CC6AAF">
              <w:rPr>
                <w:bCs/>
                <w:iCs/>
                <w:sz w:val="24"/>
              </w:rPr>
              <w:t>dei punti di forza, criticità emerse e</w:t>
            </w:r>
            <w:r w:rsidRPr="00CC6AAF">
              <w:rPr>
                <w:iCs/>
                <w:sz w:val="24"/>
              </w:rPr>
              <w:t xml:space="preserve"> </w:t>
            </w:r>
            <w:r w:rsidRPr="00CC6AAF">
              <w:rPr>
                <w:bCs/>
                <w:iCs/>
                <w:sz w:val="24"/>
              </w:rPr>
              <w:t>relative azioni correttive messe in atto</w:t>
            </w:r>
          </w:p>
        </w:tc>
      </w:tr>
      <w:tr w:rsidR="00C64071" w14:paraId="4F5FB5C2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FA6F571" w14:textId="0820B8E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621AC8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E6B7A40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BFEAACB" w14:textId="4B302BA8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6FA02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5CCB928" w14:textId="77777777" w:rsidR="00C64071" w:rsidRDefault="00C64071" w:rsidP="00C64071">
      <w:pPr>
        <w:rPr>
          <w:bCs/>
          <w:i/>
          <w:i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29706639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9E7F9AA" w14:textId="77777777" w:rsidR="00C64071" w:rsidRPr="00CC6AAF" w:rsidRDefault="00C64071" w:rsidP="001A296C">
            <w:pPr>
              <w:spacing w:line="240" w:lineRule="auto"/>
              <w:rPr>
                <w:bCs/>
                <w:iCs/>
                <w:sz w:val="24"/>
              </w:rPr>
            </w:pPr>
            <w:r w:rsidRPr="00CC6AAF">
              <w:rPr>
                <w:bCs/>
                <w:iCs/>
                <w:sz w:val="24"/>
              </w:rPr>
              <w:t xml:space="preserve">Descrizione dei principali output raggiunti </w:t>
            </w:r>
          </w:p>
          <w:p w14:paraId="1361C933" w14:textId="4B507C55" w:rsidR="00C64071" w:rsidRPr="00C61129" w:rsidRDefault="00CC6AAF" w:rsidP="001A296C">
            <w:pPr>
              <w:spacing w:line="240" w:lineRule="auto"/>
            </w:pPr>
            <w:r>
              <w:rPr>
                <w:bCs/>
                <w:i/>
                <w:iCs/>
                <w:color w:val="C00000"/>
                <w:sz w:val="20"/>
              </w:rPr>
              <w:t>D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escrivi l’esito delle attività in termini di be</w:t>
            </w:r>
            <w:r>
              <w:rPr>
                <w:bCs/>
                <w:i/>
                <w:iCs/>
                <w:color w:val="C00000"/>
                <w:sz w:val="20"/>
              </w:rPr>
              <w:t>ni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prodotti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 servizi realizzati</w:t>
            </w:r>
          </w:p>
        </w:tc>
      </w:tr>
      <w:tr w:rsidR="00C64071" w14:paraId="549A94A3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580E5120" w14:textId="1E631D93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B725F13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3DA4057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6E33308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52983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49452714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4B308EC8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7CF8F963" w14:textId="77777777" w:rsidR="00C64071" w:rsidRPr="0090494D" w:rsidRDefault="00C64071" w:rsidP="001A296C">
            <w:pPr>
              <w:spacing w:line="240" w:lineRule="auto"/>
              <w:jc w:val="left"/>
              <w:rPr>
                <w:sz w:val="24"/>
              </w:rPr>
            </w:pPr>
            <w:r w:rsidRPr="0090494D">
              <w:rPr>
                <w:sz w:val="24"/>
              </w:rPr>
              <w:t>Descrizione delle relazioni con la comunità e il territorio</w:t>
            </w:r>
          </w:p>
          <w:p w14:paraId="768443F9" w14:textId="64E7EEFB" w:rsidR="00C64071" w:rsidRPr="00143216" w:rsidRDefault="0090494D" w:rsidP="0090494D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Raccontare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 contatti e le forme di collaborazione messe in atto con i soggetti</w:t>
            </w:r>
            <w:r w:rsidRPr="0090494D">
              <w:rPr>
                <w:bCs/>
                <w:i/>
                <w:iCs/>
                <w:color w:val="C00000"/>
                <w:sz w:val="20"/>
              </w:rPr>
              <w:t xml:space="preserve"> del territorio, </w:t>
            </w:r>
            <w:r>
              <w:rPr>
                <w:bCs/>
                <w:i/>
                <w:iCs/>
                <w:color w:val="C00000"/>
                <w:sz w:val="20"/>
              </w:rPr>
              <w:t>riassumendo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quanto </w:t>
            </w:r>
            <w:r>
              <w:rPr>
                <w:bCs/>
                <w:i/>
                <w:iCs/>
                <w:color w:val="C00000"/>
                <w:sz w:val="20"/>
              </w:rPr>
              <w:t>dettagliato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nel Foglio di lavoro ‘Relazioni’ del file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Excel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‘Rilevazione dati Monitoraggio’</w:t>
            </w:r>
          </w:p>
        </w:tc>
      </w:tr>
      <w:tr w:rsidR="00C64071" w14:paraId="10EB92F5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0E27B1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675AE5" w14:textId="3F96A880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1CB11EA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54B3D3A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C16C75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87175D4" w14:textId="77777777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dati di monitoraggio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14233DB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73C22206" w14:textId="77777777" w:rsidR="00C64071" w:rsidRPr="0090494D" w:rsidRDefault="00C64071" w:rsidP="001A296C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Persone coinvolte nelle attività</w:t>
            </w:r>
          </w:p>
          <w:p w14:paraId="79A0427A" w14:textId="5989C612" w:rsidR="00C64071" w:rsidRPr="00AF7F0C" w:rsidRDefault="0090494D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Indicare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il numero di persone coinvolte nelle attività/servizi erogati avendo cura di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evidenziarne le caratteristiche</w:t>
            </w:r>
          </w:p>
        </w:tc>
      </w:tr>
      <w:tr w:rsidR="00C64071" w14:paraId="10FF106B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703E8B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C031CF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E7A9521" w14:textId="6CC6178C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6825817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FB800A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425A05B" w14:textId="77777777" w:rsidR="00C64071" w:rsidRDefault="00C64071" w:rsidP="00C64071">
      <w:pPr>
        <w:pStyle w:val="Corpodeltesto3"/>
        <w:jc w:val="left"/>
        <w:rPr>
          <w:bCs/>
          <w:i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2A81277B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3019FAE5" w14:textId="77777777" w:rsidR="0090494D" w:rsidRDefault="00C64071" w:rsidP="0090494D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Collaborazioni avviate</w:t>
            </w:r>
          </w:p>
          <w:p w14:paraId="66C4E48F" w14:textId="34AD7ED9" w:rsidR="00C64071" w:rsidRPr="0090494D" w:rsidRDefault="005B4D57" w:rsidP="005B4D57">
            <w:pPr>
              <w:spacing w:line="240" w:lineRule="auto"/>
              <w:jc w:val="left"/>
              <w:rPr>
                <w:color w:val="000000"/>
                <w:sz w:val="24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Indicare 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>collaborazioni avviate nello svolgimento delle attività, ritenute importanti per verificare e valutare la capacità dei progetti di “attivare” il territorio e capitalizzare i ri</w:t>
            </w:r>
            <w:r>
              <w:rPr>
                <w:bCs/>
                <w:i/>
                <w:iCs/>
                <w:color w:val="C00000"/>
                <w:sz w:val="20"/>
              </w:rPr>
              <w:t>sultati che si prevede di  conseguire</w:t>
            </w:r>
          </w:p>
        </w:tc>
      </w:tr>
      <w:tr w:rsidR="00C64071" w14:paraId="52E7CC6B" w14:textId="77777777" w:rsidTr="001A296C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37D451E1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67762D" w14:textId="640A2481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427605F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E2D822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3EDAF6E" w14:textId="77777777" w:rsidR="0014083D" w:rsidRDefault="0014083D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5B1C5EB3" w14:textId="45D8C5E4" w:rsidR="0014083D" w:rsidRPr="0090494D" w:rsidRDefault="0090494D" w:rsidP="0090494D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PROSEC</w:t>
      </w:r>
      <w:bookmarkStart w:id="2" w:name="_GoBack"/>
      <w:bookmarkEnd w:id="2"/>
      <w:r w:rsidRPr="0090494D">
        <w:rPr>
          <w:rFonts w:cs="Calibri"/>
          <w:b/>
          <w:caps/>
          <w:color w:val="C00000"/>
          <w:sz w:val="24"/>
          <w:szCs w:val="24"/>
        </w:rPr>
        <w:t>UZIONE ATTIVITà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14083D" w:rsidRPr="00AF0113" w14:paraId="22BFA602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6A69EC57" w14:textId="38FCEC54" w:rsidR="0014083D" w:rsidRPr="005B4D57" w:rsidRDefault="0014083D" w:rsidP="00D55961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5B4D57">
              <w:rPr>
                <w:color w:val="000000"/>
                <w:sz w:val="24"/>
              </w:rPr>
              <w:t xml:space="preserve">Programma attività previste </w:t>
            </w:r>
          </w:p>
          <w:p w14:paraId="7C9CB459" w14:textId="54FC07CC" w:rsidR="0014083D" w:rsidRPr="00AF0113" w:rsidRDefault="005B4D57" w:rsidP="005B4D57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  <w:highlight w:val="yellow"/>
              </w:rPr>
            </w:pPr>
            <w:r w:rsidRPr="005B4D57">
              <w:rPr>
                <w:bCs/>
                <w:i/>
                <w:iCs/>
                <w:color w:val="C00000"/>
                <w:sz w:val="20"/>
              </w:rPr>
              <w:t>Indicare</w:t>
            </w:r>
            <w:r w:rsidR="0014083D" w:rsidRPr="005B4D57">
              <w:rPr>
                <w:bCs/>
                <w:i/>
                <w:iCs/>
                <w:color w:val="C00000"/>
                <w:sz w:val="20"/>
              </w:rPr>
              <w:t xml:space="preserve"> obiettivi ed  attività prioritarie che </w:t>
            </w:r>
            <w:r w:rsidRPr="005B4D57">
              <w:rPr>
                <w:bCs/>
                <w:i/>
                <w:iCs/>
                <w:color w:val="C00000"/>
                <w:sz w:val="20"/>
              </w:rPr>
              <w:t>si prevede di svolgere nei prossimi mesi</w:t>
            </w:r>
          </w:p>
        </w:tc>
      </w:tr>
      <w:tr w:rsidR="0014083D" w:rsidRPr="00AF0113" w14:paraId="71265CB5" w14:textId="77777777" w:rsidTr="00D55961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2D504EF4" w14:textId="77777777" w:rsidR="0014083D" w:rsidRPr="000A7336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CF1B144" w14:textId="1ECBD5B2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CD1DB85" w14:textId="77777777" w:rsidR="000A7336" w:rsidRP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F2A7A9B" w14:textId="77777777" w:rsidR="0014083D" w:rsidRPr="000A7336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BAE84B7" w14:textId="77777777" w:rsidR="0014083D" w:rsidRPr="000A7336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7BF9240" w14:textId="77777777" w:rsidR="0014083D" w:rsidRPr="00AF0113" w:rsidRDefault="0014083D" w:rsidP="0014083D">
      <w:pPr>
        <w:pStyle w:val="Corpodeltesto3"/>
        <w:jc w:val="left"/>
        <w:rPr>
          <w:bCs/>
          <w:i/>
          <w:highlight w:val="yellow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14083D" w:rsidRPr="00E052C9" w14:paraId="5C821A4F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B5A7CE3" w14:textId="3757BEFB" w:rsidR="0014083D" w:rsidRPr="005B4D57" w:rsidRDefault="0014083D" w:rsidP="005B4D57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5B4D57">
              <w:rPr>
                <w:color w:val="000000"/>
                <w:sz w:val="24"/>
              </w:rPr>
              <w:t>Eventi e incontri pubblici</w:t>
            </w:r>
          </w:p>
          <w:p w14:paraId="1975EFED" w14:textId="19EEDC6A" w:rsidR="0014083D" w:rsidRPr="004069A7" w:rsidRDefault="005B4D57" w:rsidP="005B4D57">
            <w:pPr>
              <w:spacing w:line="240" w:lineRule="auto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Indicare eventuali</w:t>
            </w:r>
            <w:r w:rsidR="0014083D" w:rsidRPr="005B4D57">
              <w:rPr>
                <w:bCs/>
                <w:i/>
                <w:iCs/>
                <w:color w:val="C00000"/>
                <w:sz w:val="20"/>
              </w:rPr>
              <w:t xml:space="preserve">  eventi e incontri pubblic</w:t>
            </w:r>
            <w:r>
              <w:rPr>
                <w:bCs/>
                <w:i/>
                <w:iCs/>
                <w:color w:val="C00000"/>
                <w:sz w:val="20"/>
              </w:rPr>
              <w:t xml:space="preserve">i previsti nei prossimi mesi, fornendone data, luogo e </w:t>
            </w:r>
            <w:r w:rsidR="00AF0113" w:rsidRPr="005B4D57">
              <w:rPr>
                <w:bCs/>
                <w:i/>
                <w:iCs/>
                <w:color w:val="C00000"/>
                <w:sz w:val="20"/>
              </w:rPr>
              <w:t>una breve descrizione</w:t>
            </w:r>
          </w:p>
        </w:tc>
      </w:tr>
      <w:tr w:rsidR="0014083D" w14:paraId="68509572" w14:textId="77777777" w:rsidTr="00D55961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06381FEB" w14:textId="77777777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22D3E55" w14:textId="77777777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CBD130E" w14:textId="576AE249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A77EF73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C90C133" w14:textId="77777777" w:rsidR="0014083D" w:rsidRDefault="0014083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D71C16D" w14:textId="77777777" w:rsidR="0014083D" w:rsidRDefault="0014083D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2AA82AFB" w14:textId="57204FA3" w:rsidR="00C64071" w:rsidRPr="005B4D57" w:rsidRDefault="005B4D57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5B4D57">
        <w:rPr>
          <w:rFonts w:cs="Calibri"/>
          <w:iCs/>
          <w:szCs w:val="22"/>
        </w:rPr>
        <w:t>Luogo</w:t>
      </w:r>
    </w:p>
    <w:p w14:paraId="1085B6EE" w14:textId="77777777" w:rsidR="00C64071" w:rsidRPr="00C64071" w:rsidRDefault="00C64071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74C77078" w14:textId="77777777" w:rsidR="00C64071" w:rsidRPr="00C64071" w:rsidRDefault="00C64071" w:rsidP="00C64071">
      <w:pPr>
        <w:spacing w:after="0" w:line="240" w:lineRule="auto"/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2232ABA6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0CEFC31E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651D182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C64071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833C01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bCs/>
          <w:szCs w:val="22"/>
        </w:rPr>
      </w:pPr>
      <w:r w:rsidRPr="00C64071">
        <w:rPr>
          <w:bCs/>
          <w:szCs w:val="22"/>
        </w:rPr>
        <w:t>Il legale rappresentante o altro soggetto con poteri di firma</w:t>
      </w:r>
    </w:p>
    <w:p w14:paraId="5A23E4F2" w14:textId="77777777" w:rsidR="00C64071" w:rsidRPr="00003FD2" w:rsidRDefault="00C64071" w:rsidP="00C64071">
      <w:pPr>
        <w:spacing w:before="240"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sectPr w:rsidR="00C64071" w:rsidRPr="00003FD2" w:rsidSect="00EC08C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70D5B5" w14:textId="77777777" w:rsidR="00E70E8E" w:rsidRDefault="00E70E8E">
      <w:pPr>
        <w:spacing w:after="0" w:line="240" w:lineRule="auto"/>
      </w:pPr>
      <w:r>
        <w:separator/>
      </w:r>
    </w:p>
  </w:endnote>
  <w:endnote w:type="continuationSeparator" w:id="0">
    <w:p w14:paraId="3C36076B" w14:textId="77777777" w:rsidR="00E70E8E" w:rsidRDefault="00E70E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4A80F7EF" w:rsidR="0000359B" w:rsidRPr="0090494D" w:rsidRDefault="0090494D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 w:rsidRPr="0090494D">
      <w:rPr>
        <w:b/>
        <w:bCs/>
        <w:noProof/>
        <w:color w:val="C00000"/>
        <w:lang w:eastAsia="it-IT"/>
      </w:rPr>
      <w:drawing>
        <wp:anchor distT="0" distB="0" distL="0" distR="0" simplePos="0" relativeHeight="251661824" behindDoc="1" locked="0" layoutInCell="1" allowOverlap="1" wp14:anchorId="78F83F2D" wp14:editId="1210BAC4">
          <wp:simplePos x="0" y="0"/>
          <wp:positionH relativeFrom="column">
            <wp:posOffset>-762000</wp:posOffset>
          </wp:positionH>
          <wp:positionV relativeFrom="page">
            <wp:posOffset>6854825</wp:posOffset>
          </wp:positionV>
          <wp:extent cx="7591425" cy="3819525"/>
          <wp:effectExtent l="0" t="0" r="0" b="0"/>
          <wp:wrapNone/>
          <wp:docPr id="16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4071" w:rsidRPr="0090494D">
      <w:rPr>
        <w:b/>
        <w:bCs/>
        <w:i w:val="0"/>
        <w:noProof/>
        <w:color w:val="C00000"/>
        <w:sz w:val="16"/>
        <w:lang w:eastAsia="it-IT"/>
      </w:rPr>
      <w:t>Format relazione tecnica intermedia</w: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45720" distB="45720" distL="114935" distR="114935" simplePos="0" relativeHeight="251656704" behindDoc="0" locked="0" layoutInCell="0" allowOverlap="1" wp14:anchorId="21903B46" wp14:editId="64CBDAA7">
              <wp:simplePos x="0" y="0"/>
              <wp:positionH relativeFrom="margin">
                <wp:posOffset>5576570</wp:posOffset>
              </wp:positionH>
              <wp:positionV relativeFrom="paragraph">
                <wp:posOffset>130175</wp:posOffset>
              </wp:positionV>
              <wp:extent cx="541020" cy="255270"/>
              <wp:effectExtent l="0" t="0" r="0" b="0"/>
              <wp:wrapSquare wrapText="bothSides"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41020" cy="2552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AE9112" w14:textId="33ECA269" w:rsidR="0000359B" w:rsidRPr="0045616E" w:rsidRDefault="0000359B" w:rsidP="0000359B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45616E">
                            <w:rPr>
                              <w:sz w:val="20"/>
                            </w:rPr>
                            <w:fldChar w:fldCharType="begin"/>
                          </w:r>
                          <w:r w:rsidRPr="0045616E">
                            <w:rPr>
                              <w:sz w:val="20"/>
                            </w:rPr>
                            <w:instrText xml:space="preserve"> PAGE </w:instrText>
                          </w:r>
                          <w:r w:rsidRPr="0045616E">
                            <w:rPr>
                              <w:sz w:val="20"/>
                            </w:rPr>
                            <w:fldChar w:fldCharType="separate"/>
                          </w:r>
                          <w:r w:rsidR="00C1051B">
                            <w:rPr>
                              <w:noProof/>
                              <w:sz w:val="20"/>
                            </w:rPr>
                            <w:t>3</w:t>
                          </w:r>
                          <w:r w:rsidRPr="0045616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903B46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9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" o:allowincell="f" stroked="f">
              <v:fill opacity="0"/>
              <v:path arrowok="t"/>
              <v:textbox inset="7.35pt,3.75pt,7.35pt,3.75pt">
                <w:txbxContent>
                  <w:p w14:paraId="27AE9112" w14:textId="33ECA269" w:rsidR="0000359B" w:rsidRPr="0045616E" w:rsidRDefault="0000359B" w:rsidP="0000359B">
                    <w:pPr>
                      <w:jc w:val="center"/>
                      <w:rPr>
                        <w:sz w:val="20"/>
                      </w:rPr>
                    </w:pPr>
                    <w:r w:rsidRPr="0045616E">
                      <w:rPr>
                        <w:sz w:val="20"/>
                      </w:rPr>
                      <w:fldChar w:fldCharType="begin"/>
                    </w:r>
                    <w:r w:rsidRPr="0045616E">
                      <w:rPr>
                        <w:sz w:val="20"/>
                      </w:rPr>
                      <w:instrText xml:space="preserve"> PAGE </w:instrText>
                    </w:r>
                    <w:r w:rsidRPr="0045616E">
                      <w:rPr>
                        <w:sz w:val="20"/>
                      </w:rPr>
                      <w:fldChar w:fldCharType="separate"/>
                    </w:r>
                    <w:r w:rsidR="00C1051B">
                      <w:rPr>
                        <w:noProof/>
                        <w:sz w:val="20"/>
                      </w:rPr>
                      <w:t>3</w:t>
                    </w:r>
                    <w:r w:rsidRPr="0045616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353EBB4B" wp14:editId="0DE5F412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5" name="Rettango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757425" id="Rettangolo 5" o:spid="_x0000_s1026" style="position:absolute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" o:allowincell="f" filled="f" stroked="f">
              <v:path arrowok="t"/>
              <w10:wrap anchory="page"/>
            </v:rect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9776" behindDoc="1" locked="0" layoutInCell="0" allowOverlap="1" wp14:anchorId="42A3F9AF" wp14:editId="1AC551D6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4" name="Rettango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A401BD" id="Rettangolo 4" o:spid="_x0000_s1026" style="position:absolute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" o:allowincell="f" filled="f" stroked="f">
              <v:path arrowok="t"/>
              <w10:wrap anchory="page"/>
            </v:rect>
          </w:pict>
        </mc:Fallback>
      </mc:AlternateContent>
    </w:r>
    <w:r w:rsidR="0000359B" w:rsidRPr="0090494D">
      <w:rPr>
        <w:b/>
        <w:bCs/>
        <w:color w:val="C00000"/>
      </w:rPr>
      <w:t xml:space="preserve"> </w:t>
    </w:r>
  </w:p>
  <w:p w14:paraId="72702068" w14:textId="4B5C8B8F" w:rsidR="0000359B" w:rsidRDefault="0090494D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C17F38" w14:textId="77777777" w:rsidR="00E70E8E" w:rsidRDefault="00E70E8E">
      <w:pPr>
        <w:spacing w:after="0" w:line="240" w:lineRule="auto"/>
      </w:pPr>
      <w:r>
        <w:separator/>
      </w:r>
    </w:p>
  </w:footnote>
  <w:footnote w:type="continuationSeparator" w:id="0">
    <w:p w14:paraId="56ECD31D" w14:textId="77777777" w:rsidR="00E70E8E" w:rsidRDefault="00E70E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507F0D2F" w:rsidR="001236AA" w:rsidRDefault="00AF0113" w:rsidP="001236AA">
    <w:pPr>
      <w:pStyle w:val="Intestazione"/>
    </w:pPr>
    <w:r>
      <w:rPr>
        <w:noProof/>
        <w:lang w:eastAsia="it-IT"/>
      </w:rPr>
      <w:drawing>
        <wp:inline distT="0" distB="0" distL="0" distR="0" wp14:anchorId="17511E50" wp14:editId="55239103">
          <wp:extent cx="6126480" cy="655320"/>
          <wp:effectExtent l="0" t="0" r="0" b="0"/>
          <wp:docPr id="44" name="Immagine 873821554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73821554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9A0E9A" w14:textId="77777777" w:rsidR="00AE61FD" w:rsidRDefault="00AE61FD" w:rsidP="001236AA">
    <w:pPr>
      <w:pStyle w:val="Intestazione"/>
    </w:pPr>
  </w:p>
  <w:p w14:paraId="7E2EF445" w14:textId="3995D743" w:rsidR="00AE61FD" w:rsidRPr="001236AA" w:rsidRDefault="00AF0113" w:rsidP="001236A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4656" behindDoc="0" locked="0" layoutInCell="1" allowOverlap="1" wp14:anchorId="6A5E0276" wp14:editId="26EBA7EC">
          <wp:simplePos x="0" y="0"/>
          <wp:positionH relativeFrom="page">
            <wp:posOffset>0</wp:posOffset>
          </wp:positionH>
          <wp:positionV relativeFrom="page">
            <wp:posOffset>1544320</wp:posOffset>
          </wp:positionV>
          <wp:extent cx="7626350" cy="7910830"/>
          <wp:effectExtent l="0" t="0" r="0" b="0"/>
          <wp:wrapTopAndBottom/>
          <wp:docPr id="45" name="Immagine 307230500" descr="Immagine che contiene schermata, Rettangolo, quadrato&#10;&#10;&#10;&#10;&#10;&#10;&#10;&#10;&#10;&#10;&#10;&#10;&#10;&#10;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07230500" descr="Immagine che contiene schermata, Rettangolo, quadrato&#10;&#10;&#10;&#10;&#10;&#10;&#10;&#10;&#10;&#10;&#10;&#10;&#10;&#10;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6350" cy="7910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ABBFB4F" wp14:editId="28D6DDA1">
              <wp:simplePos x="0" y="0"/>
              <wp:positionH relativeFrom="page">
                <wp:posOffset>34290</wp:posOffset>
              </wp:positionH>
              <wp:positionV relativeFrom="paragraph">
                <wp:posOffset>3450590</wp:posOffset>
              </wp:positionV>
              <wp:extent cx="7522845" cy="824674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>
                      <a:xfrm>
                        <a:off x="0" y="0"/>
                        <a:ext cx="7522845" cy="8246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FF3B7" w14:textId="77777777" w:rsidR="00B434DD" w:rsidRPr="00B62895" w:rsidRDefault="00B434DD" w:rsidP="00B434DD">
                          <w:pPr>
                            <w:pStyle w:val="PONMetroCopertina"/>
                            <w:jc w:val="center"/>
                            <w:rPr>
                              <w:b/>
                              <w:sz w:val="72"/>
                              <w:szCs w:val="72"/>
                            </w:rPr>
                          </w:pPr>
                          <w:r w:rsidRPr="00B62895">
                            <w:rPr>
                              <w:b/>
                              <w:sz w:val="72"/>
                              <w:szCs w:val="72"/>
                            </w:rPr>
                            <w:t>PN Metro Plus e Città Medie Sud 2021-2027</w:t>
                          </w:r>
                        </w:p>
                        <w:p w14:paraId="64A5ADD6" w14:textId="77777777" w:rsidR="00B434DD" w:rsidRPr="00B434DD" w:rsidRDefault="00B434DD" w:rsidP="00B434DD">
                          <w:pPr>
                            <w:pStyle w:val="PONMetroTitoloCopertina"/>
                            <w:jc w:val="center"/>
                            <w:rPr>
                              <w:rFonts w:cs="Calibri"/>
                              <w:sz w:val="56"/>
                              <w:szCs w:val="56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Titolo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BBFB4F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8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" filled="f" stroked="f">
              <v:textbox style="mso-fit-shape-to-text:t">
                <w:txbxContent>
                  <w:p w14:paraId="622FF3B7" w14:textId="77777777" w:rsidR="00B434DD" w:rsidRPr="00B62895" w:rsidRDefault="00B434DD" w:rsidP="00B434DD">
                    <w:pPr>
                      <w:pStyle w:val="PONMetroCopertina"/>
                      <w:jc w:val="center"/>
                      <w:rPr>
                        <w:b/>
                        <w:sz w:val="72"/>
                        <w:szCs w:val="72"/>
                      </w:rPr>
                    </w:pPr>
                    <w:r w:rsidRPr="00B62895">
                      <w:rPr>
                        <w:b/>
                        <w:sz w:val="72"/>
                        <w:szCs w:val="72"/>
                      </w:rPr>
                      <w:t>PN Metro Plus e Città Medie Sud 2021-2027</w:t>
                    </w:r>
                  </w:p>
                  <w:p w14:paraId="64A5ADD6" w14:textId="77777777" w:rsidR="00B434DD" w:rsidRPr="00B434DD" w:rsidRDefault="00B434DD" w:rsidP="00B434DD">
                    <w:pPr>
                      <w:pStyle w:val="PONMetroTitoloCopertina"/>
                      <w:jc w:val="center"/>
                      <w:rPr>
                        <w:rFonts w:cs="Calibri"/>
                        <w:sz w:val="56"/>
                        <w:szCs w:val="56"/>
                      </w:rPr>
                    </w:pPr>
                    <w:r>
                      <w:rPr>
                        <w:sz w:val="48"/>
                        <w:szCs w:val="48"/>
                      </w:rPr>
                      <w:t>Titolo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94CED77" w:rsidR="00B434DD" w:rsidRDefault="00AF0113" w:rsidP="00B434DD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6656967" wp14:editId="7EA41F2D">
          <wp:extent cx="6126480" cy="640080"/>
          <wp:effectExtent l="0" t="0" r="0" b="0"/>
          <wp:docPr id="46" name="Immagine 21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1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7876472A" w:rsidR="00440899" w:rsidRPr="000E2B5E" w:rsidRDefault="00AF0113" w:rsidP="00F3088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8D3C123" wp14:editId="4FB89D45">
          <wp:extent cx="6126480" cy="635000"/>
          <wp:effectExtent l="0" t="0" r="0" b="0"/>
          <wp:docPr id="3" name="Immagine 3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C60026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0E17C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81793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11"/>
  </w:num>
  <w:num w:numId="9">
    <w:abstractNumId w:val="7"/>
  </w:num>
  <w:num w:numId="10">
    <w:abstractNumId w:val="9"/>
  </w:num>
  <w:num w:numId="11">
    <w:abstractNumId w:val="8"/>
  </w:num>
  <w:num w:numId="12">
    <w:abstractNumId w:val="12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044A"/>
    <w:rsid w:val="0000359B"/>
    <w:rsid w:val="00003FD2"/>
    <w:rsid w:val="00046803"/>
    <w:rsid w:val="00061DB0"/>
    <w:rsid w:val="00073A87"/>
    <w:rsid w:val="000A4DBA"/>
    <w:rsid w:val="000A7336"/>
    <w:rsid w:val="000B4141"/>
    <w:rsid w:val="000C4A95"/>
    <w:rsid w:val="000E0545"/>
    <w:rsid w:val="000E2B5E"/>
    <w:rsid w:val="000E71AF"/>
    <w:rsid w:val="00111AE7"/>
    <w:rsid w:val="001236AA"/>
    <w:rsid w:val="0014083D"/>
    <w:rsid w:val="00167C66"/>
    <w:rsid w:val="001E6635"/>
    <w:rsid w:val="002307D9"/>
    <w:rsid w:val="00232C15"/>
    <w:rsid w:val="002A1A21"/>
    <w:rsid w:val="002C3646"/>
    <w:rsid w:val="00313D6A"/>
    <w:rsid w:val="00335694"/>
    <w:rsid w:val="00365451"/>
    <w:rsid w:val="003A4BA9"/>
    <w:rsid w:val="003B4A5A"/>
    <w:rsid w:val="003B6100"/>
    <w:rsid w:val="003C0246"/>
    <w:rsid w:val="00407D23"/>
    <w:rsid w:val="00440899"/>
    <w:rsid w:val="0045616E"/>
    <w:rsid w:val="00465A7B"/>
    <w:rsid w:val="004F166C"/>
    <w:rsid w:val="005016D5"/>
    <w:rsid w:val="0050648B"/>
    <w:rsid w:val="00511154"/>
    <w:rsid w:val="00550C17"/>
    <w:rsid w:val="00560162"/>
    <w:rsid w:val="005A145F"/>
    <w:rsid w:val="005A4269"/>
    <w:rsid w:val="005B4D57"/>
    <w:rsid w:val="005C18C1"/>
    <w:rsid w:val="005E2197"/>
    <w:rsid w:val="005E7BFA"/>
    <w:rsid w:val="0063760C"/>
    <w:rsid w:val="00677517"/>
    <w:rsid w:val="00682272"/>
    <w:rsid w:val="00686E42"/>
    <w:rsid w:val="006916F4"/>
    <w:rsid w:val="006E74AD"/>
    <w:rsid w:val="00722959"/>
    <w:rsid w:val="00735071"/>
    <w:rsid w:val="007C5046"/>
    <w:rsid w:val="007F4D77"/>
    <w:rsid w:val="008420C6"/>
    <w:rsid w:val="00851755"/>
    <w:rsid w:val="00886FDE"/>
    <w:rsid w:val="008A2C19"/>
    <w:rsid w:val="00901B8F"/>
    <w:rsid w:val="009048D9"/>
    <w:rsid w:val="0090494D"/>
    <w:rsid w:val="00920D20"/>
    <w:rsid w:val="00952750"/>
    <w:rsid w:val="00967632"/>
    <w:rsid w:val="00986C4C"/>
    <w:rsid w:val="00A0786A"/>
    <w:rsid w:val="00A454F9"/>
    <w:rsid w:val="00A57419"/>
    <w:rsid w:val="00A64552"/>
    <w:rsid w:val="00AA5D0C"/>
    <w:rsid w:val="00AC5A8E"/>
    <w:rsid w:val="00AD6521"/>
    <w:rsid w:val="00AE61FD"/>
    <w:rsid w:val="00AF0113"/>
    <w:rsid w:val="00B434DD"/>
    <w:rsid w:val="00B635D8"/>
    <w:rsid w:val="00B71C7A"/>
    <w:rsid w:val="00BA5338"/>
    <w:rsid w:val="00C1051B"/>
    <w:rsid w:val="00C1115E"/>
    <w:rsid w:val="00C64071"/>
    <w:rsid w:val="00C656BD"/>
    <w:rsid w:val="00C91047"/>
    <w:rsid w:val="00CC6AAF"/>
    <w:rsid w:val="00CD39E5"/>
    <w:rsid w:val="00CE4CEB"/>
    <w:rsid w:val="00D1375B"/>
    <w:rsid w:val="00D148C1"/>
    <w:rsid w:val="00D30765"/>
    <w:rsid w:val="00D4044A"/>
    <w:rsid w:val="00D42912"/>
    <w:rsid w:val="00D8185B"/>
    <w:rsid w:val="00D83250"/>
    <w:rsid w:val="00E70E8E"/>
    <w:rsid w:val="00EC08CD"/>
    <w:rsid w:val="00EC2CBA"/>
    <w:rsid w:val="00F3088A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C64071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C64071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C64071"/>
    <w:rPr>
      <w:rFonts w:ascii="Calibri" w:eastAsia="Calibri" w:hAnsi="Calibri"/>
      <w:color w:val="00000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0309FA-D126-41C0-B059-0BAE394A33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4</Pages>
  <Words>301</Words>
  <Characters>1719</Characters>
  <Application>Microsoft Office Word</Application>
  <DocSecurity>0</DocSecurity>
  <Lines>14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8</cp:revision>
  <cp:lastPrinted>2020-01-09T09:44:00Z</cp:lastPrinted>
  <dcterms:created xsi:type="dcterms:W3CDTF">2024-05-16T08:24:00Z</dcterms:created>
  <dcterms:modified xsi:type="dcterms:W3CDTF">2024-06-19T12:54:00Z</dcterms:modified>
</cp:coreProperties>
</file>