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3FFEE971" w14:textId="77777777" w:rsidR="00B434DD" w:rsidRPr="003C0246" w:rsidRDefault="00A67CAE" w:rsidP="00B434DD">
      <w:pPr>
        <w:tabs>
          <w:tab w:val="left" w:pos="3715"/>
        </w:tabs>
        <w:rPr>
          <w:color w:val="auto"/>
        </w:rPr>
      </w:pPr>
      <w:r>
        <w:rPr>
          <w:noProof/>
          <w:color w:val="auto"/>
          <w:lang w:eastAsia="it-IT"/>
        </w:rPr>
        <w:pict w14:anchorId="3E7C2ECA">
          <v:shapetype id="_x0000_t202" coordsize="21600,21600" o:spt="202" path="m,l,21600r21600,l21600,xe">
            <v:stroke joinstyle="miter"/>
            <v:path gradientshapeok="t" o:connecttype="rect"/>
          </v:shapetype>
          <v:shape id="_x0000_s2058" type="#_x0000_t202" alt="" style="position:absolute;left:0;text-align:left;margin-left:-18.1pt;margin-top:-547.8pt;width:508.15pt;height:580.85pt;z-index:251653632;visibility:visible;mso-wrap-style:square;mso-wrap-edited:f;mso-width-percent:0;mso-height-percent:0;mso-position-horizontal-relative:margin;mso-width-percent:0;mso-height-percent:0;mso-width-relative:margin;v-text-anchor:top" filled="f" stroked="f">
            <v:textbox style="mso-next-textbox:#_x0000_s2058">
              <w:txbxContent>
                <w:p w14:paraId="031460C6" w14:textId="77777777" w:rsidR="003C0246" w:rsidRPr="00D47393" w:rsidRDefault="003C0246" w:rsidP="003C0246">
                  <w:pPr>
                    <w:pStyle w:val="PONMetroCopertina"/>
                    <w:jc w:val="center"/>
                    <w:rPr>
                      <w:sz w:val="52"/>
                      <w:szCs w:val="52"/>
                    </w:rPr>
                  </w:pPr>
                  <w:r w:rsidRPr="00D47393">
                    <w:rPr>
                      <w:b/>
                      <w:sz w:val="52"/>
                      <w:szCs w:val="52"/>
                    </w:rPr>
                    <w:t>PN Metro Plus e Città Medie Sud 2021-2027</w:t>
                  </w:r>
                </w:p>
                <w:p w14:paraId="3FD14387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5A186357" w14:textId="77777777" w:rsidR="003C0246" w:rsidRPr="003C0246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74A7F484" w14:textId="77777777" w:rsidR="003C0246" w:rsidRPr="003C0246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  <w:r w:rsidRPr="003C0246">
                    <w:rPr>
                      <w:sz w:val="56"/>
                    </w:rPr>
                    <w:t>Avviso pubblico</w:t>
                  </w:r>
                </w:p>
                <w:p w14:paraId="6A5C6C14" w14:textId="092036ED" w:rsidR="003C0246" w:rsidRPr="003C0246" w:rsidRDefault="0000130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  <w:r>
                    <w:rPr>
                      <w:sz w:val="56"/>
                    </w:rPr>
                    <w:t xml:space="preserve">LA SCUOLA DEI QUARTIERI 2024 </w:t>
                  </w:r>
                  <w:r w:rsidR="003C0246" w:rsidRPr="003C0246">
                    <w:rPr>
                      <w:sz w:val="56"/>
                    </w:rPr>
                    <w:t xml:space="preserve">2025 </w:t>
                  </w:r>
                </w:p>
                <w:p w14:paraId="76AB2C7B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1FD65622" w14:textId="6DF6C7BD" w:rsidR="003C0246" w:rsidRPr="00D47393" w:rsidRDefault="003C0246" w:rsidP="00D47393">
                  <w:pPr>
                    <w:pStyle w:val="PONMetroTitoloCopertina"/>
                    <w:pBdr>
                      <w:top w:val="single" w:sz="12" w:space="1" w:color="FFFFFF"/>
                      <w:left w:val="single" w:sz="12" w:space="4" w:color="FFFFFF"/>
                      <w:bottom w:val="single" w:sz="12" w:space="1" w:color="FFFFFF"/>
                      <w:right w:val="single" w:sz="12" w:space="4" w:color="FFFFFF"/>
                    </w:pBdr>
                    <w:jc w:val="center"/>
                    <w:rPr>
                      <w:sz w:val="56"/>
                    </w:rPr>
                  </w:pPr>
                  <w:r w:rsidRPr="00D47393">
                    <w:rPr>
                      <w:sz w:val="56"/>
                    </w:rPr>
                    <w:t>Al</w:t>
                  </w:r>
                  <w:r w:rsidR="00003FD2" w:rsidRPr="00D47393">
                    <w:rPr>
                      <w:sz w:val="56"/>
                    </w:rPr>
                    <w:t xml:space="preserve">legato </w:t>
                  </w:r>
                  <w:r w:rsidR="005E36B3">
                    <w:rPr>
                      <w:sz w:val="56"/>
                    </w:rPr>
                    <w:t xml:space="preserve">n. </w:t>
                  </w:r>
                  <w:r w:rsidR="00D47393" w:rsidRPr="00D47393">
                    <w:rPr>
                      <w:sz w:val="56"/>
                    </w:rPr>
                    <w:t>3</w:t>
                  </w:r>
                  <w:r w:rsidRPr="00D47393">
                    <w:rPr>
                      <w:sz w:val="56"/>
                    </w:rPr>
                    <w:t>:</w:t>
                  </w:r>
                </w:p>
                <w:p w14:paraId="7E4A3C21" w14:textId="14E68862" w:rsidR="003C0246" w:rsidRPr="00465A7B" w:rsidRDefault="000E623C" w:rsidP="00D47393">
                  <w:pPr>
                    <w:pStyle w:val="PONMetroTitoloCopertina"/>
                    <w:pBdr>
                      <w:top w:val="single" w:sz="12" w:space="1" w:color="FFFFFF"/>
                      <w:left w:val="single" w:sz="12" w:space="4" w:color="FFFFFF"/>
                      <w:bottom w:val="single" w:sz="12" w:space="1" w:color="FFFFFF"/>
                      <w:right w:val="single" w:sz="12" w:space="4" w:color="FFFFFF"/>
                    </w:pBdr>
                    <w:jc w:val="center"/>
                    <w:rPr>
                      <w:sz w:val="40"/>
                      <w:szCs w:val="40"/>
                    </w:rPr>
                  </w:pPr>
                  <w:r w:rsidRPr="00D47393">
                    <w:rPr>
                      <w:sz w:val="56"/>
                    </w:rPr>
                    <w:t xml:space="preserve">Dichiarazione </w:t>
                  </w:r>
                  <w:r w:rsidR="00D47393" w:rsidRPr="00D47393">
                    <w:rPr>
                      <w:sz w:val="56"/>
                    </w:rPr>
                    <w:t>tracciabilità</w:t>
                  </w:r>
                  <w:r w:rsidRPr="00D47393">
                    <w:rPr>
                      <w:sz w:val="56"/>
                    </w:rPr>
                    <w:t xml:space="preserve"> dei flussi finanziari</w:t>
                  </w:r>
                </w:p>
                <w:p w14:paraId="00F1B5CE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6AA53B61" w14:textId="4C7B5C3A" w:rsidR="00D47393" w:rsidRDefault="00D47393" w:rsidP="003C0246">
                  <w:pPr>
                    <w:pStyle w:val="PONMetroTitoloCopertina"/>
                    <w:rPr>
                      <w:sz w:val="36"/>
                      <w:szCs w:val="36"/>
                    </w:rPr>
                  </w:pPr>
                </w:p>
                <w:p w14:paraId="338DF077" w14:textId="77777777" w:rsidR="00F81493" w:rsidRDefault="00F81493" w:rsidP="003C0246">
                  <w:pPr>
                    <w:pStyle w:val="PONMetroTitoloCopertina"/>
                    <w:rPr>
                      <w:sz w:val="36"/>
                      <w:szCs w:val="36"/>
                    </w:rPr>
                  </w:pPr>
                </w:p>
                <w:p w14:paraId="0F5F31FA" w14:textId="77777777" w:rsidR="00D47393" w:rsidRDefault="00D47393" w:rsidP="003C0246">
                  <w:pPr>
                    <w:pStyle w:val="PONMetroTitoloCopertina"/>
                    <w:rPr>
                      <w:sz w:val="36"/>
                      <w:szCs w:val="36"/>
                    </w:rPr>
                  </w:pPr>
                </w:p>
                <w:p w14:paraId="5644329C" w14:textId="77777777" w:rsidR="00D47393" w:rsidRDefault="00D47393" w:rsidP="003C0246">
                  <w:pPr>
                    <w:pStyle w:val="PONMetroTitoloCopertina"/>
                    <w:rPr>
                      <w:sz w:val="36"/>
                      <w:szCs w:val="36"/>
                    </w:rPr>
                  </w:pPr>
                </w:p>
                <w:p w14:paraId="29D09A77" w14:textId="520CF5F2" w:rsidR="003C0246" w:rsidRPr="00465A7B" w:rsidRDefault="003C0246" w:rsidP="003C0246">
                  <w:pPr>
                    <w:pStyle w:val="PONMetroTitoloCopertina"/>
                    <w:rPr>
                      <w:sz w:val="36"/>
                      <w:szCs w:val="36"/>
                    </w:rPr>
                  </w:pPr>
                  <w:r w:rsidRPr="00465A7B">
                    <w:rPr>
                      <w:sz w:val="36"/>
                      <w:szCs w:val="36"/>
                    </w:rPr>
                    <w:t>MI4.4.11.2.a: Milano a 15 minuti - Innovazione Sociale</w:t>
                  </w:r>
                </w:p>
                <w:p w14:paraId="42C29934" w14:textId="77777777" w:rsidR="003C0246" w:rsidRPr="00465A7B" w:rsidRDefault="003C0246" w:rsidP="003C0246">
                  <w:pPr>
                    <w:pStyle w:val="PONMetroTitoloCopertina"/>
                    <w:spacing w:before="360"/>
                    <w:rPr>
                      <w:caps/>
                      <w:sz w:val="40"/>
                      <w:szCs w:val="40"/>
                    </w:rPr>
                  </w:pPr>
                  <w:r w:rsidRPr="00465A7B">
                    <w:rPr>
                      <w:sz w:val="36"/>
                      <w:szCs w:val="36"/>
                    </w:rPr>
                    <w:t>CUP B44H23000610007</w:t>
                  </w:r>
                </w:p>
              </w:txbxContent>
            </v:textbox>
            <w10:wrap anchorx="margin"/>
          </v:shape>
        </w:pict>
      </w:r>
      <w:r>
        <w:rPr>
          <w:color w:val="auto"/>
        </w:rPr>
        <w:pict w14:anchorId="3D1BDF7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307230500" o:spid="_x0000_s2057" type="#_x0000_t75" alt="Immagine che contiene schermata, Rettangolo, quadrato&#10;&#10;&#10;&#10;&#10;&#10;&#10;&#10;&#10;&#10;&#10;&#10;&#10;&#10;&#10;&#10;Descrizione generata automaticamente" style="position:absolute;left:0;text-align:left;margin-left:.5pt;margin-top:112.7pt;width:600.5pt;height:666.15pt;z-index:-251653632;visibility:visible;mso-wrap-edited:f;mso-width-percent:0;mso-height-percent:0;mso-position-horizontal-relative:page;mso-position-vertical-relative:page;mso-width-percent:0;mso-height-percent:0;mso-width-relative:margin;mso-height-relative:margin">
            <v:imagedata r:id="rId8" o:title="Immagine che contiene schermata, Rettangolo, quadrato&#10;&#10;&#10;&#10;&#10;&#10;&#10;&#10;&#10;&#10;&#10;&#10;&#10;&#10;&#10;&#10;Descrizione generata automaticamente" cropbottom="6115f"/>
            <w10:wrap type="topAndBottom" anchorx="page" anchory="page"/>
          </v:shape>
        </w:pict>
      </w:r>
      <w:r>
        <w:rPr>
          <w:rFonts w:cs="Calibri"/>
          <w:noProof/>
          <w:lang w:eastAsia="it-IT"/>
        </w:rPr>
        <w:pict w14:anchorId="134FB6A7">
          <v:shape id="_x0000_s2056" type="#_x0000_t75" alt="" style="position:absolute;left:0;text-align:left;margin-left:-62.45pt;margin-top:665.45pt;width:601.5pt;height:63.85pt;z-index:251659776;mso-wrap-edited:f;mso-width-percent:0;mso-height-percent:0;mso-width-percent:0;mso-height-percent:0">
            <v:imagedata r:id="rId9" o:title=""/>
            <w10:wrap type="square"/>
          </v:shape>
        </w:pict>
      </w:r>
      <w:r>
        <w:rPr>
          <w:noProof/>
        </w:rPr>
        <w:pict w14:anchorId="5E905286">
          <v:shape id="_x0000_s2055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8752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581F601E">
          <v:shape id="_x0000_s2054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6704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016115CC">
          <v:shape id="_x0000_s2053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5680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52B15BB7">
          <v:shape id="Immagine 1" o:spid="_x0000_s2052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4656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1BB6439D">
          <v:shape id="Casella di testo 660032699" o:spid="_x0000_s2051" type="#_x0000_t202" alt="" style="position:absolute;left:0;text-align:left;margin-left:168.85pt;margin-top:606.95pt;width:213.8pt;height:23.65pt;z-index:251652608;visibility:visible;mso-wrap-style:square;mso-wrap-edited:f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top" filled="f" stroked="f">
            <v:textbox style="mso-fit-shape-to-text:t">
              <w:txbxContent>
                <w:p w14:paraId="29C285F1" w14:textId="77777777" w:rsidR="00B434DD" w:rsidRPr="003C0246" w:rsidRDefault="00B434DD" w:rsidP="00B434DD">
                  <w:pPr>
                    <w:spacing w:line="240" w:lineRule="auto"/>
                    <w:jc w:val="center"/>
                    <w:rPr>
                      <w:rFonts w:cs="Calibri"/>
                      <w:noProof/>
                      <w:color w:val="auto"/>
                      <w:szCs w:val="22"/>
                    </w:rPr>
                  </w:pPr>
                  <w:r w:rsidRPr="003C0246">
                    <w:rPr>
                      <w:rFonts w:cs="Calibri"/>
                      <w:noProof/>
                      <w:color w:val="auto"/>
                      <w:szCs w:val="22"/>
                    </w:rPr>
                    <w:t>Versione n.n del gg.mm.aaaa</w:t>
                  </w:r>
                </w:p>
              </w:txbxContent>
            </v:textbox>
            <w10:wrap anchorx="margin"/>
          </v:shape>
        </w:pict>
      </w:r>
      <w:r w:rsidR="00B434DD" w:rsidRPr="003C0246">
        <w:rPr>
          <w:color w:val="auto"/>
        </w:rPr>
        <w:tab/>
      </w:r>
      <w:bookmarkStart w:id="0" w:name="_Toc465025503"/>
      <w:bookmarkStart w:id="1" w:name="_Toc465025571"/>
      <w:bookmarkEnd w:id="0"/>
      <w:bookmarkEnd w:id="1"/>
      <w:r>
        <w:rPr>
          <w:noProof/>
        </w:rPr>
        <w:pict w14:anchorId="5D75E44C">
          <v:shape id="_x0000_s2050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7728;visibility:visible;mso-wrap-edited:f;mso-width-percent:0;mso-height-percent:0;mso-position-horizontal-relative:text;mso-position-vertical-relative:text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</w:p>
    <w:p w14:paraId="21F8CFEB" w14:textId="77777777" w:rsidR="00D4044A" w:rsidRPr="003C0246" w:rsidRDefault="00D4044A" w:rsidP="00B434DD">
      <w:pPr>
        <w:tabs>
          <w:tab w:val="left" w:pos="3715"/>
        </w:tabs>
        <w:rPr>
          <w:color w:val="auto"/>
        </w:rPr>
        <w:sectPr w:rsidR="00D4044A" w:rsidRPr="003C0246" w:rsidSect="00AE4A5E">
          <w:headerReference w:type="default" r:id="rId10"/>
          <w:headerReference w:type="first" r:id="rId11"/>
          <w:pgSz w:w="11906" w:h="16838"/>
          <w:pgMar w:top="2268" w:right="1134" w:bottom="2552" w:left="1134" w:header="709" w:footer="1168" w:gutter="0"/>
          <w:cols w:space="720"/>
          <w:titlePg/>
          <w:docGrid w:linePitch="360" w:charSpace="-2458"/>
        </w:sectPr>
      </w:pPr>
    </w:p>
    <w:tbl>
      <w:tblPr>
        <w:tblW w:w="9356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97"/>
        <w:gridCol w:w="7059"/>
      </w:tblGrid>
      <w:tr w:rsidR="00D47393" w:rsidRPr="00311994" w14:paraId="17A5801F" w14:textId="77777777" w:rsidTr="00380752">
        <w:trPr>
          <w:cantSplit/>
        </w:trPr>
        <w:tc>
          <w:tcPr>
            <w:tcW w:w="2297" w:type="dxa"/>
            <w:shd w:val="clear" w:color="auto" w:fill="auto"/>
            <w:vAlign w:val="center"/>
          </w:tcPr>
          <w:p w14:paraId="3DD9290C" w14:textId="77777777" w:rsidR="00D47393" w:rsidRPr="00311994" w:rsidRDefault="00D47393" w:rsidP="00380752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/>
                <w:color w:val="000000"/>
                <w:szCs w:val="22"/>
              </w:rPr>
            </w:pPr>
            <w:r w:rsidRPr="00311994">
              <w:rPr>
                <w:rFonts w:eastAsia="Calibri"/>
                <w:b/>
                <w:color w:val="000000"/>
                <w:szCs w:val="22"/>
              </w:rPr>
              <w:lastRenderedPageBreak/>
              <w:t>Titolo progetto</w:t>
            </w:r>
          </w:p>
        </w:tc>
        <w:tc>
          <w:tcPr>
            <w:tcW w:w="7059" w:type="dxa"/>
            <w:shd w:val="clear" w:color="auto" w:fill="auto"/>
            <w:vAlign w:val="center"/>
          </w:tcPr>
          <w:p w14:paraId="4F089769" w14:textId="77777777" w:rsidR="00D47393" w:rsidRPr="00311994" w:rsidRDefault="00D47393" w:rsidP="00DB0855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color w:val="C00000"/>
                <w:szCs w:val="22"/>
              </w:rPr>
            </w:pPr>
          </w:p>
        </w:tc>
      </w:tr>
      <w:tr w:rsidR="00D47393" w:rsidRPr="00311994" w14:paraId="1698997C" w14:textId="77777777" w:rsidTr="00380752">
        <w:trPr>
          <w:cantSplit/>
        </w:trPr>
        <w:tc>
          <w:tcPr>
            <w:tcW w:w="2297" w:type="dxa"/>
            <w:shd w:val="clear" w:color="auto" w:fill="auto"/>
            <w:vAlign w:val="center"/>
          </w:tcPr>
          <w:p w14:paraId="4330EB18" w14:textId="77777777" w:rsidR="00D47393" w:rsidRPr="00311994" w:rsidRDefault="00D47393" w:rsidP="00380752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i/>
                <w:iCs/>
                <w:color w:val="000000"/>
                <w:szCs w:val="22"/>
              </w:rPr>
            </w:pPr>
            <w:r w:rsidRPr="00311994">
              <w:rPr>
                <w:rFonts w:eastAsia="Calibri"/>
                <w:b/>
                <w:color w:val="000000"/>
                <w:szCs w:val="22"/>
              </w:rPr>
              <w:t>Codice progetto</w:t>
            </w:r>
          </w:p>
        </w:tc>
        <w:tc>
          <w:tcPr>
            <w:tcW w:w="7059" w:type="dxa"/>
            <w:shd w:val="clear" w:color="auto" w:fill="auto"/>
            <w:vAlign w:val="center"/>
          </w:tcPr>
          <w:p w14:paraId="46B7DCA6" w14:textId="77777777" w:rsidR="00D47393" w:rsidRPr="00311994" w:rsidRDefault="00D47393" w:rsidP="00DB0855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color w:val="C00000"/>
                <w:szCs w:val="22"/>
              </w:rPr>
            </w:pPr>
          </w:p>
        </w:tc>
      </w:tr>
    </w:tbl>
    <w:p w14:paraId="2FDEAF22" w14:textId="77777777" w:rsidR="00CC3613" w:rsidRDefault="00CC3613" w:rsidP="00D47393">
      <w:pPr>
        <w:spacing w:after="0" w:line="276" w:lineRule="auto"/>
        <w:jc w:val="left"/>
        <w:rPr>
          <w:rFonts w:cs="Calibri"/>
          <w:b/>
          <w:bCs/>
          <w:color w:val="auto"/>
          <w:sz w:val="24"/>
          <w:szCs w:val="24"/>
          <w:bdr w:val="single" w:sz="4" w:space="0" w:color="auto"/>
          <w:lang w:eastAsia="it-IT"/>
        </w:rPr>
      </w:pP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CC3613" w14:paraId="24B586D5" w14:textId="77777777" w:rsidTr="004B68EF">
        <w:trPr>
          <w:cantSplit/>
          <w:trHeight w:val="397"/>
          <w:jc w:val="center"/>
        </w:trPr>
        <w:tc>
          <w:tcPr>
            <w:tcW w:w="935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F16B7E" w14:textId="77777777" w:rsidR="00CC3613" w:rsidRDefault="00CC3613" w:rsidP="004B68EF">
            <w:pPr>
              <w:spacing w:after="0" w:line="240" w:lineRule="auto"/>
              <w:ind w:left="992" w:hanging="1134"/>
              <w:jc w:val="center"/>
              <w:rPr>
                <w:b/>
              </w:rPr>
            </w:pPr>
            <w:r>
              <w:rPr>
                <w:b/>
              </w:rPr>
              <w:t xml:space="preserve">Il/la sottoscritto/a </w:t>
            </w:r>
          </w:p>
        </w:tc>
      </w:tr>
      <w:tr w:rsidR="00CC3613" w14:paraId="0148650E" w14:textId="77777777" w:rsidTr="004B68EF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026CD9" w14:textId="77777777" w:rsidR="00CC3613" w:rsidRDefault="00CC3613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F16A801" w14:textId="77777777" w:rsidR="00CC3613" w:rsidRDefault="00CC3613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383323" w14:textId="77777777" w:rsidR="00CC3613" w:rsidRDefault="00CC3613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0E9A76" w14:textId="77777777" w:rsidR="00CC3613" w:rsidRDefault="00CC3613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CC3613" w14:paraId="503C3BE1" w14:textId="77777777" w:rsidTr="004B68EF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5988CD" w14:textId="77777777" w:rsidR="00CC3613" w:rsidRDefault="00CC3613" w:rsidP="004B68EF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E1FB95" w14:textId="77777777" w:rsidR="00CC3613" w:rsidRDefault="00CC3613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7D8A00" w14:textId="77777777" w:rsidR="00CC3613" w:rsidRDefault="00CC3613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23FA0B" w14:textId="77777777" w:rsidR="00CC3613" w:rsidRDefault="00CC3613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CC3613" w14:paraId="09B64C8A" w14:textId="77777777" w:rsidTr="004B68EF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D2164F" w14:textId="77777777" w:rsidR="00CC3613" w:rsidRDefault="00CC3613" w:rsidP="004B68EF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AE99EE" w14:textId="77777777" w:rsidR="00CC3613" w:rsidRDefault="00CC3613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54395F" w14:textId="77777777" w:rsidR="00CC3613" w:rsidRDefault="00CC3613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29B94C" w14:textId="77777777" w:rsidR="00CC3613" w:rsidRDefault="00CC3613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CC3613" w14:paraId="3A5A1ED0" w14:textId="77777777" w:rsidTr="004B68EF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A2F8E4" w14:textId="77777777" w:rsidR="00CC3613" w:rsidRDefault="00CC3613" w:rsidP="004B68EF">
            <w:pPr>
              <w:tabs>
                <w:tab w:val="left" w:pos="171"/>
              </w:tabs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33037E" w14:textId="77777777" w:rsidR="00CC3613" w:rsidRDefault="00CC3613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19C93F" w14:textId="77777777" w:rsidR="00CC3613" w:rsidRDefault="00CC3613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C4A52E0" w14:textId="77777777" w:rsidR="00CC3613" w:rsidRDefault="00CC3613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</w:tbl>
    <w:p w14:paraId="2E5CD752" w14:textId="77777777" w:rsidR="00CC3613" w:rsidRDefault="00CC3613" w:rsidP="00CC3613">
      <w:pPr>
        <w:spacing w:before="60"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Compilare la tabella con i dati del firmatario della dichiarazione</w:t>
      </w:r>
    </w:p>
    <w:p w14:paraId="3ABD42C0" w14:textId="77777777" w:rsidR="00CC3613" w:rsidRDefault="00CC3613" w:rsidP="00CC3613">
      <w:pPr>
        <w:shd w:val="clear" w:color="auto" w:fill="FFFFFF"/>
        <w:snapToGrid w:val="0"/>
        <w:spacing w:before="120" w:after="0" w:line="276" w:lineRule="auto"/>
        <w:ind w:left="142" w:right="96"/>
        <w:jc w:val="left"/>
        <w:rPr>
          <w:rFonts w:cs="Calibri"/>
          <w:bCs/>
          <w:color w:val="auto"/>
          <w:szCs w:val="22"/>
        </w:rPr>
      </w:pPr>
      <w:r>
        <w:rPr>
          <w:rFonts w:cs="Calibri"/>
          <w:bCs/>
          <w:color w:val="auto"/>
          <w:szCs w:val="22"/>
        </w:rPr>
        <w:t>In qualità di</w:t>
      </w:r>
    </w:p>
    <w:p w14:paraId="09B6910D" w14:textId="77777777" w:rsidR="00CC3613" w:rsidRDefault="00A67CAE" w:rsidP="00CC3613">
      <w:pPr>
        <w:spacing w:before="120" w:line="276" w:lineRule="auto"/>
        <w:ind w:left="709"/>
        <w:rPr>
          <w:color w:val="C00000"/>
        </w:rPr>
      </w:pPr>
      <w:r>
        <w:rPr>
          <w:noProof/>
        </w:rPr>
        <w:pict w14:anchorId="642073E5">
          <v:rect id="Text Box 1" o:spid="_x0000_s2060" style="position:absolute;left:0;text-align:left;margin-left:12.45pt;margin-top:3.7pt;width:17.15pt;height:17.15pt;z-index:251660800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" strokeweight="0">
            <v:textbox inset=",1.8mm,,1.8mm">
              <w:txbxContent>
                <w:p w14:paraId="5AFC8E30" w14:textId="77777777" w:rsidR="00CC3613" w:rsidRPr="00554A6E" w:rsidRDefault="00CC3613" w:rsidP="00CC3613">
                  <w:pPr>
                    <w:pStyle w:val="Contenutocornice"/>
                    <w:spacing w:after="0" w:line="240" w:lineRule="auto"/>
                    <w:rPr>
                      <w:sz w:val="10"/>
                      <w:szCs w:val="10"/>
                    </w:rPr>
                  </w:pPr>
                </w:p>
              </w:txbxContent>
            </v:textbox>
          </v:rect>
        </w:pict>
      </w:r>
      <w:r w:rsidR="00CC3613">
        <w:t>legale rappresentante</w:t>
      </w:r>
    </w:p>
    <w:p w14:paraId="3BE75645" w14:textId="77777777" w:rsidR="00CC3613" w:rsidRDefault="00A67CAE" w:rsidP="00CC3613">
      <w:pPr>
        <w:spacing w:before="120" w:line="276" w:lineRule="auto"/>
        <w:ind w:left="709"/>
      </w:pPr>
      <w:r>
        <w:rPr>
          <w:noProof/>
        </w:rPr>
        <w:pict w14:anchorId="4C0AF241">
          <v:rect id="_x0000_s2061" style="position:absolute;left:0;text-align:left;margin-left:12.25pt;margin-top:.65pt;width:17.15pt;height:17.15pt;z-index:251661824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" strokeweight="0">
            <v:textbox inset=",1.8mm,,1.8mm">
              <w:txbxContent>
                <w:p w14:paraId="45F7265D" w14:textId="77777777" w:rsidR="00CC3613" w:rsidRPr="00554A6E" w:rsidRDefault="00CC3613" w:rsidP="00CC3613">
                  <w:pPr>
                    <w:pStyle w:val="Contenutocornice"/>
                    <w:spacing w:after="0" w:line="240" w:lineRule="auto"/>
                    <w:rPr>
                      <w:sz w:val="10"/>
                      <w:szCs w:val="10"/>
                    </w:rPr>
                  </w:pPr>
                </w:p>
              </w:txbxContent>
            </v:textbox>
          </v:rect>
        </w:pict>
      </w:r>
      <w:r w:rsidR="00CC3613">
        <w:t xml:space="preserve">altro soggetto con poteri di firma </w:t>
      </w:r>
    </w:p>
    <w:p w14:paraId="34E577E6" w14:textId="77777777" w:rsidR="00CC3613" w:rsidRDefault="00CC3613" w:rsidP="00CC3613">
      <w:pPr>
        <w:spacing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Barrare la casella che si desidera dichiarare</w:t>
      </w:r>
    </w:p>
    <w:tbl>
      <w:tblPr>
        <w:tblW w:w="9356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337493" w14:paraId="724B3E76" w14:textId="77777777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62357C6F" w14:textId="77777777" w:rsidR="00CC3613" w:rsidRDefault="00CC3613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/>
                <w:color w:val="000000"/>
                <w:szCs w:val="24"/>
              </w:rPr>
            </w:pPr>
            <w:r>
              <w:rPr>
                <w:rFonts w:eastAsia="Calibri"/>
                <w:b/>
                <w:color w:val="000000"/>
                <w:szCs w:val="24"/>
              </w:rPr>
              <w:t>Denominazione / Ragione Sociale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8F38BE9" w14:textId="77777777" w:rsidR="00CC3613" w:rsidRDefault="00CC3613">
            <w:pPr>
              <w:snapToGrid w:val="0"/>
              <w:spacing w:before="60" w:line="240" w:lineRule="auto"/>
              <w:ind w:right="96"/>
              <w:rPr>
                <w:rFonts w:eastAsia="Calibri"/>
                <w:bCs/>
                <w:color w:val="C00000"/>
                <w:szCs w:val="24"/>
              </w:rPr>
            </w:pPr>
          </w:p>
        </w:tc>
      </w:tr>
      <w:tr w:rsidR="00337493" w14:paraId="709C4F4E" w14:textId="77777777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4BA82662" w14:textId="77777777" w:rsidR="00CC3613" w:rsidRDefault="00CC3613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i/>
                <w:iCs/>
                <w:color w:val="000000"/>
                <w:sz w:val="20"/>
                <w:szCs w:val="24"/>
              </w:rPr>
            </w:pPr>
            <w:r>
              <w:rPr>
                <w:rFonts w:eastAsia="Calibri"/>
                <w:b/>
                <w:color w:val="000000"/>
                <w:szCs w:val="24"/>
              </w:rPr>
              <w:t>Partita IVA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0CD55EA3" w14:textId="77777777" w:rsidR="00CC3613" w:rsidRDefault="00CC3613">
            <w:pPr>
              <w:snapToGrid w:val="0"/>
              <w:spacing w:before="60" w:line="240" w:lineRule="auto"/>
              <w:ind w:right="96"/>
              <w:rPr>
                <w:rFonts w:eastAsia="Calibri"/>
                <w:bCs/>
                <w:color w:val="C00000"/>
                <w:szCs w:val="24"/>
              </w:rPr>
            </w:pPr>
          </w:p>
        </w:tc>
      </w:tr>
      <w:tr w:rsidR="00337493" w14:paraId="1F826587" w14:textId="77777777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379B571A" w14:textId="77777777" w:rsidR="00CC3613" w:rsidRDefault="00CC3613">
            <w:pPr>
              <w:snapToGrid w:val="0"/>
              <w:spacing w:before="60" w:after="0" w:line="240" w:lineRule="auto"/>
              <w:ind w:right="96"/>
              <w:jc w:val="left"/>
              <w:rPr>
                <w:rFonts w:eastAsia="Calibri"/>
                <w:b/>
                <w:color w:val="000000"/>
                <w:szCs w:val="24"/>
              </w:rPr>
            </w:pPr>
            <w:r>
              <w:rPr>
                <w:rFonts w:eastAsia="Calibri"/>
                <w:b/>
                <w:color w:val="000000"/>
                <w:szCs w:val="24"/>
              </w:rPr>
              <w:t>Codice Fiscale</w:t>
            </w:r>
          </w:p>
          <w:p w14:paraId="5D694C59" w14:textId="77777777" w:rsidR="00CC3613" w:rsidRDefault="00CC3613">
            <w:pPr>
              <w:snapToGrid w:val="0"/>
              <w:spacing w:line="240" w:lineRule="auto"/>
              <w:ind w:right="96"/>
              <w:jc w:val="left"/>
              <w:rPr>
                <w:rFonts w:eastAsia="Calibri"/>
                <w:b/>
                <w:color w:val="000000"/>
                <w:szCs w:val="24"/>
              </w:rPr>
            </w:pPr>
            <w:r>
              <w:rPr>
                <w:rFonts w:eastAsia="Calibri"/>
                <w:bCs/>
                <w:i/>
                <w:iCs/>
                <w:color w:val="000000"/>
                <w:sz w:val="20"/>
                <w:szCs w:val="24"/>
              </w:rPr>
              <w:t>Se diverso da Partiva IVA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2BA2CC3F" w14:textId="77777777" w:rsidR="00CC3613" w:rsidRDefault="00CC3613">
            <w:pPr>
              <w:snapToGrid w:val="0"/>
              <w:spacing w:before="60" w:line="240" w:lineRule="auto"/>
              <w:ind w:right="96"/>
              <w:rPr>
                <w:rFonts w:eastAsia="Calibri"/>
                <w:bCs/>
                <w:color w:val="C00000"/>
                <w:szCs w:val="24"/>
              </w:rPr>
            </w:pPr>
          </w:p>
        </w:tc>
      </w:tr>
      <w:tr w:rsidR="00337493" w14:paraId="028389FE" w14:textId="77777777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687DC14F" w14:textId="77777777" w:rsidR="00CC3613" w:rsidRDefault="00CC3613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/>
                <w:color w:val="000000"/>
                <w:szCs w:val="24"/>
              </w:rPr>
            </w:pPr>
            <w:r>
              <w:rPr>
                <w:rFonts w:eastAsia="Calibri"/>
                <w:b/>
                <w:color w:val="000000"/>
                <w:szCs w:val="24"/>
              </w:rPr>
              <w:t>Sede legale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B6DE8AA" w14:textId="77777777" w:rsidR="00CC3613" w:rsidRDefault="00CC3613">
            <w:pPr>
              <w:snapToGrid w:val="0"/>
              <w:spacing w:before="60" w:line="240" w:lineRule="auto"/>
              <w:ind w:right="96"/>
              <w:rPr>
                <w:rFonts w:eastAsia="Calibri"/>
                <w:bCs/>
                <w:color w:val="C00000"/>
                <w:szCs w:val="24"/>
              </w:rPr>
            </w:pPr>
          </w:p>
        </w:tc>
      </w:tr>
    </w:tbl>
    <w:p w14:paraId="3A578257" w14:textId="2BC50B50" w:rsidR="00D47393" w:rsidRPr="00CC15B9" w:rsidRDefault="00D47393" w:rsidP="00D47393">
      <w:pPr>
        <w:spacing w:before="240" w:line="276" w:lineRule="auto"/>
        <w:rPr>
          <w:rFonts w:cs="Calibri"/>
          <w:szCs w:val="22"/>
        </w:rPr>
      </w:pPr>
      <w:r>
        <w:rPr>
          <w:rFonts w:cs="Calibri"/>
          <w:szCs w:val="22"/>
        </w:rPr>
        <w:t>d</w:t>
      </w:r>
      <w:r w:rsidRPr="00CC15B9">
        <w:rPr>
          <w:rFonts w:cs="Calibri"/>
          <w:szCs w:val="22"/>
        </w:rPr>
        <w:t xml:space="preserve">estinatario del finanziamento </w:t>
      </w:r>
      <w:r w:rsidRPr="00726D54">
        <w:rPr>
          <w:rFonts w:cs="Calibri"/>
          <w:szCs w:val="22"/>
        </w:rPr>
        <w:t xml:space="preserve">PN METRO PLUS </w:t>
      </w:r>
      <w:r w:rsidRPr="00CC15B9">
        <w:rPr>
          <w:rFonts w:cs="Calibri"/>
          <w:szCs w:val="22"/>
        </w:rPr>
        <w:t>Milano 20</w:t>
      </w:r>
      <w:r>
        <w:rPr>
          <w:rFonts w:cs="Calibri"/>
          <w:szCs w:val="22"/>
        </w:rPr>
        <w:t>21</w:t>
      </w:r>
      <w:r w:rsidRPr="00CC15B9">
        <w:rPr>
          <w:rFonts w:cs="Calibri"/>
          <w:szCs w:val="22"/>
        </w:rPr>
        <w:t>-20</w:t>
      </w:r>
      <w:r>
        <w:rPr>
          <w:rFonts w:cs="Calibri"/>
          <w:szCs w:val="22"/>
        </w:rPr>
        <w:t>27</w:t>
      </w:r>
      <w:r w:rsidRPr="00CC15B9">
        <w:rPr>
          <w:rFonts w:cs="Calibri"/>
          <w:szCs w:val="22"/>
        </w:rPr>
        <w:t xml:space="preserve">, Azione </w:t>
      </w:r>
      <w:r w:rsidRPr="00F72E80">
        <w:rPr>
          <w:rFonts w:cs="Calibri"/>
          <w:szCs w:val="22"/>
        </w:rPr>
        <w:t>MI4.4.11.2.a</w:t>
      </w:r>
      <w:r w:rsidRPr="00CC15B9">
        <w:rPr>
          <w:rFonts w:cs="Calibri"/>
          <w:szCs w:val="22"/>
        </w:rPr>
        <w:t>, Avviso pubblico “La Scuola dei Quartieri 202</w:t>
      </w:r>
      <w:r>
        <w:rPr>
          <w:rFonts w:cs="Calibri"/>
          <w:szCs w:val="22"/>
        </w:rPr>
        <w:t>4 2025</w:t>
      </w:r>
      <w:r w:rsidRPr="00CC15B9">
        <w:rPr>
          <w:rFonts w:cs="Calibri"/>
          <w:szCs w:val="22"/>
        </w:rPr>
        <w:t xml:space="preserve">”, </w:t>
      </w:r>
      <w:r w:rsidR="00F66D5E" w:rsidRPr="00F66D5E">
        <w:rPr>
          <w:rFonts w:cs="Calibri"/>
          <w:szCs w:val="22"/>
        </w:rPr>
        <w:t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s.m.i.</w:t>
      </w:r>
      <w:r w:rsidRPr="00CC15B9">
        <w:rPr>
          <w:rFonts w:cs="Calibri"/>
          <w:szCs w:val="22"/>
        </w:rPr>
        <w:t>, con la presente:</w:t>
      </w:r>
    </w:p>
    <w:p w14:paraId="4A3006BE" w14:textId="77777777" w:rsidR="00D47393" w:rsidRPr="00944ECD" w:rsidRDefault="00D47393" w:rsidP="00D47393">
      <w:pPr>
        <w:autoSpaceDE w:val="0"/>
        <w:autoSpaceDN w:val="0"/>
        <w:adjustRightInd w:val="0"/>
        <w:spacing w:before="240" w:after="120" w:line="276" w:lineRule="auto"/>
        <w:jc w:val="center"/>
        <w:rPr>
          <w:rFonts w:cs="Calibri"/>
          <w:b/>
          <w:bCs/>
          <w:szCs w:val="22"/>
        </w:rPr>
      </w:pPr>
      <w:r w:rsidRPr="00944ECD">
        <w:rPr>
          <w:rFonts w:cs="Calibri"/>
          <w:b/>
          <w:bCs/>
          <w:szCs w:val="22"/>
        </w:rPr>
        <w:t>DICHIARA</w:t>
      </w:r>
    </w:p>
    <w:p w14:paraId="0A501293" w14:textId="0AF0F2FA" w:rsidR="00CC15B9" w:rsidRPr="00CC15B9" w:rsidRDefault="00CC15B9" w:rsidP="00D47393">
      <w:pPr>
        <w:pStyle w:val="Paragrafoelenco"/>
        <w:numPr>
          <w:ilvl w:val="0"/>
          <w:numId w:val="12"/>
        </w:numPr>
        <w:suppressAutoHyphens w:val="0"/>
        <w:autoSpaceDE w:val="0"/>
        <w:autoSpaceDN w:val="0"/>
        <w:adjustRightInd w:val="0"/>
        <w:spacing w:after="60" w:line="276" w:lineRule="auto"/>
        <w:ind w:left="426" w:hanging="284"/>
        <w:rPr>
          <w:rFonts w:cs="Calibri"/>
          <w:szCs w:val="22"/>
        </w:rPr>
      </w:pPr>
      <w:r w:rsidRPr="00CC15B9">
        <w:rPr>
          <w:rFonts w:eastAsia="Calibri" w:cs="Calibri"/>
          <w:szCs w:val="22"/>
          <w:lang w:eastAsia="en-US"/>
        </w:rPr>
        <w:t>che per tutti i movimenti finanziari relativi al contributo (Borsa di Progetto e cofinanziamento</w:t>
      </w:r>
      <w:r w:rsidR="00630C77">
        <w:rPr>
          <w:rFonts w:eastAsia="Calibri" w:cs="Calibri"/>
          <w:szCs w:val="22"/>
          <w:lang w:eastAsia="en-US"/>
        </w:rPr>
        <w:t xml:space="preserve"> privato</w:t>
      </w:r>
      <w:r w:rsidRPr="00CC15B9">
        <w:rPr>
          <w:rFonts w:eastAsia="Calibri" w:cs="Calibri"/>
          <w:szCs w:val="22"/>
          <w:lang w:eastAsia="en-US"/>
        </w:rPr>
        <w:t>) sopra specificato è “dedicato”:</w:t>
      </w:r>
    </w:p>
    <w:p w14:paraId="12CC1958" w14:textId="1B46C737" w:rsidR="00D47393" w:rsidRDefault="00A67CAE" w:rsidP="00D47393">
      <w:pPr>
        <w:spacing w:before="120" w:line="276" w:lineRule="auto"/>
        <w:ind w:left="709"/>
        <w:rPr>
          <w:color w:val="C00000"/>
        </w:rPr>
      </w:pPr>
      <w:r>
        <w:rPr>
          <w:noProof/>
        </w:rPr>
        <w:pict w14:anchorId="5B57E885">
          <v:rect id="_x0000_s2065" style="position:absolute;left:0;text-align:left;margin-left:12.45pt;margin-top:1.45pt;width:17.15pt;height:17.15pt;z-index:251664896;visibility:visible;mso-wrap-style:square;mso-width-percent:0;mso-height-percent:0;mso-wrap-distance-left:.1pt;mso-wrap-distance-top:.1pt;mso-wrap-distance-right:0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" strokeweight="0">
            <v:textbox style="mso-next-textbox:#_x0000_s2065" inset=",1.8mm,,1.8mm">
              <w:txbxContent>
                <w:p w14:paraId="09CD8226" w14:textId="77777777" w:rsidR="00D47393" w:rsidRPr="00554A6E" w:rsidRDefault="00D47393" w:rsidP="00D47393">
                  <w:pPr>
                    <w:pStyle w:val="Contenutocornice"/>
                    <w:spacing w:after="0" w:line="240" w:lineRule="auto"/>
                    <w:rPr>
                      <w:sz w:val="10"/>
                      <w:szCs w:val="10"/>
                    </w:rPr>
                  </w:pPr>
                </w:p>
              </w:txbxContent>
            </v:textbox>
          </v:rect>
        </w:pict>
      </w:r>
      <w:r w:rsidR="00D47393">
        <w:t>in via esclusiva</w:t>
      </w:r>
    </w:p>
    <w:p w14:paraId="3AF4F8D2" w14:textId="3F463BDE" w:rsidR="00D47393" w:rsidRDefault="00A67CAE" w:rsidP="00D47393">
      <w:pPr>
        <w:spacing w:before="120" w:line="276" w:lineRule="auto"/>
        <w:ind w:left="709"/>
      </w:pPr>
      <w:r>
        <w:rPr>
          <w:noProof/>
        </w:rPr>
        <w:pict w14:anchorId="56800F08">
          <v:rect id="_x0000_s2066" style="position:absolute;left:0;text-align:left;margin-left:12.25pt;margin-top:2.15pt;width:17.15pt;height:17.15pt;z-index:251665920;visibility:visible;mso-wrap-style:square;mso-width-percent:0;mso-height-percent:0;mso-wrap-distance-left:.1pt;mso-wrap-distance-top:.1pt;mso-wrap-distance-right:0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" strokeweight="0">
            <v:textbox style="mso-next-textbox:#_x0000_s2066" inset=",1.8mm,,1.8mm">
              <w:txbxContent>
                <w:p w14:paraId="2C068FEC" w14:textId="77777777" w:rsidR="00D47393" w:rsidRPr="00554A6E" w:rsidRDefault="00D47393" w:rsidP="00D47393">
                  <w:pPr>
                    <w:pStyle w:val="Contenutocornice"/>
                    <w:spacing w:after="0" w:line="240" w:lineRule="auto"/>
                    <w:rPr>
                      <w:sz w:val="10"/>
                      <w:szCs w:val="10"/>
                    </w:rPr>
                  </w:pPr>
                </w:p>
              </w:txbxContent>
            </v:textbox>
          </v:rect>
        </w:pict>
      </w:r>
      <w:r w:rsidR="00D47393">
        <w:t>in via non esclusiva</w:t>
      </w:r>
    </w:p>
    <w:p w14:paraId="0518F556" w14:textId="77777777" w:rsidR="00D47393" w:rsidRDefault="00D47393" w:rsidP="00D47393">
      <w:pPr>
        <w:spacing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Barrare la casella che si desidera dichiarare</w:t>
      </w:r>
    </w:p>
    <w:p w14:paraId="28347E78" w14:textId="4F8CF9C4" w:rsidR="00CC15B9" w:rsidRDefault="00CC15B9" w:rsidP="00630C77">
      <w:pPr>
        <w:autoSpaceDE w:val="0"/>
        <w:autoSpaceDN w:val="0"/>
        <w:adjustRightInd w:val="0"/>
        <w:spacing w:before="240" w:line="276" w:lineRule="auto"/>
        <w:ind w:left="567"/>
        <w:rPr>
          <w:rFonts w:cs="Calibri"/>
          <w:szCs w:val="22"/>
        </w:rPr>
      </w:pPr>
      <w:r w:rsidRPr="00CC15B9">
        <w:rPr>
          <w:rFonts w:cs="Calibri"/>
          <w:szCs w:val="22"/>
        </w:rPr>
        <w:t>il seguente conto corrente bancario/postale:</w:t>
      </w:r>
    </w:p>
    <w:tbl>
      <w:tblPr>
        <w:tblW w:w="9356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4"/>
        <w:gridCol w:w="8222"/>
      </w:tblGrid>
      <w:tr w:rsidR="00D47393" w14:paraId="6EAB1F76" w14:textId="77777777" w:rsidTr="00D47393">
        <w:trPr>
          <w:cantSplit/>
        </w:trPr>
        <w:tc>
          <w:tcPr>
            <w:tcW w:w="1134" w:type="dxa"/>
            <w:shd w:val="clear" w:color="auto" w:fill="auto"/>
            <w:vAlign w:val="center"/>
          </w:tcPr>
          <w:p w14:paraId="1EC88CDB" w14:textId="135321B5" w:rsidR="00D47393" w:rsidRDefault="00D47393" w:rsidP="00380752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i/>
                <w:iCs/>
                <w:color w:val="000000"/>
                <w:sz w:val="20"/>
                <w:szCs w:val="24"/>
              </w:rPr>
            </w:pPr>
            <w:r>
              <w:rPr>
                <w:rFonts w:eastAsia="Calibri"/>
                <w:b/>
                <w:color w:val="000000"/>
                <w:szCs w:val="24"/>
              </w:rPr>
              <w:t>Istituto</w:t>
            </w:r>
          </w:p>
        </w:tc>
        <w:tc>
          <w:tcPr>
            <w:tcW w:w="8222" w:type="dxa"/>
            <w:shd w:val="clear" w:color="auto" w:fill="auto"/>
            <w:vAlign w:val="center"/>
          </w:tcPr>
          <w:p w14:paraId="0ED0787D" w14:textId="77777777" w:rsidR="00D47393" w:rsidRDefault="00D47393" w:rsidP="00D47393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color w:val="C00000"/>
                <w:szCs w:val="24"/>
              </w:rPr>
            </w:pPr>
          </w:p>
        </w:tc>
      </w:tr>
      <w:tr w:rsidR="00D47393" w14:paraId="3E79DF9E" w14:textId="77777777" w:rsidTr="00D47393">
        <w:trPr>
          <w:cantSplit/>
        </w:trPr>
        <w:tc>
          <w:tcPr>
            <w:tcW w:w="1134" w:type="dxa"/>
            <w:shd w:val="clear" w:color="auto" w:fill="auto"/>
            <w:vAlign w:val="center"/>
          </w:tcPr>
          <w:p w14:paraId="05A862E1" w14:textId="774CCF57" w:rsidR="00D47393" w:rsidRDefault="00D47393" w:rsidP="00380752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/>
                <w:color w:val="000000"/>
                <w:szCs w:val="24"/>
              </w:rPr>
            </w:pPr>
            <w:r>
              <w:rPr>
                <w:rFonts w:eastAsia="Calibri"/>
                <w:b/>
                <w:color w:val="000000"/>
                <w:szCs w:val="24"/>
              </w:rPr>
              <w:t>IBAN</w:t>
            </w:r>
          </w:p>
        </w:tc>
        <w:tc>
          <w:tcPr>
            <w:tcW w:w="8222" w:type="dxa"/>
            <w:shd w:val="clear" w:color="auto" w:fill="auto"/>
            <w:vAlign w:val="center"/>
          </w:tcPr>
          <w:p w14:paraId="27E605D1" w14:textId="77777777" w:rsidR="00D47393" w:rsidRDefault="00D47393" w:rsidP="00D47393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color w:val="C00000"/>
                <w:szCs w:val="24"/>
              </w:rPr>
            </w:pPr>
          </w:p>
        </w:tc>
      </w:tr>
    </w:tbl>
    <w:p w14:paraId="325D0829" w14:textId="77777777" w:rsidR="00CC15B9" w:rsidRPr="00CC15B9" w:rsidRDefault="00CC15B9" w:rsidP="00630C77">
      <w:pPr>
        <w:autoSpaceDE w:val="0"/>
        <w:autoSpaceDN w:val="0"/>
        <w:adjustRightInd w:val="0"/>
        <w:spacing w:before="120" w:line="276" w:lineRule="auto"/>
        <w:ind w:left="567" w:firstLine="1"/>
        <w:rPr>
          <w:rFonts w:cs="Calibri"/>
          <w:szCs w:val="22"/>
        </w:rPr>
      </w:pPr>
      <w:r w:rsidRPr="00CC15B9">
        <w:rPr>
          <w:rFonts w:cs="Calibri"/>
          <w:szCs w:val="22"/>
        </w:rPr>
        <w:lastRenderedPageBreak/>
        <w:t>e che le generalità e il codice fiscale delle persone delegate ad operare su tale conto sono:</w:t>
      </w: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D47393" w14:paraId="1B3992C2" w14:textId="77777777" w:rsidTr="00380752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1D347E" w14:textId="77777777" w:rsidR="00D47393" w:rsidRDefault="00D47393" w:rsidP="00380752">
            <w:pPr>
              <w:spacing w:after="0" w:line="240" w:lineRule="auto"/>
              <w:ind w:left="715"/>
              <w:jc w:val="right"/>
              <w:rPr>
                <w:bCs/>
              </w:rPr>
            </w:pPr>
            <w:r>
              <w:rPr>
                <w:bCs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73B7AA" w14:textId="77777777" w:rsidR="00D47393" w:rsidRDefault="00D47393" w:rsidP="00380752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B59D231" w14:textId="77777777" w:rsidR="00D47393" w:rsidRDefault="00D47393" w:rsidP="00380752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FE18F0C" w14:textId="77777777" w:rsidR="00D47393" w:rsidRDefault="00D47393" w:rsidP="00380752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D47393" w14:paraId="1F858316" w14:textId="77777777" w:rsidTr="00380752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BFD653" w14:textId="77777777" w:rsidR="00D47393" w:rsidRDefault="00D47393" w:rsidP="00380752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C8DEA51" w14:textId="77777777" w:rsidR="00D47393" w:rsidRDefault="00D47393" w:rsidP="00380752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632028" w14:textId="77777777" w:rsidR="00D47393" w:rsidRDefault="00D47393" w:rsidP="00380752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D58CC0" w14:textId="77777777" w:rsidR="00D47393" w:rsidRDefault="00D47393" w:rsidP="00380752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D47393" w14:paraId="32466685" w14:textId="77777777" w:rsidTr="00380752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029498" w14:textId="77777777" w:rsidR="00D47393" w:rsidRDefault="00D47393" w:rsidP="00380752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0B6E7F" w14:textId="77777777" w:rsidR="00D47393" w:rsidRDefault="00D47393" w:rsidP="00380752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9AF1D3" w14:textId="77777777" w:rsidR="00D47393" w:rsidRDefault="00D47393" w:rsidP="00380752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E3C16E1" w14:textId="77777777" w:rsidR="00D47393" w:rsidRDefault="00D47393" w:rsidP="00380752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D47393" w14:paraId="69D0584A" w14:textId="77777777" w:rsidTr="00380752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D7B94F" w14:textId="77777777" w:rsidR="00D47393" w:rsidRDefault="00D47393" w:rsidP="00380752">
            <w:pPr>
              <w:tabs>
                <w:tab w:val="left" w:pos="171"/>
              </w:tabs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ECDFFE" w14:textId="77777777" w:rsidR="00D47393" w:rsidRDefault="00D47393" w:rsidP="00380752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59FA60" w14:textId="77777777" w:rsidR="00D47393" w:rsidRDefault="00D47393" w:rsidP="00380752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E70C50" w14:textId="77777777" w:rsidR="00D47393" w:rsidRDefault="00D47393" w:rsidP="00380752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</w:tbl>
    <w:p w14:paraId="40484B2A" w14:textId="6EAC3982" w:rsidR="00CC15B9" w:rsidRDefault="00CC15B9" w:rsidP="00CC15B9">
      <w:pPr>
        <w:spacing w:before="60" w:line="240" w:lineRule="auto"/>
        <w:rPr>
          <w:rFonts w:ascii="Verdana" w:hAnsi="Verdana"/>
          <w:bCs/>
          <w:i/>
          <w:sz w:val="16"/>
          <w:szCs w:val="16"/>
        </w:rPr>
      </w:pP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D47393" w14:paraId="4F153A09" w14:textId="77777777" w:rsidTr="00D47393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5C39994" w14:textId="77777777" w:rsidR="00D47393" w:rsidRDefault="00D47393" w:rsidP="00380752">
            <w:pPr>
              <w:spacing w:after="0" w:line="240" w:lineRule="auto"/>
              <w:ind w:left="715"/>
              <w:jc w:val="right"/>
              <w:rPr>
                <w:bCs/>
              </w:rPr>
            </w:pPr>
            <w:r>
              <w:rPr>
                <w:bCs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E781C7" w14:textId="77777777" w:rsidR="00D47393" w:rsidRDefault="00D47393" w:rsidP="00380752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6AA647" w14:textId="77777777" w:rsidR="00D47393" w:rsidRDefault="00D47393" w:rsidP="00380752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79DCB8" w14:textId="77777777" w:rsidR="00D47393" w:rsidRDefault="00D47393" w:rsidP="00380752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D47393" w14:paraId="4BD0AE48" w14:textId="77777777" w:rsidTr="00D47393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605823" w14:textId="77777777" w:rsidR="00D47393" w:rsidRDefault="00D47393" w:rsidP="00380752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2233FF" w14:textId="77777777" w:rsidR="00D47393" w:rsidRDefault="00D47393" w:rsidP="00380752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318C17" w14:textId="77777777" w:rsidR="00D47393" w:rsidRDefault="00D47393" w:rsidP="00380752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D808A7" w14:textId="77777777" w:rsidR="00D47393" w:rsidRDefault="00D47393" w:rsidP="00380752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D47393" w14:paraId="2F71941A" w14:textId="77777777" w:rsidTr="00D47393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BAE22A" w14:textId="77777777" w:rsidR="00D47393" w:rsidRDefault="00D47393" w:rsidP="00380752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832F36" w14:textId="77777777" w:rsidR="00D47393" w:rsidRDefault="00D47393" w:rsidP="00380752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B70F2C" w14:textId="77777777" w:rsidR="00D47393" w:rsidRDefault="00D47393" w:rsidP="00380752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CDDBAE" w14:textId="77777777" w:rsidR="00D47393" w:rsidRDefault="00D47393" w:rsidP="00380752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D47393" w14:paraId="06981DE2" w14:textId="77777777" w:rsidTr="00D47393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4B86E2" w14:textId="77777777" w:rsidR="00D47393" w:rsidRDefault="00D47393" w:rsidP="00380752">
            <w:pPr>
              <w:tabs>
                <w:tab w:val="left" w:pos="171"/>
              </w:tabs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38252FB" w14:textId="77777777" w:rsidR="00D47393" w:rsidRDefault="00D47393" w:rsidP="00380752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B660F1" w14:textId="77777777" w:rsidR="00D47393" w:rsidRDefault="00D47393" w:rsidP="00380752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B1DDD6" w14:textId="77777777" w:rsidR="00D47393" w:rsidRDefault="00D47393" w:rsidP="00380752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</w:tbl>
    <w:p w14:paraId="3BB5B5F5" w14:textId="72EB3349" w:rsidR="00D47393" w:rsidRDefault="00D47393" w:rsidP="00D47393">
      <w:pPr>
        <w:spacing w:before="60" w:after="0" w:line="240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Compilare una tabella per ciascun delegato, aggiungendone altre se necessario</w:t>
      </w:r>
    </w:p>
    <w:p w14:paraId="441B7387" w14:textId="0177DC15" w:rsidR="00D47393" w:rsidRDefault="00D47393" w:rsidP="00D47393">
      <w:pPr>
        <w:spacing w:before="60" w:after="0" w:line="240" w:lineRule="auto"/>
        <w:ind w:left="142"/>
        <w:rPr>
          <w:i/>
          <w:iCs/>
          <w:color w:val="C00000"/>
          <w:sz w:val="20"/>
        </w:rPr>
      </w:pPr>
      <w:r>
        <w:rPr>
          <w:bCs/>
          <w:i/>
          <w:iCs/>
          <w:color w:val="C00000"/>
          <w:sz w:val="20"/>
        </w:rPr>
        <w:t>S</w:t>
      </w:r>
      <w:r w:rsidRPr="00D47393">
        <w:rPr>
          <w:bCs/>
          <w:i/>
          <w:iCs/>
          <w:color w:val="C00000"/>
          <w:sz w:val="20"/>
        </w:rPr>
        <w:t>i precisa che in caso il beneficiario utilizzi ulteriori conti correnti e altre persone siano delegate ad operare su tali conti, vige l’obbligo di comunicarli tutti</w:t>
      </w:r>
      <w:r w:rsidR="00630C77">
        <w:rPr>
          <w:bCs/>
          <w:i/>
          <w:iCs/>
          <w:color w:val="C00000"/>
          <w:sz w:val="20"/>
        </w:rPr>
        <w:t>.</w:t>
      </w:r>
    </w:p>
    <w:p w14:paraId="7B601ED9" w14:textId="0411A3E2" w:rsidR="00CC15B9" w:rsidRPr="00CC15B9" w:rsidRDefault="00CC15B9" w:rsidP="00D47393">
      <w:pPr>
        <w:pStyle w:val="Paragrafoelenco"/>
        <w:numPr>
          <w:ilvl w:val="0"/>
          <w:numId w:val="12"/>
        </w:numPr>
        <w:suppressAutoHyphens w:val="0"/>
        <w:autoSpaceDE w:val="0"/>
        <w:autoSpaceDN w:val="0"/>
        <w:adjustRightInd w:val="0"/>
        <w:spacing w:before="120" w:after="0" w:line="276" w:lineRule="auto"/>
        <w:ind w:left="426" w:hanging="284"/>
        <w:contextualSpacing w:val="0"/>
        <w:rPr>
          <w:rFonts w:eastAsia="Calibri" w:cs="Calibri"/>
          <w:szCs w:val="22"/>
          <w:lang w:eastAsia="en-US"/>
        </w:rPr>
      </w:pPr>
      <w:r w:rsidRPr="00CC15B9">
        <w:rPr>
          <w:rFonts w:eastAsia="Calibri" w:cs="Calibri"/>
          <w:szCs w:val="22"/>
          <w:lang w:eastAsia="en-US"/>
        </w:rPr>
        <w:t>di essere consapevole che</w:t>
      </w:r>
      <w:r w:rsidR="00630C77">
        <w:rPr>
          <w:rFonts w:eastAsia="Calibri" w:cs="Calibri"/>
          <w:szCs w:val="22"/>
          <w:lang w:eastAsia="en-US"/>
        </w:rPr>
        <w:t xml:space="preserve"> </w:t>
      </w:r>
      <w:r w:rsidRPr="00CC15B9">
        <w:rPr>
          <w:rFonts w:eastAsia="Calibri" w:cs="Calibri"/>
          <w:szCs w:val="22"/>
          <w:lang w:eastAsia="en-US"/>
        </w:rPr>
        <w:t xml:space="preserve">le causali dei pagamenti dovranno includere gli appositi elementi identificativi del Progetto (es. CUP, </w:t>
      </w:r>
      <w:r w:rsidR="00630C77">
        <w:rPr>
          <w:rFonts w:eastAsia="Calibri" w:cs="Calibri"/>
          <w:szCs w:val="22"/>
          <w:lang w:eastAsia="en-US"/>
        </w:rPr>
        <w:t xml:space="preserve">codice </w:t>
      </w:r>
      <w:r w:rsidRPr="00CC15B9">
        <w:rPr>
          <w:rFonts w:eastAsia="Calibri" w:cs="Calibri"/>
          <w:szCs w:val="22"/>
          <w:lang w:eastAsia="en-US"/>
        </w:rPr>
        <w:t>progetto) che permettano di ricondurre chiaramente il pagamento al progetto;</w:t>
      </w:r>
    </w:p>
    <w:p w14:paraId="318C76B9" w14:textId="0DCAE50B" w:rsidR="00CC15B9" w:rsidRPr="00CC15B9" w:rsidRDefault="00CC15B9" w:rsidP="00D47393">
      <w:pPr>
        <w:pStyle w:val="Paragrafoelenco"/>
        <w:numPr>
          <w:ilvl w:val="0"/>
          <w:numId w:val="12"/>
        </w:numPr>
        <w:suppressAutoHyphens w:val="0"/>
        <w:autoSpaceDE w:val="0"/>
        <w:autoSpaceDN w:val="0"/>
        <w:adjustRightInd w:val="0"/>
        <w:spacing w:before="120" w:after="0" w:line="276" w:lineRule="auto"/>
        <w:ind w:left="426" w:hanging="284"/>
        <w:contextualSpacing w:val="0"/>
        <w:rPr>
          <w:rFonts w:eastAsia="Calibri" w:cs="Calibri"/>
          <w:szCs w:val="22"/>
          <w:lang w:eastAsia="en-US"/>
        </w:rPr>
      </w:pPr>
      <w:r w:rsidRPr="00CC15B9">
        <w:rPr>
          <w:rFonts w:eastAsia="Calibri" w:cs="Calibri"/>
          <w:szCs w:val="22"/>
          <w:lang w:eastAsia="en-US"/>
        </w:rPr>
        <w:t>di essere a conoscenza degli obblighi a proprio carico disposti dalla Legge 136/2010 s.m.i, e di prendere atto che</w:t>
      </w:r>
      <w:r w:rsidR="00630C77">
        <w:rPr>
          <w:rFonts w:eastAsia="Calibri" w:cs="Calibri"/>
          <w:szCs w:val="22"/>
          <w:lang w:eastAsia="en-US"/>
        </w:rPr>
        <w:t>,</w:t>
      </w:r>
      <w:r w:rsidRPr="00CC15B9">
        <w:rPr>
          <w:rFonts w:eastAsia="Calibri" w:cs="Calibri"/>
          <w:szCs w:val="22"/>
          <w:lang w:eastAsia="en-US"/>
        </w:rPr>
        <w:t xml:space="preserve"> in caso di affidamento</w:t>
      </w:r>
      <w:r w:rsidR="00630C77">
        <w:rPr>
          <w:rFonts w:eastAsia="Calibri" w:cs="Calibri"/>
          <w:szCs w:val="22"/>
          <w:lang w:eastAsia="en-US"/>
        </w:rPr>
        <w:t>,</w:t>
      </w:r>
      <w:r w:rsidRPr="00CC15B9">
        <w:rPr>
          <w:rFonts w:eastAsia="Calibri" w:cs="Calibri"/>
          <w:szCs w:val="22"/>
          <w:lang w:eastAsia="en-US"/>
        </w:rPr>
        <w:t xml:space="preserve"> il mancato rispetto degli obblighi di tracciabilità dei flussi finanziari, oltre alle sanzioni specifiche, comporta la decadenza dal beneficio concesso;</w:t>
      </w:r>
    </w:p>
    <w:p w14:paraId="74B375D7" w14:textId="2503BA9C" w:rsidR="00CC15B9" w:rsidRPr="00CC15B9" w:rsidRDefault="0054624A" w:rsidP="00D47393">
      <w:pPr>
        <w:pStyle w:val="Paragrafoelenco"/>
        <w:numPr>
          <w:ilvl w:val="0"/>
          <w:numId w:val="12"/>
        </w:numPr>
        <w:suppressAutoHyphens w:val="0"/>
        <w:autoSpaceDE w:val="0"/>
        <w:autoSpaceDN w:val="0"/>
        <w:adjustRightInd w:val="0"/>
        <w:spacing w:before="120" w:after="0" w:line="276" w:lineRule="auto"/>
        <w:ind w:left="426" w:hanging="284"/>
        <w:contextualSpacing w:val="0"/>
        <w:rPr>
          <w:rFonts w:eastAsia="Calibri" w:cs="Calibri"/>
          <w:szCs w:val="22"/>
          <w:lang w:eastAsia="en-US"/>
        </w:rPr>
      </w:pPr>
      <w:r w:rsidRPr="00CC15B9">
        <w:rPr>
          <w:rFonts w:eastAsia="Calibri" w:cs="Calibri"/>
          <w:szCs w:val="22"/>
          <w:lang w:eastAsia="en-US"/>
        </w:rPr>
        <w:t>che,</w:t>
      </w:r>
      <w:r w:rsidR="00CC15B9" w:rsidRPr="00CC15B9">
        <w:rPr>
          <w:rFonts w:eastAsia="Calibri" w:cs="Calibri"/>
          <w:szCs w:val="22"/>
          <w:lang w:eastAsia="en-US"/>
        </w:rPr>
        <w:t xml:space="preserve"> qualora nel prosieguo del rapporto con codesto Comune si dovessero registrare modifiche rispetto ai dati di cui sopra, </w:t>
      </w:r>
      <w:r w:rsidR="00CC15B9" w:rsidRPr="00A67CAE">
        <w:rPr>
          <w:rFonts w:eastAsia="Calibri" w:cs="Calibri"/>
          <w:szCs w:val="22"/>
          <w:u w:val="single"/>
          <w:lang w:eastAsia="en-US"/>
        </w:rPr>
        <w:t>l’ente si obbliga a darne comunicazione entro 7 giorni</w:t>
      </w:r>
      <w:r w:rsidR="00CC15B9" w:rsidRPr="00CC15B9">
        <w:rPr>
          <w:rFonts w:eastAsia="Calibri" w:cs="Calibri"/>
          <w:szCs w:val="22"/>
          <w:lang w:eastAsia="en-US"/>
        </w:rPr>
        <w:t>.</w:t>
      </w:r>
    </w:p>
    <w:p w14:paraId="1637CAB7" w14:textId="77777777" w:rsidR="00D47393" w:rsidRPr="00BC0B5F" w:rsidRDefault="00D47393" w:rsidP="00F66D5E">
      <w:pPr>
        <w:autoSpaceDE w:val="0"/>
        <w:autoSpaceDN w:val="0"/>
        <w:adjustRightInd w:val="0"/>
        <w:spacing w:before="360" w:after="0" w:line="276" w:lineRule="auto"/>
        <w:rPr>
          <w:rFonts w:cs="Calibri"/>
          <w:iCs/>
          <w:szCs w:val="22"/>
        </w:rPr>
      </w:pPr>
      <w:r w:rsidRPr="00BC0B5F">
        <w:rPr>
          <w:rFonts w:cs="Calibri"/>
          <w:iCs/>
          <w:szCs w:val="22"/>
        </w:rPr>
        <w:t>Luogo,</w:t>
      </w:r>
    </w:p>
    <w:p w14:paraId="756880D4" w14:textId="77777777" w:rsidR="00D47393" w:rsidRDefault="00D47393" w:rsidP="00D47393">
      <w:pPr>
        <w:spacing w:after="120" w:line="276" w:lineRule="auto"/>
        <w:ind w:left="3686"/>
        <w:jc w:val="center"/>
        <w:rPr>
          <w:rFonts w:cs="Calibri"/>
          <w:i/>
          <w:iCs/>
          <w:sz w:val="23"/>
          <w:szCs w:val="23"/>
          <w:lang w:eastAsia="it-IT"/>
        </w:rPr>
      </w:pPr>
    </w:p>
    <w:p w14:paraId="4523479E" w14:textId="77777777" w:rsidR="00D47393" w:rsidRPr="003E138B" w:rsidRDefault="00D47393" w:rsidP="00D47393">
      <w:pPr>
        <w:spacing w:after="120" w:line="276" w:lineRule="auto"/>
        <w:ind w:left="3686"/>
        <w:jc w:val="center"/>
        <w:rPr>
          <w:rFonts w:cs="Calibri"/>
          <w:i/>
          <w:iCs/>
          <w:sz w:val="23"/>
          <w:szCs w:val="23"/>
          <w:lang w:eastAsia="it-IT"/>
        </w:rPr>
      </w:pPr>
      <w:r w:rsidRPr="003E138B">
        <w:rPr>
          <w:rFonts w:cs="Calibri"/>
          <w:i/>
          <w:iCs/>
          <w:sz w:val="23"/>
          <w:szCs w:val="23"/>
          <w:lang w:eastAsia="it-IT"/>
        </w:rPr>
        <w:t>Sottoscritto con firma digitale</w:t>
      </w:r>
    </w:p>
    <w:p w14:paraId="757F42F3" w14:textId="77777777" w:rsidR="00D47393" w:rsidRPr="003E138B" w:rsidRDefault="00D47393" w:rsidP="00D47393">
      <w:pPr>
        <w:spacing w:after="0" w:line="276" w:lineRule="auto"/>
        <w:ind w:left="3686"/>
        <w:jc w:val="center"/>
        <w:rPr>
          <w:rFonts w:cs="Calibri"/>
          <w:b/>
          <w:bCs/>
          <w:sz w:val="23"/>
          <w:szCs w:val="23"/>
          <w:lang w:eastAsia="it-IT"/>
        </w:rPr>
      </w:pPr>
      <w:r w:rsidRPr="003E138B"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2CAEFE82" w14:textId="4309B7E7" w:rsidR="00167C66" w:rsidRPr="00D47393" w:rsidRDefault="00D47393" w:rsidP="00D47393">
      <w:pPr>
        <w:spacing w:after="240" w:line="276" w:lineRule="auto"/>
        <w:ind w:left="3686"/>
        <w:jc w:val="center"/>
        <w:rPr>
          <w:bCs/>
          <w:szCs w:val="22"/>
        </w:rPr>
      </w:pPr>
      <w:r w:rsidRPr="003E138B">
        <w:rPr>
          <w:bCs/>
          <w:szCs w:val="22"/>
        </w:rPr>
        <w:t xml:space="preserve">Il legale rappresentante o altro soggetto </w:t>
      </w:r>
      <w:bookmarkStart w:id="2" w:name="_GoBack"/>
      <w:bookmarkEnd w:id="2"/>
      <w:r w:rsidRPr="003E138B">
        <w:rPr>
          <w:bCs/>
          <w:szCs w:val="22"/>
        </w:rPr>
        <w:t>con poteri di firm</w:t>
      </w:r>
      <w:r>
        <w:rPr>
          <w:bCs/>
          <w:szCs w:val="22"/>
        </w:rPr>
        <w:t>a</w:t>
      </w:r>
    </w:p>
    <w:sectPr w:rsidR="00167C66" w:rsidRPr="00D47393" w:rsidSect="004F2122">
      <w:headerReference w:type="even" r:id="rId12"/>
      <w:headerReference w:type="default" r:id="rId13"/>
      <w:footerReference w:type="even" r:id="rId14"/>
      <w:footerReference w:type="default" r:id="rId15"/>
      <w:pgSz w:w="11906" w:h="16820"/>
      <w:pgMar w:top="1936" w:right="1134" w:bottom="2041" w:left="1134" w:header="709" w:footer="287" w:gutter="0"/>
      <w:pgNumType w:start="1"/>
      <w:cols w:space="720"/>
      <w:formProt w:val="0"/>
      <w:docGrid w:linePitch="360" w:charSpace="-225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38F4E32" w14:textId="77777777" w:rsidR="005F07C3" w:rsidRDefault="005F07C3">
      <w:pPr>
        <w:spacing w:after="0" w:line="240" w:lineRule="auto"/>
      </w:pPr>
      <w:r>
        <w:separator/>
      </w:r>
    </w:p>
  </w:endnote>
  <w:endnote w:type="continuationSeparator" w:id="0">
    <w:p w14:paraId="013946ED" w14:textId="77777777" w:rsidR="005F07C3" w:rsidRDefault="005F07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iberation Sans"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C9DBBF" w14:textId="6A3D2D36" w:rsidR="006849B2" w:rsidRDefault="000E623C" w:rsidP="003F7679">
    <w:pPr>
      <w:pStyle w:val="Pidipagina"/>
      <w:framePr w:wrap="none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 PAGE </w:instrText>
    </w:r>
    <w:r>
      <w:rPr>
        <w:rStyle w:val="Numeropagina"/>
      </w:rPr>
      <w:fldChar w:fldCharType="separate"/>
    </w:r>
    <w:r>
      <w:rPr>
        <w:rStyle w:val="Numeropagina"/>
        <w:noProof/>
      </w:rPr>
      <w:t>12</w:t>
    </w:r>
    <w:r>
      <w:rPr>
        <w:rStyle w:val="Numeropagina"/>
      </w:rPr>
      <w:fldChar w:fldCharType="end"/>
    </w:r>
  </w:p>
  <w:p w14:paraId="5E000D05" w14:textId="77777777" w:rsidR="006849B2" w:rsidRDefault="006849B2" w:rsidP="00542565">
    <w:pPr>
      <w:pStyle w:val="Pidipaginadispari-Titolodocumento"/>
      <w:ind w:right="360"/>
    </w:pPr>
  </w:p>
  <w:p w14:paraId="43006277" w14:textId="77777777" w:rsidR="006849B2" w:rsidRDefault="006849B2">
    <w:pPr>
      <w:pStyle w:val="Pidipaginadispari-Titolodocumento"/>
    </w:pPr>
  </w:p>
  <w:p w14:paraId="00CE4D6B" w14:textId="7A34F5EA" w:rsidR="006849B2" w:rsidRDefault="00A67CAE">
    <w:pPr>
      <w:pStyle w:val="Pidipaginadispari-Titolodocumento"/>
    </w:pPr>
    <w:r>
      <w:rPr>
        <w:noProof/>
      </w:rPr>
      <w:pict w14:anchorId="636927C1">
        <v:rect id="shape_0" o:spid="_x0000_s1038" style="position:absolute;left:0;text-align:left;margin-left:.05pt;margin-top:0;width:36pt;height:18.1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" filled="f" stroked="f" strokecolor="#3465a4">
          <v:stroke joinstyle="round"/>
          <v:path arrowok="t"/>
          <w10:wrap anchory="page"/>
        </v:rect>
      </w:pict>
    </w:r>
    <w:r w:rsidR="00CC15B9">
      <w:rPr>
        <w:noProof/>
      </w:rPr>
      <w:t xml:space="preserve">Domanda di partecipazione – Parte I </w:t>
    </w:r>
  </w:p>
  <w:p w14:paraId="057CC1B7" w14:textId="77777777" w:rsidR="006849B2" w:rsidRDefault="000E623C">
    <w:pPr>
      <w:pStyle w:val="Pidipaginadispari-AdG"/>
    </w:pPr>
    <w:r>
      <w:rPr>
        <w:b/>
        <w:i w:val="0"/>
      </w:rPr>
      <w:t xml:space="preserve">Direzione di Progetto Innovazione Economica e Sostegno all’Impresa </w:t>
    </w:r>
  </w:p>
  <w:p w14:paraId="1E2033AB" w14:textId="77777777" w:rsidR="006849B2" w:rsidRDefault="000E623C">
    <w:pPr>
      <w:pStyle w:val="Pidipaginadispari-AdG"/>
    </w:pPr>
    <w:r>
      <w:t>PON Città Metropolitane 2014-2020</w:t>
    </w:r>
  </w:p>
  <w:p w14:paraId="546AF035" w14:textId="7D98A4A6" w:rsidR="006849B2" w:rsidRDefault="00A67CAE">
    <w:pPr>
      <w:pStyle w:val="Pidipaginadispari-Titolodocumento"/>
      <w:jc w:val="right"/>
    </w:pPr>
    <w:r>
      <w:rPr>
        <w:noProof/>
      </w:rPr>
      <w:pict w14:anchorId="3289B85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6" o:spid="_x0000_s1037" type="#_x0000_t75" style="position:absolute;left:0;text-align:left;margin-left:-48.7pt;margin-top:8in;width:595.3pt;height:300.75pt;z-index:-251658752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">
          <v:imagedata r:id="rId1" o:title=""/>
          <w10:wrap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A620E0" w14:textId="22814234" w:rsidR="00243CE5" w:rsidRPr="00B31EEB" w:rsidRDefault="00A67CAE" w:rsidP="00243CE5">
    <w:pPr>
      <w:pStyle w:val="Pidipaginadispari-AdG"/>
      <w:rPr>
        <w:b/>
        <w:bCs/>
        <w:i w:val="0"/>
        <w:noProof/>
        <w:color w:val="C00000"/>
        <w:sz w:val="16"/>
        <w:lang w:eastAsia="it-IT"/>
      </w:rPr>
    </w:pPr>
    <w:r>
      <w:rPr>
        <w:b/>
        <w:bCs/>
        <w:i w:val="0"/>
        <w:noProof/>
        <w:color w:val="C00000"/>
        <w:sz w:val="16"/>
        <w:lang w:eastAsia="it-IT"/>
      </w:rPr>
      <w:pict w14:anchorId="5C0888E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 15" o:spid="_x0000_s1049" type="#_x0000_t75" alt="Immagine che contiene Elementi grafici, schermata, bianco, Carattere&#10;&#10;Descrizione generata automaticamente" style="position:absolute;left:0;text-align:left;margin-left:-59.65pt;margin-top:540.3pt;width:597.75pt;height:300.75pt;z-index:-251654656;visibility:visible;mso-wrap-style:square;mso-wrap-distance-left:0;mso-wrap-distance-top:0;mso-wrap-distance-right:0;mso-wrap-distance-bottom:0;mso-position-horizontal-relative:text;mso-position-vertical-relative:page">
          <v:imagedata r:id="rId1" o:title="Immagine che contiene Elementi grafici, schermata, bianco, Carattere&#10;&#10;Descrizione generata automaticamente"/>
          <w10:wrap anchory="page"/>
        </v:shape>
      </w:pict>
    </w:r>
    <w:r w:rsidR="00CC15B9" w:rsidRPr="00B31EEB">
      <w:rPr>
        <w:b/>
        <w:bCs/>
        <w:i w:val="0"/>
        <w:noProof/>
        <w:color w:val="C00000"/>
        <w:sz w:val="16"/>
        <w:lang w:eastAsia="it-IT"/>
      </w:rPr>
      <w:t>Dichiarazione relativa alla tracciabilità dei flussi finanziari</w:t>
    </w:r>
    <w:r>
      <w:rPr>
        <w:b/>
        <w:bCs/>
        <w:noProof/>
        <w:color w:val="C00000"/>
      </w:rPr>
      <w:pict w14:anchorId="1D6CF1B6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1041" type="#_x0000_t202" style="position:absolute;left:0;text-align:left;margin-left:439.1pt;margin-top:10.25pt;width:42.6pt;height:20.1pt;z-index:251656704;visibility:visible;mso-wrap-style:square;mso-width-percent:0;mso-height-percent:0;mso-wrap-distance-left:9.05pt;mso-wrap-distance-top:3.6pt;mso-wrap-distance-right:9.05pt;mso-wrap-distance-bottom:3.6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" o:allowincell="f" stroked="f">
          <v:fill opacity="0"/>
          <v:path arrowok="t"/>
          <v:textbox inset="7.35pt,3.75pt,7.35pt,3.75pt">
            <w:txbxContent>
              <w:p w14:paraId="77A7DBBF" w14:textId="03792DE4" w:rsidR="00243CE5" w:rsidRPr="0045616E" w:rsidRDefault="00243CE5" w:rsidP="00243CE5">
                <w:pPr>
                  <w:jc w:val="center"/>
                  <w:rPr>
                    <w:sz w:val="20"/>
                  </w:rPr>
                </w:pPr>
                <w:r w:rsidRPr="0045616E">
                  <w:rPr>
                    <w:sz w:val="20"/>
                  </w:rPr>
                  <w:fldChar w:fldCharType="begin"/>
                </w:r>
                <w:r w:rsidRPr="0045616E">
                  <w:rPr>
                    <w:sz w:val="20"/>
                  </w:rPr>
                  <w:instrText xml:space="preserve"> PAGE </w:instrText>
                </w:r>
                <w:r w:rsidRPr="0045616E">
                  <w:rPr>
                    <w:sz w:val="20"/>
                  </w:rPr>
                  <w:fldChar w:fldCharType="separate"/>
                </w:r>
                <w:r w:rsidR="00A67CAE">
                  <w:rPr>
                    <w:noProof/>
                    <w:sz w:val="20"/>
                  </w:rPr>
                  <w:t>2</w:t>
                </w:r>
                <w:r w:rsidRPr="0045616E">
                  <w:rPr>
                    <w:sz w:val="20"/>
                  </w:rPr>
                  <w:fldChar w:fldCharType="end"/>
                </w:r>
              </w:p>
            </w:txbxContent>
          </v:textbox>
          <w10:wrap type="square" anchorx="margin"/>
        </v:shape>
      </w:pict>
    </w:r>
    <w:r>
      <w:rPr>
        <w:b/>
        <w:bCs/>
        <w:noProof/>
        <w:color w:val="C00000"/>
      </w:rPr>
      <w:pict w14:anchorId="4CCE9EA9">
        <v:rect id="Rectangle 2" o:spid="_x0000_s1040" style="position:absolute;left:0;text-align:left;margin-left:454.35pt;margin-top:782.1pt;width:36pt;height:18.15pt;z-index:-2516567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" o:allowincell="f" filled="f" stroked="f" strokecolor="#3465a4">
          <v:stroke joinstyle="round"/>
          <v:path arrowok="t"/>
          <w10:wrap anchory="page"/>
        </v:rect>
      </w:pict>
    </w:r>
    <w:r>
      <w:rPr>
        <w:b/>
        <w:bCs/>
        <w:noProof/>
        <w:color w:val="C00000"/>
      </w:rPr>
      <w:pict w14:anchorId="32D10A34">
        <v:rect id="Rectangle 1" o:spid="_x0000_s1039" style="position:absolute;left:0;text-align:left;margin-left:.05pt;margin-top:0;width:36pt;height:18.15pt;z-index:-2516556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" o:allowincell="f" filled="f" stroked="f" strokecolor="#3465a4">
          <v:stroke joinstyle="round"/>
          <v:path arrowok="t"/>
          <w10:wrap anchory="page"/>
        </v:rect>
      </w:pict>
    </w:r>
    <w:r w:rsidR="00243CE5" w:rsidRPr="00B31EEB">
      <w:rPr>
        <w:b/>
        <w:bCs/>
        <w:color w:val="C00000"/>
      </w:rPr>
      <w:t xml:space="preserve"> </w:t>
    </w:r>
  </w:p>
  <w:p w14:paraId="69482031" w14:textId="6A561999" w:rsidR="00243CE5" w:rsidRDefault="00B31EEB" w:rsidP="00243CE5">
    <w:pPr>
      <w:pStyle w:val="Pidipaginadispari-Titolodocumento"/>
      <w:rPr>
        <w:color w:val="404040"/>
      </w:rPr>
    </w:pPr>
    <w:r>
      <w:rPr>
        <w:color w:val="C00000"/>
      </w:rPr>
      <w:t>Linee Guida per la gestione e la rendicontazione dei progetti</w:t>
    </w:r>
    <w:r w:rsidR="00243CE5">
      <w:rPr>
        <w:color w:val="404040"/>
      </w:rPr>
      <w:tab/>
    </w:r>
  </w:p>
  <w:p w14:paraId="0F07EA85" w14:textId="77777777" w:rsidR="00243CE5" w:rsidRDefault="00243CE5" w:rsidP="00243CE5">
    <w:pPr>
      <w:pStyle w:val="Pidipaginadispari-AdG"/>
    </w:pPr>
    <w:r>
      <w:rPr>
        <w:b/>
        <w:i w:val="0"/>
      </w:rPr>
      <w:t>Direzione di Progetto Economia Urbana, Moda e Design</w:t>
    </w:r>
  </w:p>
  <w:p w14:paraId="4781E303" w14:textId="3DBCA750" w:rsidR="006849B2" w:rsidRDefault="00243CE5" w:rsidP="00243CE5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BEEB36E" w14:textId="77777777" w:rsidR="005F07C3" w:rsidRDefault="005F07C3">
      <w:pPr>
        <w:spacing w:after="0" w:line="240" w:lineRule="auto"/>
      </w:pPr>
      <w:r>
        <w:separator/>
      </w:r>
    </w:p>
  </w:footnote>
  <w:footnote w:type="continuationSeparator" w:id="0">
    <w:p w14:paraId="697B02BF" w14:textId="77777777" w:rsidR="005F07C3" w:rsidRDefault="005F07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8BA2B8" w14:textId="77777777" w:rsidR="00AE61FD" w:rsidRDefault="00AE61FD" w:rsidP="001236AA">
    <w:pPr>
      <w:pStyle w:val="Intestazione"/>
    </w:pPr>
  </w:p>
  <w:p w14:paraId="0FEE2724" w14:textId="77777777" w:rsidR="001236AA" w:rsidRPr="001236AA" w:rsidRDefault="001236AA" w:rsidP="001236AA">
    <w:pPr>
      <w:pStyle w:val="Intestazione"/>
    </w:pPr>
  </w:p>
  <w:p w14:paraId="3E604FB1" w14:textId="77777777" w:rsidR="001236AA" w:rsidRDefault="00A67CAE" w:rsidP="001236AA">
    <w:pPr>
      <w:pStyle w:val="Intestazione"/>
    </w:pPr>
    <w:r>
      <w:rPr>
        <w:noProof/>
      </w:rPr>
      <w:pict w14:anchorId="17511E5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 873821554" o:spid="_x0000_i1025" type="#_x0000_t75" alt="Loghi 21-27 - Copia" style="width:482.4pt;height:51.6pt;visibility:visible;mso-width-percent:0;mso-height-percent:0;mso-width-percent:0;mso-height-percent:0">
          <v:imagedata r:id="rId1" o:title="Loghi 21-27 - Copia"/>
        </v:shape>
      </w:pict>
    </w:r>
  </w:p>
  <w:p w14:paraId="319A0E9A" w14:textId="77777777" w:rsidR="00AE61FD" w:rsidRDefault="00AE61FD" w:rsidP="001236AA">
    <w:pPr>
      <w:pStyle w:val="Intestazione"/>
    </w:pPr>
  </w:p>
  <w:p w14:paraId="7E2EF445" w14:textId="77777777" w:rsidR="00AE61FD" w:rsidRPr="001236AA" w:rsidRDefault="00A67CAE" w:rsidP="001236AA">
    <w:pPr>
      <w:pStyle w:val="Intestazione"/>
    </w:pPr>
    <w:r>
      <w:rPr>
        <w:noProof/>
      </w:rPr>
      <w:pict w14:anchorId="6A5E0276">
        <v:shape id="Immagine 307230500" o:spid="_x0000_s1030" type="#_x0000_t75" alt="Immagine che contiene schermata, Rettangolo, quadrato&#10;&#10;&#10;&#10;&#10;&#10;&#10;&#10;&#10;&#10;&#10;&#10;&#10;&#10;&#10;&#10;Descrizione generata automaticamente" style="position:absolute;left:0;text-align:left;margin-left:0;margin-top:121.6pt;width:600.5pt;height:622.9pt;z-index:251653632;visibility:visible;mso-wrap-edited:f;mso-width-percent:0;mso-height-percent:0;mso-position-horizontal-relative:page;mso-position-vertical-relative:page;mso-width-percent:0;mso-height-percent:0;mso-width-relative:margin;mso-height-relative:margin">
          <v:imagedata r:id="rId2" o:title="Immagine che contiene schermata, Rettangolo, quadrato&#10;&#10;&#10;&#10;&#10;&#10;&#10;&#10;&#10;&#10;&#10;&#10;&#10;&#10;&#10;&#10;Descrizione generata automaticamente"/>
          <w10:wrap type="topAndBottom" anchorx="page" anchory="page"/>
        </v:shape>
      </w:pict>
    </w:r>
    <w:r>
      <w:rPr>
        <w:noProof/>
      </w:rPr>
      <w:pict w14:anchorId="3ABBFB4F">
        <v:shapetype id="_x0000_t202" coordsize="21600,21600" o:spt="202" path="m,l,21600r21600,l21600,xe">
          <v:stroke joinstyle="miter"/>
          <v:path gradientshapeok="t" o:connecttype="rect"/>
        </v:shapetype>
        <v:shape id="Casella di testo 19" o:spid="_x0000_s1029" type="#_x0000_t202" style="position:absolute;left:0;text-align:left;margin-left:2.7pt;margin-top:271.7pt;width:592.35pt;height:649.35pt;z-index: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" filled="f" stroked="f">
          <v:textbox style="mso-fit-shape-to-text:t">
            <w:txbxContent>
              <w:p w14:paraId="622FF3B7" w14:textId="77777777" w:rsidR="00B434DD" w:rsidRPr="00B62895" w:rsidRDefault="00B434DD" w:rsidP="00B434DD">
                <w:pPr>
                  <w:pStyle w:val="PONMetroCopertina"/>
                  <w:jc w:val="center"/>
                  <w:rPr>
                    <w:b/>
                    <w:sz w:val="72"/>
                    <w:szCs w:val="72"/>
                  </w:rPr>
                </w:pPr>
                <w:r w:rsidRPr="00B62895">
                  <w:rPr>
                    <w:b/>
                    <w:sz w:val="72"/>
                    <w:szCs w:val="72"/>
                  </w:rPr>
                  <w:t>PN Metro Plus e Città Medie Sud 2021-2027</w:t>
                </w:r>
              </w:p>
              <w:p w14:paraId="64A5ADD6" w14:textId="77777777" w:rsidR="00B434DD" w:rsidRPr="00B434DD" w:rsidRDefault="00B434DD" w:rsidP="00B434DD">
                <w:pPr>
                  <w:pStyle w:val="PONMetroTitoloCopertina"/>
                  <w:jc w:val="center"/>
                  <w:rPr>
                    <w:rFonts w:cs="Calibri"/>
                    <w:sz w:val="56"/>
                    <w:szCs w:val="56"/>
                  </w:rPr>
                </w:pPr>
                <w:r>
                  <w:rPr>
                    <w:sz w:val="48"/>
                    <w:szCs w:val="48"/>
                  </w:rPr>
                  <w:t>Titolo</w:t>
                </w:r>
              </w:p>
            </w:txbxContent>
          </v:textbox>
          <w10:wrap anchorx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C70635" w14:textId="77777777" w:rsidR="00B434DD" w:rsidRDefault="00A67CAE" w:rsidP="00B434DD">
    <w:pPr>
      <w:pStyle w:val="Intestazione"/>
      <w:jc w:val="center"/>
    </w:pPr>
    <w:r>
      <w:rPr>
        <w:noProof/>
        <w:lang w:eastAsia="it-IT"/>
      </w:rPr>
      <w:pict w14:anchorId="4665696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 21" o:spid="_x0000_i1026" type="#_x0000_t75" alt="Loghi 21-27 - Copia" style="width:482.4pt;height:50.4pt;visibility:visible;mso-width-percent:0;mso-height-percent:0;mso-width-percent:0;mso-height-percent:0">
          <v:imagedata r:id="rId1" o:title="Loghi 21-27 - Copia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42E849" w14:textId="1778C529" w:rsidR="006849B2" w:rsidRDefault="000E623C" w:rsidP="009706FD">
    <w:pPr>
      <w:pStyle w:val="Intestazione1"/>
      <w:jc w:val="center"/>
    </w:pPr>
    <w:r>
      <w:fldChar w:fldCharType="begin"/>
    </w:r>
    <w:r>
      <w:instrText xml:space="preserve"> INCLUDEPICTURE "https://www.lascuoladeiquartieri.it/wp-content/uploads/2019/03/LaScuolaDeiQuartieri_LogoEsteso_Colore_FondoChiaro_500x208.png" \* MERGEFORMATINET </w:instrText>
    </w:r>
    <w:r>
      <w:fldChar w:fldCharType="end"/>
    </w:r>
    <w:r w:rsidRPr="009706FD">
      <w:t xml:space="preserve"> </w:t>
    </w:r>
    <w:r w:rsidR="00A67CAE">
      <w:rPr>
        <w:noProof/>
        <w:lang w:eastAsia="it-IT"/>
      </w:rPr>
      <w:pict w14:anchorId="585E995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 38" o:spid="_x0000_i1027" type="#_x0000_t75" alt="Logo" style="width:161.4pt;height:66.6pt;visibility:visible;mso-wrap-style:square">
          <v:imagedata r:id="rId1" o:title="Logo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77DF8D" w14:textId="118DF86D" w:rsidR="006849B2" w:rsidRPr="0020389B" w:rsidRDefault="00A67CAE" w:rsidP="00D47393">
    <w:pPr>
      <w:pStyle w:val="Intestazione"/>
      <w:jc w:val="center"/>
    </w:pPr>
    <w:r>
      <w:rPr>
        <w:noProof/>
        <w:lang w:eastAsia="it-IT"/>
      </w:rPr>
      <w:pict w14:anchorId="4B044A4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8" type="#_x0000_t75" alt="" style="width:482.4pt;height:50.4pt;visibility:visible;mso-width-percent:0;mso-height-percent:0;mso-width-percent:0;mso-height-percent:0">
          <v:imagedata r:id="rId1" o:title="Loghi 21-27 - Copia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1080" w:hanging="360"/>
      </w:pPr>
      <w:rPr>
        <w:rFonts w:cs="Times New Roman"/>
        <w:b/>
        <w:strike w:val="0"/>
        <w:dstrike w:val="0"/>
        <w:color w:val="4F81BD"/>
        <w:sz w:val="22"/>
        <w:szCs w:val="22"/>
      </w:r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Symbol" w:hint="default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1068" w:hanging="360"/>
      </w:pPr>
      <w:rPr>
        <w:rFonts w:ascii="Symbol" w:hAnsi="Symbol" w:cs="Symbol" w:hint="default"/>
      </w:rPr>
    </w:lvl>
  </w:abstractNum>
  <w:abstractNum w:abstractNumId="5" w15:restartNumberingAfterBreak="0">
    <w:nsid w:val="00000006"/>
    <w:multiLevelType w:val="multilevel"/>
    <w:tmpl w:val="0000000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6" w15:restartNumberingAfterBreak="0">
    <w:nsid w:val="023A26B1"/>
    <w:multiLevelType w:val="hybridMultilevel"/>
    <w:tmpl w:val="0C16F0BA"/>
    <w:lvl w:ilvl="0" w:tplc="BC20B8E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  <w:b/>
      </w:rPr>
    </w:lvl>
    <w:lvl w:ilvl="1" w:tplc="08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03DA00F0"/>
    <w:multiLevelType w:val="multilevel"/>
    <w:tmpl w:val="50C89A94"/>
    <w:lvl w:ilvl="0">
      <w:start w:val="1"/>
      <w:numFmt w:val="bullet"/>
      <w:lvlText w:val=""/>
      <w:lvlJc w:val="left"/>
      <w:pPr>
        <w:tabs>
          <w:tab w:val="num" w:pos="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2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0F4D25D4"/>
    <w:multiLevelType w:val="hybridMultilevel"/>
    <w:tmpl w:val="5D6A3AC0"/>
    <w:lvl w:ilvl="0" w:tplc="4014923E">
      <w:start w:val="1"/>
      <w:numFmt w:val="lowerLetter"/>
      <w:lvlText w:val="%1)"/>
      <w:lvlJc w:val="left"/>
      <w:pPr>
        <w:ind w:left="720" w:hanging="360"/>
      </w:pPr>
      <w:rPr>
        <w:sz w:val="22"/>
        <w:szCs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B6646A"/>
    <w:multiLevelType w:val="hybridMultilevel"/>
    <w:tmpl w:val="EACC46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97F065F"/>
    <w:multiLevelType w:val="hybridMultilevel"/>
    <w:tmpl w:val="335CA4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AF31581"/>
    <w:multiLevelType w:val="hybridMultilevel"/>
    <w:tmpl w:val="46164ABC"/>
    <w:lvl w:ilvl="0" w:tplc="FEA8F7C6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1044420"/>
    <w:multiLevelType w:val="hybridMultilevel"/>
    <w:tmpl w:val="A96AFAAE"/>
    <w:lvl w:ilvl="0" w:tplc="D4C4DD7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7"/>
  </w:num>
  <w:num w:numId="8">
    <w:abstractNumId w:val="12"/>
  </w:num>
  <w:num w:numId="9">
    <w:abstractNumId w:val="9"/>
  </w:num>
  <w:num w:numId="10">
    <w:abstractNumId w:val="10"/>
  </w:num>
  <w:num w:numId="11">
    <w:abstractNumId w:val="11"/>
  </w:num>
  <w:num w:numId="12">
    <w:abstractNumId w:val="8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5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283"/>
  <w:defaultTableStyle w:val="Normale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68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4044A"/>
    <w:rsid w:val="00001306"/>
    <w:rsid w:val="00003FD2"/>
    <w:rsid w:val="00046803"/>
    <w:rsid w:val="00061DB0"/>
    <w:rsid w:val="00073A87"/>
    <w:rsid w:val="000C4A95"/>
    <w:rsid w:val="000E2B5E"/>
    <w:rsid w:val="000E623C"/>
    <w:rsid w:val="001236AA"/>
    <w:rsid w:val="00167C66"/>
    <w:rsid w:val="001D7049"/>
    <w:rsid w:val="001E6635"/>
    <w:rsid w:val="002307D9"/>
    <w:rsid w:val="00232C15"/>
    <w:rsid w:val="00243CE5"/>
    <w:rsid w:val="002540EA"/>
    <w:rsid w:val="00280F8F"/>
    <w:rsid w:val="002A1A21"/>
    <w:rsid w:val="002C3646"/>
    <w:rsid w:val="002C4120"/>
    <w:rsid w:val="002D154D"/>
    <w:rsid w:val="00313D6A"/>
    <w:rsid w:val="00335694"/>
    <w:rsid w:val="00337493"/>
    <w:rsid w:val="00365451"/>
    <w:rsid w:val="003A4BA9"/>
    <w:rsid w:val="003B4A5A"/>
    <w:rsid w:val="003B6100"/>
    <w:rsid w:val="003C0246"/>
    <w:rsid w:val="0040147D"/>
    <w:rsid w:val="00407D23"/>
    <w:rsid w:val="00440899"/>
    <w:rsid w:val="0045616E"/>
    <w:rsid w:val="00465A7B"/>
    <w:rsid w:val="00475C93"/>
    <w:rsid w:val="004F166C"/>
    <w:rsid w:val="004F2122"/>
    <w:rsid w:val="005016D5"/>
    <w:rsid w:val="0050648B"/>
    <w:rsid w:val="00511154"/>
    <w:rsid w:val="0054624A"/>
    <w:rsid w:val="00560162"/>
    <w:rsid w:val="005A145F"/>
    <w:rsid w:val="005A4269"/>
    <w:rsid w:val="005C18C1"/>
    <w:rsid w:val="005E2197"/>
    <w:rsid w:val="005E36B3"/>
    <w:rsid w:val="005E7BFA"/>
    <w:rsid w:val="005F07C3"/>
    <w:rsid w:val="00630C77"/>
    <w:rsid w:val="0063760C"/>
    <w:rsid w:val="00682272"/>
    <w:rsid w:val="006849B2"/>
    <w:rsid w:val="00686E42"/>
    <w:rsid w:val="006916F4"/>
    <w:rsid w:val="006E74AD"/>
    <w:rsid w:val="00722959"/>
    <w:rsid w:val="00726D54"/>
    <w:rsid w:val="007C5046"/>
    <w:rsid w:val="007F4D77"/>
    <w:rsid w:val="008420C6"/>
    <w:rsid w:val="00851755"/>
    <w:rsid w:val="00886FDE"/>
    <w:rsid w:val="008A2C19"/>
    <w:rsid w:val="008D3093"/>
    <w:rsid w:val="00920D20"/>
    <w:rsid w:val="00952750"/>
    <w:rsid w:val="00967632"/>
    <w:rsid w:val="00986C4C"/>
    <w:rsid w:val="0099330F"/>
    <w:rsid w:val="00A57419"/>
    <w:rsid w:val="00A67CAE"/>
    <w:rsid w:val="00A7772D"/>
    <w:rsid w:val="00AA5D0C"/>
    <w:rsid w:val="00AC5A8E"/>
    <w:rsid w:val="00AD6521"/>
    <w:rsid w:val="00AE4A5E"/>
    <w:rsid w:val="00AE61FD"/>
    <w:rsid w:val="00B31EEB"/>
    <w:rsid w:val="00B434DD"/>
    <w:rsid w:val="00B635D8"/>
    <w:rsid w:val="00B71C7A"/>
    <w:rsid w:val="00BA5338"/>
    <w:rsid w:val="00C656BD"/>
    <w:rsid w:val="00C91047"/>
    <w:rsid w:val="00CC15B9"/>
    <w:rsid w:val="00CC3613"/>
    <w:rsid w:val="00CD39E5"/>
    <w:rsid w:val="00CE4CEB"/>
    <w:rsid w:val="00D1375B"/>
    <w:rsid w:val="00D148C1"/>
    <w:rsid w:val="00D30765"/>
    <w:rsid w:val="00D4044A"/>
    <w:rsid w:val="00D42912"/>
    <w:rsid w:val="00D47393"/>
    <w:rsid w:val="00D77365"/>
    <w:rsid w:val="00D8185B"/>
    <w:rsid w:val="00D83250"/>
    <w:rsid w:val="00DB0855"/>
    <w:rsid w:val="00EC2CBA"/>
    <w:rsid w:val="00F3088A"/>
    <w:rsid w:val="00F32D44"/>
    <w:rsid w:val="00F66D5E"/>
    <w:rsid w:val="00F72E80"/>
    <w:rsid w:val="00F81493"/>
    <w:rsid w:val="00F9158D"/>
    <w:rsid w:val="00FA32E0"/>
    <w:rsid w:val="00FB20D8"/>
    <w:rsid w:val="00FF2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8"/>
    <o:shapelayout v:ext="edit">
      <o:idmap v:ext="edit" data="2"/>
    </o:shapelayout>
  </w:shapeDefaults>
  <w:doNotEmbedSmartTags/>
  <w:decimalSymbol w:val=","/>
  <w:listSeparator w:val=";"/>
  <w14:docId w14:val="11452CB5"/>
  <w15:chartTrackingRefBased/>
  <w15:docId w15:val="{1D87BA56-FA20-8141-90D6-E0257A793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pPr>
      <w:suppressAutoHyphens/>
      <w:spacing w:after="60" w:line="300" w:lineRule="exact"/>
      <w:jc w:val="both"/>
    </w:pPr>
    <w:rPr>
      <w:rFonts w:ascii="Calibri" w:hAnsi="Calibri"/>
      <w:color w:val="00000A"/>
      <w:sz w:val="22"/>
      <w:lang w:eastAsia="zh-CN"/>
    </w:rPr>
  </w:style>
  <w:style w:type="paragraph" w:styleId="Titolo2">
    <w:name w:val="heading 2"/>
    <w:basedOn w:val="Titolo1"/>
    <w:next w:val="Corpotesto"/>
    <w:qFormat/>
    <w:pPr>
      <w:spacing w:before="200"/>
      <w:outlineLvl w:val="1"/>
    </w:pPr>
    <w:rPr>
      <w:rFonts w:ascii="Liberation Serif" w:eastAsia="NSimSun" w:hAnsi="Liberation Serif"/>
      <w:b/>
      <w:bCs/>
      <w:sz w:val="36"/>
      <w:szCs w:val="36"/>
    </w:rPr>
  </w:style>
  <w:style w:type="paragraph" w:styleId="Titolo3">
    <w:name w:val="heading 3"/>
    <w:basedOn w:val="Titolo1"/>
    <w:next w:val="Corpotesto"/>
    <w:qFormat/>
    <w:pPr>
      <w:spacing w:before="140"/>
      <w:outlineLvl w:val="2"/>
    </w:pPr>
    <w:rPr>
      <w:rFonts w:ascii="Liberation Serif" w:eastAsia="NSimSun" w:hAnsi="Liberation Serif"/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WW8Num1z0">
    <w:name w:val="WW8Num1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3z0">
    <w:name w:val="WW8Num3z0"/>
    <w:rPr>
      <w:rFonts w:ascii="Symbol" w:hAnsi="Symbol" w:cs="Symbol" w:hint="default"/>
    </w:rPr>
  </w:style>
  <w:style w:type="character" w:customStyle="1" w:styleId="WW8Num4z0">
    <w:name w:val="WW8Num4z0"/>
    <w:rPr>
      <w:rFonts w:ascii="Symbol" w:hAnsi="Symbol" w:cs="Symbol" w:hint="default"/>
    </w:rPr>
  </w:style>
  <w:style w:type="character" w:customStyle="1" w:styleId="WW8Num5z0">
    <w:name w:val="WW8Num5z0"/>
    <w:rPr>
      <w:rFonts w:ascii="Symbol" w:hAnsi="Symbol" w:cs="Symbol" w:hint="default"/>
    </w:rPr>
  </w:style>
  <w:style w:type="character" w:customStyle="1" w:styleId="WW8Num1z1">
    <w:name w:val="WW8Num1z1"/>
    <w:rPr>
      <w:rFonts w:ascii="Courier New" w:hAnsi="Courier New" w:cs="Courier New" w:hint="default"/>
    </w:rPr>
  </w:style>
  <w:style w:type="character" w:customStyle="1" w:styleId="WW8Num1z2">
    <w:name w:val="WW8Num1z2"/>
    <w:rPr>
      <w:rFonts w:ascii="Wingdings" w:hAnsi="Wingdings" w:cs="Wingdings" w:hint="default"/>
    </w:rPr>
  </w:style>
  <w:style w:type="character" w:customStyle="1" w:styleId="WW8Num1z3">
    <w:name w:val="WW8Num1z3"/>
    <w:rPr>
      <w:rFonts w:ascii="Symbol" w:hAnsi="Symbol" w:cs="Symbol" w:hint="default"/>
    </w:rPr>
  </w:style>
  <w:style w:type="character" w:customStyle="1" w:styleId="WW8Num2z0">
    <w:name w:val="WW8Num2z0"/>
    <w:rPr>
      <w:rFonts w:ascii="Symbol" w:hAnsi="Symbol" w:cs="Symbol" w:hint="default"/>
    </w:rPr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4z1">
    <w:name w:val="WW8Num4z1"/>
    <w:rPr>
      <w:rFonts w:hint="default"/>
    </w:rPr>
  </w:style>
  <w:style w:type="character" w:customStyle="1" w:styleId="WW8Num6z0">
    <w:name w:val="WW8Num6z0"/>
    <w:rPr>
      <w:rFonts w:ascii="Symbol" w:hAnsi="Symbol" w:cs="Symbol" w:hint="default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7z0">
    <w:name w:val="WW8Num7z0"/>
    <w:rPr>
      <w:rFonts w:ascii="Calibri" w:eastAsia="Times New Roman" w:hAnsi="Calibri" w:cs="Calibri" w:hint="default"/>
    </w:rPr>
  </w:style>
  <w:style w:type="character" w:customStyle="1" w:styleId="WW8Num7z1">
    <w:name w:val="WW8Num7z1"/>
    <w:rPr>
      <w:rFonts w:ascii="Courier New" w:hAnsi="Courier New" w:cs="Courier New"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7z3">
    <w:name w:val="WW8Num7z3"/>
    <w:rPr>
      <w:rFonts w:ascii="Symbol" w:hAnsi="Symbol" w:cs="Symbol" w:hint="default"/>
    </w:rPr>
  </w:style>
  <w:style w:type="character" w:customStyle="1" w:styleId="WW8Num8z0">
    <w:name w:val="WW8Num8z0"/>
    <w:rPr>
      <w:rFonts w:ascii="Calibri" w:eastAsia="Times New Roman" w:hAnsi="Calibri" w:cs="Calibri" w:hint="default"/>
    </w:rPr>
  </w:style>
  <w:style w:type="character" w:customStyle="1" w:styleId="WW8Num8z1">
    <w:name w:val="WW8Num8z1"/>
    <w:rPr>
      <w:rFonts w:ascii="Courier New" w:hAnsi="Courier New" w:cs="Courier New" w:hint="default"/>
    </w:rPr>
  </w:style>
  <w:style w:type="character" w:customStyle="1" w:styleId="WW8Num8z2">
    <w:name w:val="WW8Num8z2"/>
    <w:rPr>
      <w:rFonts w:ascii="Wingdings" w:hAnsi="Wingdings" w:cs="Wingdings" w:hint="default"/>
    </w:rPr>
  </w:style>
  <w:style w:type="character" w:customStyle="1" w:styleId="WW8Num8z3">
    <w:name w:val="WW8Num8z3"/>
    <w:rPr>
      <w:rFonts w:ascii="Symbol" w:hAnsi="Symbol" w:cs="Symbol" w:hint="default"/>
    </w:rPr>
  </w:style>
  <w:style w:type="character" w:customStyle="1" w:styleId="WW8Num9z0">
    <w:name w:val="WW8Num9z0"/>
    <w:rPr>
      <w:rFonts w:ascii="Wingdings" w:hAnsi="Wingdings" w:cs="Wingdings" w:hint="default"/>
    </w:rPr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10z0">
    <w:name w:val="WW8Num10z0"/>
    <w:rPr>
      <w:rFonts w:ascii="Calibri" w:eastAsia="Times New Roman" w:hAnsi="Calibri" w:cs="Calibri" w:hint="default"/>
    </w:rPr>
  </w:style>
  <w:style w:type="character" w:customStyle="1" w:styleId="WW8Num10z1">
    <w:name w:val="WW8Num10z1"/>
    <w:rPr>
      <w:rFonts w:ascii="Courier New" w:hAnsi="Courier New" w:cs="Courier New" w:hint="default"/>
    </w:rPr>
  </w:style>
  <w:style w:type="character" w:customStyle="1" w:styleId="WW8Num10z2">
    <w:name w:val="WW8Num10z2"/>
    <w:rPr>
      <w:rFonts w:ascii="Wingdings" w:hAnsi="Wingdings" w:cs="Wingdings" w:hint="default"/>
    </w:rPr>
  </w:style>
  <w:style w:type="character" w:customStyle="1" w:styleId="WW8Num10z3">
    <w:name w:val="WW8Num10z3"/>
    <w:rPr>
      <w:rFonts w:ascii="Symbol" w:hAnsi="Symbol" w:cs="Symbol" w:hint="default"/>
    </w:rPr>
  </w:style>
  <w:style w:type="character" w:customStyle="1" w:styleId="WW8Num11z0">
    <w:name w:val="WW8Num11z0"/>
    <w:rPr>
      <w:rFonts w:ascii="Symbol" w:hAnsi="Symbol" w:cs="Symbol" w:hint="default"/>
    </w:rPr>
  </w:style>
  <w:style w:type="character" w:customStyle="1" w:styleId="WW8Num11z1">
    <w:name w:val="WW8Num11z1"/>
    <w:rPr>
      <w:rFonts w:ascii="Courier New" w:hAnsi="Courier New" w:cs="Courier New" w:hint="default"/>
    </w:rPr>
  </w:style>
  <w:style w:type="character" w:customStyle="1" w:styleId="WW8Num11z2">
    <w:name w:val="WW8Num11z2"/>
    <w:rPr>
      <w:rFonts w:ascii="Wingdings" w:hAnsi="Wingdings" w:cs="Wingdings" w:hint="default"/>
    </w:rPr>
  </w:style>
  <w:style w:type="character" w:customStyle="1" w:styleId="WW8Num13z0">
    <w:name w:val="WW8Num13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3z1">
    <w:name w:val="WW8Num13z1"/>
    <w:rPr>
      <w:rFonts w:cs="Times New Roman"/>
    </w:rPr>
  </w:style>
  <w:style w:type="character" w:customStyle="1" w:styleId="WW8Num14z0">
    <w:name w:val="WW8Num14z0"/>
    <w:rPr>
      <w:rFonts w:hint="default"/>
    </w:rPr>
  </w:style>
  <w:style w:type="character" w:customStyle="1" w:styleId="WW8Num14z1">
    <w:name w:val="WW8Num14z1"/>
    <w:rPr>
      <w:rFonts w:ascii="Courier New" w:hAnsi="Courier New" w:cs="Courier New" w:hint="default"/>
    </w:rPr>
  </w:style>
  <w:style w:type="character" w:customStyle="1" w:styleId="WW8Num14z2">
    <w:name w:val="WW8Num14z2"/>
    <w:rPr>
      <w:rFonts w:ascii="Wingdings" w:hAnsi="Wingdings" w:cs="Wingdings" w:hint="default"/>
    </w:rPr>
  </w:style>
  <w:style w:type="character" w:customStyle="1" w:styleId="WW8Num14z3">
    <w:name w:val="WW8Num14z3"/>
    <w:rPr>
      <w:rFonts w:ascii="Symbol" w:hAnsi="Symbol" w:cs="Symbol" w:hint="default"/>
    </w:rPr>
  </w:style>
  <w:style w:type="character" w:customStyle="1" w:styleId="WW8Num15z0">
    <w:name w:val="WW8Num1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5z1">
    <w:name w:val="WW8Num15z1"/>
    <w:rPr>
      <w:rFonts w:cs="Times New Roman"/>
    </w:rPr>
  </w:style>
  <w:style w:type="character" w:customStyle="1" w:styleId="WW8Num16z0">
    <w:name w:val="WW8Num16z0"/>
    <w:rPr>
      <w:rFonts w:ascii="Calibri" w:hAnsi="Calibri" w:cs="Times New Roman" w:hint="default"/>
    </w:rPr>
  </w:style>
  <w:style w:type="character" w:customStyle="1" w:styleId="WW8Num16z1">
    <w:name w:val="WW8Num16z1"/>
    <w:rPr>
      <w:rFonts w:cs="Times New Roman"/>
    </w:rPr>
  </w:style>
  <w:style w:type="character" w:customStyle="1" w:styleId="WW8Num17z0">
    <w:name w:val="WW8Num17z0"/>
    <w:rPr>
      <w:rFonts w:ascii="Calibri" w:eastAsia="Times New Roman" w:hAnsi="Calibri" w:cs="Calibri" w:hint="default"/>
      <w:w w:val="82"/>
      <w:sz w:val="20"/>
    </w:rPr>
  </w:style>
  <w:style w:type="character" w:customStyle="1" w:styleId="WW8Num17z1">
    <w:name w:val="WW8Num17z1"/>
    <w:rPr>
      <w:rFonts w:ascii="Courier New" w:hAnsi="Courier New" w:cs="Courier New" w:hint="default"/>
    </w:rPr>
  </w:style>
  <w:style w:type="character" w:customStyle="1" w:styleId="WW8Num17z2">
    <w:name w:val="WW8Num17z2"/>
    <w:rPr>
      <w:rFonts w:ascii="Wingdings" w:hAnsi="Wingdings" w:cs="Wingdings" w:hint="default"/>
    </w:rPr>
  </w:style>
  <w:style w:type="character" w:customStyle="1" w:styleId="WW8Num17z3">
    <w:name w:val="WW8Num17z3"/>
    <w:rPr>
      <w:rFonts w:ascii="Symbol" w:hAnsi="Symbol" w:cs="Symbol" w:hint="default"/>
    </w:rPr>
  </w:style>
  <w:style w:type="character" w:customStyle="1" w:styleId="WW8Num19z0">
    <w:name w:val="WW8Num19z0"/>
    <w:rPr>
      <w:rFonts w:ascii="Symbol" w:hAnsi="Symbol" w:cs="Symbol" w:hint="default"/>
    </w:rPr>
  </w:style>
  <w:style w:type="character" w:customStyle="1" w:styleId="WW8Num19z1">
    <w:name w:val="WW8Num19z1"/>
    <w:rPr>
      <w:rFonts w:ascii="Courier New" w:hAnsi="Courier New" w:cs="Courier New" w:hint="default"/>
    </w:rPr>
  </w:style>
  <w:style w:type="character" w:customStyle="1" w:styleId="WW8Num19z2">
    <w:name w:val="WW8Num19z2"/>
    <w:rPr>
      <w:rFonts w:ascii="Wingdings" w:hAnsi="Wingdings" w:cs="Wingdings" w:hint="default"/>
    </w:rPr>
  </w:style>
  <w:style w:type="character" w:customStyle="1" w:styleId="WW8Num21z0">
    <w:name w:val="WW8Num21z0"/>
    <w:rPr>
      <w:rFonts w:ascii="Symbol" w:hAnsi="Symbol" w:cs="Symbol" w:hint="default"/>
    </w:rPr>
  </w:style>
  <w:style w:type="character" w:customStyle="1" w:styleId="WW8Num21z1">
    <w:name w:val="WW8Num21z1"/>
    <w:rPr>
      <w:rFonts w:ascii="Courier New" w:hAnsi="Courier New" w:cs="Courier New" w:hint="default"/>
    </w:rPr>
  </w:style>
  <w:style w:type="character" w:customStyle="1" w:styleId="WW8Num21z2">
    <w:name w:val="WW8Num21z2"/>
    <w:rPr>
      <w:rFonts w:ascii="Wingdings" w:hAnsi="Wingdings" w:cs="Wingdings" w:hint="default"/>
    </w:rPr>
  </w:style>
  <w:style w:type="character" w:customStyle="1" w:styleId="WW8Num22z0">
    <w:name w:val="WW8Num22z0"/>
    <w:rPr>
      <w:rFonts w:ascii="Symbol" w:hAnsi="Symbol" w:cs="Symbol" w:hint="default"/>
    </w:rPr>
  </w:style>
  <w:style w:type="character" w:customStyle="1" w:styleId="WW8Num22z1">
    <w:name w:val="WW8Num22z1"/>
    <w:rPr>
      <w:rFonts w:ascii="Courier New" w:hAnsi="Courier New" w:cs="Courier New" w:hint="default"/>
    </w:rPr>
  </w:style>
  <w:style w:type="character" w:customStyle="1" w:styleId="WW8Num22z2">
    <w:name w:val="WW8Num22z2"/>
    <w:rPr>
      <w:rFonts w:ascii="Wingdings" w:hAnsi="Wingdings" w:cs="Wingdings" w:hint="default"/>
    </w:rPr>
  </w:style>
  <w:style w:type="character" w:customStyle="1" w:styleId="WW8Num23z0">
    <w:name w:val="WW8Num23z0"/>
    <w:rPr>
      <w:rFonts w:ascii="Calibri" w:eastAsia="Calibri" w:hAnsi="Calibri" w:cs="Calibri" w:hint="default"/>
    </w:rPr>
  </w:style>
  <w:style w:type="character" w:customStyle="1" w:styleId="WW8Num23z1">
    <w:name w:val="WW8Num23z1"/>
    <w:rPr>
      <w:rFonts w:ascii="Courier New" w:hAnsi="Courier New" w:cs="Courier New" w:hint="default"/>
    </w:rPr>
  </w:style>
  <w:style w:type="character" w:customStyle="1" w:styleId="WW8Num23z2">
    <w:name w:val="WW8Num23z2"/>
    <w:rPr>
      <w:rFonts w:ascii="Wingdings" w:hAnsi="Wingdings" w:cs="Wingdings" w:hint="default"/>
    </w:rPr>
  </w:style>
  <w:style w:type="character" w:customStyle="1" w:styleId="WW8Num23z3">
    <w:name w:val="WW8Num23z3"/>
    <w:rPr>
      <w:rFonts w:ascii="Symbol" w:hAnsi="Symbol" w:cs="Symbol" w:hint="default"/>
    </w:rPr>
  </w:style>
  <w:style w:type="character" w:customStyle="1" w:styleId="WW8Num24z0">
    <w:name w:val="WW8Num24z0"/>
    <w:rPr>
      <w:rFonts w:ascii="Calibri" w:eastAsia="Times New Roman" w:hAnsi="Calibri" w:cs="Calibri" w:hint="default"/>
    </w:rPr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24z3">
    <w:name w:val="WW8Num24z3"/>
    <w:rPr>
      <w:rFonts w:ascii="Symbol" w:hAnsi="Symbol" w:cs="Symbol" w:hint="default"/>
    </w:rPr>
  </w:style>
  <w:style w:type="character" w:customStyle="1" w:styleId="WW8Num24z4">
    <w:name w:val="WW8Num24z4"/>
    <w:rPr>
      <w:rFonts w:ascii="Courier New" w:hAnsi="Courier New" w:cs="Courier New" w:hint="default"/>
    </w:rPr>
  </w:style>
  <w:style w:type="character" w:customStyle="1" w:styleId="WW8Num25z0">
    <w:name w:val="WW8Num2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Carpredefinitoparagrafo1">
    <w:name w:val="Car. predefinito paragrafo1"/>
  </w:style>
  <w:style w:type="character" w:customStyle="1" w:styleId="IntestazioneCarattere">
    <w:name w:val="Intestazione Carattere"/>
    <w:uiPriority w:val="99"/>
    <w:qFormat/>
    <w:rPr>
      <w:rFonts w:cs="Times New Roman"/>
    </w:rPr>
  </w:style>
  <w:style w:type="character" w:customStyle="1" w:styleId="ParagrafoelencoCarattere">
    <w:name w:val="Paragrafo elenco Carattere"/>
    <w:aliases w:val="Paragrafo elenco livello 1 Carattere,Bullet List Carattere,FooterText Carattere,numbered Carattere"/>
    <w:uiPriority w:val="34"/>
    <w:qFormat/>
    <w:rPr>
      <w:rFonts w:ascii="Times New Roman" w:hAnsi="Times New Roman" w:cs="Times New Roman"/>
      <w:sz w:val="20"/>
      <w:lang w:val="x-none"/>
    </w:rPr>
  </w:style>
  <w:style w:type="character" w:customStyle="1" w:styleId="CommentTextChar">
    <w:name w:val="Comment Text Char"/>
    <w:rPr>
      <w:rFonts w:cs="Times New Roman"/>
      <w:sz w:val="20"/>
    </w:rPr>
  </w:style>
  <w:style w:type="character" w:customStyle="1" w:styleId="CommentTextChar1">
    <w:name w:val="Comment Text Char1"/>
    <w:rPr>
      <w:color w:val="00000A"/>
    </w:rPr>
  </w:style>
  <w:style w:type="character" w:customStyle="1" w:styleId="TestocommentoCarattere">
    <w:name w:val="Testo commento Carattere"/>
    <w:rPr>
      <w:rFonts w:eastAsia="Times New Roman" w:cs="Times New Roman"/>
      <w:color w:val="00000A"/>
      <w:sz w:val="20"/>
    </w:rPr>
  </w:style>
  <w:style w:type="character" w:styleId="Collegamentoipertestuale">
    <w:name w:val="Hyperlink"/>
    <w:rPr>
      <w:rFonts w:cs="Times New Roman"/>
      <w:color w:val="0000FF"/>
      <w:u w:val="single"/>
    </w:rPr>
  </w:style>
  <w:style w:type="character" w:customStyle="1" w:styleId="IntestazioneCarattere1">
    <w:name w:val="Intestazione Carattere1"/>
    <w:uiPriority w:val="99"/>
    <w:rPr>
      <w:rFonts w:eastAsia="Times New Roman" w:cs="Times New Roman"/>
      <w:color w:val="00000A"/>
      <w:sz w:val="22"/>
    </w:rPr>
  </w:style>
  <w:style w:type="character" w:styleId="Enfasicorsivo">
    <w:name w:val="Emphasis"/>
    <w:qFormat/>
    <w:rPr>
      <w:rFonts w:cs="Times New Roman"/>
      <w:i/>
      <w:iCs/>
    </w:rPr>
  </w:style>
  <w:style w:type="character" w:customStyle="1" w:styleId="TestofumettoCarattere">
    <w:name w:val="Testo fumetto Carattere"/>
    <w:rPr>
      <w:rFonts w:ascii="Tahoma" w:eastAsia="Times New Roman" w:hAnsi="Tahoma" w:cs="Tahoma"/>
      <w:color w:val="00000A"/>
      <w:sz w:val="16"/>
      <w:szCs w:val="16"/>
    </w:rPr>
  </w:style>
  <w:style w:type="character" w:customStyle="1" w:styleId="Titolo1Carattere">
    <w:name w:val="Titolo 1 Carattere"/>
    <w:rPr>
      <w:rFonts w:eastAsia="Calibri"/>
      <w:color w:val="00000A"/>
      <w:sz w:val="22"/>
      <w:szCs w:val="24"/>
    </w:rPr>
  </w:style>
  <w:style w:type="character" w:customStyle="1" w:styleId="Titolo3Carattere">
    <w:name w:val="Titolo 3 Carattere"/>
    <w:rPr>
      <w:rFonts w:ascii="Cambria" w:hAnsi="Cambria" w:cs="Cambria"/>
      <w:b/>
      <w:bCs/>
      <w:color w:val="4F81BD"/>
      <w:sz w:val="22"/>
    </w:rPr>
  </w:style>
  <w:style w:type="character" w:styleId="Collegamentovisitato">
    <w:name w:val="FollowedHyperlink"/>
    <w:rPr>
      <w:color w:val="954F72"/>
      <w:u w:val="single"/>
    </w:rPr>
  </w:style>
  <w:style w:type="character" w:customStyle="1" w:styleId="PidipaginaCarattere">
    <w:name w:val="Piè di pagina Carattere"/>
    <w:uiPriority w:val="99"/>
    <w:rPr>
      <w:color w:val="00000A"/>
      <w:sz w:val="22"/>
    </w:rPr>
  </w:style>
  <w:style w:type="character" w:customStyle="1" w:styleId="CorpotestoCarattere">
    <w:name w:val="Corpo testo Carattere"/>
    <w:rPr>
      <w:rFonts w:eastAsia="Calibri"/>
      <w:sz w:val="22"/>
      <w:szCs w:val="22"/>
    </w:rPr>
  </w:style>
  <w:style w:type="character" w:styleId="Numeroriga">
    <w:name w:val="line number"/>
  </w:style>
  <w:style w:type="character" w:styleId="Enfasigrassetto">
    <w:name w:val="Strong"/>
    <w:qFormat/>
    <w:rPr>
      <w:b/>
      <w:bCs/>
    </w:rPr>
  </w:style>
  <w:style w:type="character" w:customStyle="1" w:styleId="ListLabel55">
    <w:name w:val="ListLabel 55"/>
    <w:rPr>
      <w:rFonts w:cs="Wingdings"/>
    </w:rPr>
  </w:style>
  <w:style w:type="character" w:customStyle="1" w:styleId="ListLabel56">
    <w:name w:val="ListLabel 56"/>
    <w:rPr>
      <w:rFonts w:cs="Courier New"/>
    </w:rPr>
  </w:style>
  <w:style w:type="character" w:customStyle="1" w:styleId="ListLabel57">
    <w:name w:val="ListLabel 57"/>
    <w:rPr>
      <w:rFonts w:cs="Wingdings"/>
    </w:rPr>
  </w:style>
  <w:style w:type="character" w:customStyle="1" w:styleId="ListLabel58">
    <w:name w:val="ListLabel 58"/>
    <w:rPr>
      <w:rFonts w:cs="Symbol"/>
    </w:rPr>
  </w:style>
  <w:style w:type="character" w:customStyle="1" w:styleId="ListLabel59">
    <w:name w:val="ListLabel 59"/>
    <w:rPr>
      <w:rFonts w:cs="Courier New"/>
    </w:rPr>
  </w:style>
  <w:style w:type="character" w:customStyle="1" w:styleId="ListLabel60">
    <w:name w:val="ListLabel 60"/>
    <w:rPr>
      <w:rFonts w:cs="Wingdings"/>
    </w:rPr>
  </w:style>
  <w:style w:type="character" w:customStyle="1" w:styleId="ListLabel61">
    <w:name w:val="ListLabel 61"/>
    <w:rPr>
      <w:rFonts w:cs="Symbol"/>
    </w:rPr>
  </w:style>
  <w:style w:type="character" w:customStyle="1" w:styleId="ListLabel62">
    <w:name w:val="ListLabel 62"/>
    <w:rPr>
      <w:rFonts w:cs="Courier New"/>
    </w:rPr>
  </w:style>
  <w:style w:type="character" w:customStyle="1" w:styleId="ListLabel63">
    <w:name w:val="ListLabel 63"/>
    <w:rPr>
      <w:rFonts w:cs="Wingdings"/>
    </w:rPr>
  </w:style>
  <w:style w:type="paragraph" w:customStyle="1" w:styleId="Titolo1">
    <w:name w:val="Titolo1"/>
    <w:basedOn w:val="Normale"/>
    <w:next w:val="Corpotesto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otesto">
    <w:name w:val="Body Text"/>
    <w:basedOn w:val="Normale"/>
    <w:pPr>
      <w:spacing w:after="120" w:line="276" w:lineRule="auto"/>
      <w:jc w:val="left"/>
    </w:pPr>
    <w:rPr>
      <w:rFonts w:eastAsia="Calibri"/>
      <w:color w:val="000000"/>
      <w:szCs w:val="22"/>
    </w:rPr>
  </w:style>
  <w:style w:type="paragraph" w:styleId="Elenco">
    <w:name w:val="List"/>
    <w:basedOn w:val="Corpotesto"/>
    <w:rPr>
      <w:rFonts w:cs="Lucida San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pPr>
      <w:suppressLineNumbers/>
    </w:pPr>
    <w:rPr>
      <w:rFonts w:cs="Lucida Sans"/>
    </w:rPr>
  </w:style>
  <w:style w:type="paragraph" w:customStyle="1" w:styleId="Caption1">
    <w:name w:val="Caption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testazione1">
    <w:name w:val="Intestazione1"/>
    <w:basedOn w:val="Normale"/>
    <w:uiPriority w:val="99"/>
    <w:pPr>
      <w:tabs>
        <w:tab w:val="center" w:pos="4819"/>
        <w:tab w:val="right" w:pos="9638"/>
      </w:tabs>
      <w:spacing w:after="0" w:line="240" w:lineRule="auto"/>
    </w:pPr>
    <w:rPr>
      <w:color w:val="000000"/>
      <w:sz w:val="24"/>
    </w:rPr>
  </w:style>
  <w:style w:type="paragraph" w:customStyle="1" w:styleId="Pidipaginadispari-Titolodocumento">
    <w:name w:val="Piè di pagina dispari - Titolo documento"/>
    <w:basedOn w:val="Normale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dG">
    <w:name w:val="Piè di pagina dispari - AdG"/>
    <w:basedOn w:val="Normale"/>
    <w:qFormat/>
    <w:pPr>
      <w:tabs>
        <w:tab w:val="center" w:pos="4819"/>
        <w:tab w:val="right" w:pos="9638"/>
      </w:tabs>
      <w:spacing w:after="0" w:line="240" w:lineRule="auto"/>
    </w:pPr>
    <w:rPr>
      <w:i/>
      <w:color w:val="595959"/>
      <w:sz w:val="14"/>
    </w:rPr>
  </w:style>
  <w:style w:type="paragraph" w:customStyle="1" w:styleId="PONMetroCopertina">
    <w:name w:val="PONMetro | Copertina"/>
    <w:basedOn w:val="Normale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Normale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aragrafoelenco1">
    <w:name w:val="Paragrafo elenco1"/>
    <w:basedOn w:val="Normale"/>
    <w:pPr>
      <w:spacing w:after="0" w:line="240" w:lineRule="auto"/>
      <w:ind w:left="720"/>
      <w:contextualSpacing/>
      <w:jc w:val="left"/>
    </w:pPr>
    <w:rPr>
      <w:rFonts w:ascii="Times New Roman" w:hAnsi="Times New Roman"/>
      <w:color w:val="000000"/>
      <w:sz w:val="20"/>
      <w:lang w:val="x-none"/>
    </w:rPr>
  </w:style>
  <w:style w:type="paragraph" w:customStyle="1" w:styleId="Testocommento1">
    <w:name w:val="Testo commento1"/>
    <w:basedOn w:val="Normale"/>
    <w:pPr>
      <w:spacing w:line="240" w:lineRule="auto"/>
    </w:pPr>
    <w:rPr>
      <w:color w:val="000000"/>
      <w:sz w:val="20"/>
      <w:lang w:val="x-none"/>
    </w:rPr>
  </w:style>
  <w:style w:type="paragraph" w:customStyle="1" w:styleId="Intestazioneepidipagina">
    <w:name w:val="Intestazione e piè di pagina"/>
    <w:basedOn w:val="Normale"/>
    <w:pPr>
      <w:suppressLineNumbers/>
      <w:tabs>
        <w:tab w:val="center" w:pos="4819"/>
        <w:tab w:val="right" w:pos="9638"/>
      </w:tabs>
    </w:pPr>
  </w:style>
  <w:style w:type="paragraph" w:styleId="Intestazione">
    <w:name w:val="header"/>
    <w:basedOn w:val="Normale"/>
    <w:link w:val="Intestazione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Testofumetto1">
    <w:name w:val="Testo fumetto1"/>
    <w:basedOn w:val="Normal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Default">
    <w:name w:val="Default"/>
    <w:pPr>
      <w:suppressAutoHyphens/>
      <w:autoSpaceDE w:val="0"/>
    </w:pPr>
    <w:rPr>
      <w:rFonts w:ascii="Calibri" w:hAnsi="Calibri" w:cs="Calibri"/>
      <w:color w:val="000000"/>
      <w:sz w:val="24"/>
      <w:szCs w:val="24"/>
      <w:lang w:eastAsia="zh-CN"/>
    </w:rPr>
  </w:style>
  <w:style w:type="paragraph" w:customStyle="1" w:styleId="Titolo11">
    <w:name w:val="Titolo 11"/>
    <w:basedOn w:val="Normale"/>
    <w:pPr>
      <w:ind w:left="432" w:hanging="432"/>
      <w:outlineLvl w:val="0"/>
    </w:pPr>
    <w:rPr>
      <w:rFonts w:eastAsia="Calibri"/>
      <w:szCs w:val="24"/>
    </w:rPr>
  </w:style>
  <w:style w:type="paragraph" w:customStyle="1" w:styleId="Titolo31">
    <w:name w:val="Titolo 31"/>
    <w:basedOn w:val="Normale"/>
    <w:pPr>
      <w:keepNext/>
      <w:keepLines/>
      <w:spacing w:before="200" w:after="0"/>
      <w:ind w:left="4973" w:hanging="720"/>
      <w:outlineLvl w:val="2"/>
    </w:pPr>
    <w:rPr>
      <w:rFonts w:ascii="Cambria" w:hAnsi="Cambria" w:cs="Cambria"/>
      <w:b/>
      <w:bCs/>
      <w:color w:val="4F81BD"/>
    </w:rPr>
  </w:style>
  <w:style w:type="paragraph" w:customStyle="1" w:styleId="LGR-testo">
    <w:name w:val="LGR - testo"/>
    <w:basedOn w:val="Normale"/>
    <w:pPr>
      <w:spacing w:before="120" w:after="120" w:line="240" w:lineRule="auto"/>
      <w:textAlignment w:val="baseline"/>
    </w:pPr>
    <w:rPr>
      <w:rFonts w:eastAsia="Calibri"/>
      <w:color w:val="000000"/>
      <w:sz w:val="24"/>
      <w:szCs w:val="22"/>
    </w:rPr>
  </w:style>
  <w:style w:type="paragraph" w:styleId="Pidipagina">
    <w:name w:val="footer"/>
    <w:basedOn w:val="Normale"/>
    <w:link w:val="PidipaginaCarattere1"/>
    <w:uiPriority w:val="99"/>
    <w:pPr>
      <w:tabs>
        <w:tab w:val="center" w:pos="4819"/>
        <w:tab w:val="right" w:pos="9638"/>
      </w:tabs>
    </w:pPr>
  </w:style>
  <w:style w:type="paragraph" w:customStyle="1" w:styleId="Revisione1">
    <w:name w:val="Revisione1"/>
    <w:pPr>
      <w:suppressAutoHyphens/>
    </w:pPr>
    <w:rPr>
      <w:rFonts w:ascii="Calibri" w:hAnsi="Calibri"/>
      <w:color w:val="00000A"/>
      <w:sz w:val="22"/>
      <w:lang w:eastAsia="zh-CN"/>
    </w:rPr>
  </w:style>
  <w:style w:type="paragraph" w:customStyle="1" w:styleId="Contenutocornice">
    <w:name w:val="Contenuto cornice"/>
    <w:basedOn w:val="Normale"/>
    <w:qFormat/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1"/>
    <w:uiPriority w:val="34"/>
    <w:qFormat/>
    <w:pPr>
      <w:spacing w:after="160"/>
      <w:ind w:left="720"/>
      <w:contextualSpacing/>
    </w:pPr>
  </w:style>
  <w:style w:type="paragraph" w:styleId="Revisione">
    <w:name w:val="Revision"/>
    <w:hidden/>
    <w:uiPriority w:val="99"/>
    <w:semiHidden/>
    <w:rsid w:val="00D4044A"/>
    <w:rPr>
      <w:rFonts w:ascii="Calibri" w:hAnsi="Calibri"/>
      <w:color w:val="00000A"/>
      <w:sz w:val="22"/>
      <w:lang w:eastAsia="zh-CN"/>
    </w:rPr>
  </w:style>
  <w:style w:type="character" w:customStyle="1" w:styleId="IntestazioneCarattere2">
    <w:name w:val="Intestazione Carattere2"/>
    <w:link w:val="Intestazione"/>
    <w:uiPriority w:val="99"/>
    <w:qFormat/>
    <w:rsid w:val="000E2B5E"/>
    <w:rPr>
      <w:rFonts w:ascii="Calibri" w:hAnsi="Calibri"/>
      <w:color w:val="00000A"/>
      <w:sz w:val="22"/>
      <w:lang w:val="it-IT" w:eastAsia="zh-CN"/>
    </w:rPr>
  </w:style>
  <w:style w:type="character" w:customStyle="1" w:styleId="ParagrafoelencoCarattere1">
    <w:name w:val="Paragrafo elenco Carattere1"/>
    <w:aliases w:val="Paragrafo elenco puntato Carattere,Paragrafo elenco livello 1 Carattere1,Bullet List Carattere1,FooterText Carattere1,numbered Carattere1"/>
    <w:link w:val="Paragrafoelenco"/>
    <w:uiPriority w:val="34"/>
    <w:qFormat/>
    <w:locked/>
    <w:rsid w:val="008A2C19"/>
    <w:rPr>
      <w:rFonts w:ascii="Calibri" w:hAnsi="Calibri"/>
      <w:color w:val="00000A"/>
      <w:sz w:val="22"/>
      <w:lang w:val="it-IT" w:eastAsia="zh-CN"/>
    </w:rPr>
  </w:style>
  <w:style w:type="paragraph" w:styleId="NormaleWeb">
    <w:name w:val="Normal (Web)"/>
    <w:basedOn w:val="Normale"/>
    <w:uiPriority w:val="99"/>
    <w:semiHidden/>
    <w:unhideWhenUsed/>
    <w:rsid w:val="00722959"/>
    <w:pPr>
      <w:suppressAutoHyphens w:val="0"/>
      <w:spacing w:before="100" w:beforeAutospacing="1" w:after="100" w:afterAutospacing="1" w:line="240" w:lineRule="auto"/>
      <w:jc w:val="left"/>
    </w:pPr>
    <w:rPr>
      <w:rFonts w:ascii="Times New Roman" w:hAnsi="Times New Roman"/>
      <w:color w:val="auto"/>
      <w:sz w:val="24"/>
      <w:szCs w:val="24"/>
      <w:lang w:eastAsia="en-GB"/>
    </w:rPr>
  </w:style>
  <w:style w:type="paragraph" w:customStyle="1" w:styleId="titolo10">
    <w:name w:val="titolo 1"/>
    <w:basedOn w:val="Normale"/>
    <w:qFormat/>
    <w:rsid w:val="00FF2680"/>
    <w:pPr>
      <w:keepNext/>
      <w:keepLines/>
      <w:spacing w:before="480" w:after="240" w:line="240" w:lineRule="auto"/>
      <w:outlineLvl w:val="0"/>
    </w:pPr>
    <w:rPr>
      <w:rFonts w:ascii="Cambria" w:hAnsi="Cambria"/>
      <w:b/>
      <w:smallCaps/>
      <w:color w:val="0070C0"/>
      <w:sz w:val="24"/>
      <w:szCs w:val="28"/>
      <w:lang w:eastAsia="en-US"/>
    </w:rPr>
  </w:style>
  <w:style w:type="character" w:styleId="Numeropagina">
    <w:name w:val="page number"/>
    <w:basedOn w:val="Carpredefinitoparagrafo"/>
    <w:uiPriority w:val="99"/>
    <w:unhideWhenUsed/>
    <w:qFormat/>
    <w:rsid w:val="00CC15B9"/>
  </w:style>
  <w:style w:type="table" w:styleId="Grigliatabella">
    <w:name w:val="Table Grid"/>
    <w:basedOn w:val="Tabellanormale"/>
    <w:uiPriority w:val="39"/>
    <w:rsid w:val="00CC15B9"/>
    <w:rPr>
      <w:rFonts w:ascii="Calibri" w:eastAsia="Calibri" w:hAnsi="Calibri"/>
      <w:szCs w:val="24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idipaginaCarattere1">
    <w:name w:val="Piè di pagina Carattere1"/>
    <w:link w:val="Pidipagina"/>
    <w:uiPriority w:val="99"/>
    <w:rsid w:val="00CC15B9"/>
    <w:rPr>
      <w:rFonts w:ascii="Calibri" w:hAnsi="Calibri"/>
      <w:color w:val="00000A"/>
      <w:sz w:val="22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045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6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23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41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56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49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149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1586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956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8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51D4016-843C-41D3-88F6-F724B32304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3</Pages>
  <Words>403</Words>
  <Characters>2302</Characters>
  <Application>Microsoft Office Word</Application>
  <DocSecurity>0</DocSecurity>
  <Lines>19</Lines>
  <Paragraphs>5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cp:lastModifiedBy>Alessia Mastroleo</cp:lastModifiedBy>
  <cp:revision>37</cp:revision>
  <cp:lastPrinted>2020-01-09T09:44:00Z</cp:lastPrinted>
  <dcterms:created xsi:type="dcterms:W3CDTF">2024-04-20T09:53:00Z</dcterms:created>
  <dcterms:modified xsi:type="dcterms:W3CDTF">2024-06-19T12:51:00Z</dcterms:modified>
</cp:coreProperties>
</file>