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oter1.xml" ContentType="application/vnd.openxmlformats-officedocument.wordprocessingml.footer+xml"/>
  <Override PartName="/word/header5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ackground w:color="FFFFFF"/>
  <w:body>
    <w:p w14:paraId="3FFEE971" w14:textId="77777777" w:rsidR="00B434DD" w:rsidRPr="003C0246" w:rsidRDefault="00CC1AC8" w:rsidP="00B434DD">
      <w:pPr>
        <w:tabs>
          <w:tab w:val="left" w:pos="3715"/>
        </w:tabs>
        <w:rPr>
          <w:color w:val="auto"/>
        </w:rPr>
      </w:pPr>
      <w:r>
        <w:rPr>
          <w:noProof/>
          <w:color w:val="auto"/>
          <w:lang w:eastAsia="it-IT"/>
        </w:rPr>
        <w:pict w14:anchorId="3E7C2ECA">
          <v:shapetype id="_x0000_t202" coordsize="21600,21600" o:spt="202" path="m,l,21600r21600,l21600,xe">
            <v:stroke joinstyle="miter"/>
            <v:path gradientshapeok="t" o:connecttype="rect"/>
          </v:shapetype>
          <v:shape id="_x0000_s2058" type="#_x0000_t202" alt="" style="position:absolute;left:0;text-align:left;margin-left:-12.85pt;margin-top:-547.05pt;width:508.15pt;height:580.85pt;z-index:251654144;visibility:visible;mso-wrap-style:square;mso-wrap-edited:f;mso-width-percent:0;mso-height-percent:0;mso-position-horizontal-relative:margin;mso-width-percent:0;mso-height-percent:0;mso-width-relative:margin;v-text-anchor:top" filled="f" stroked="f">
            <v:textbox style="mso-next-textbox:#_x0000_s2058">
              <w:txbxContent>
                <w:p w14:paraId="031460C6" w14:textId="77777777" w:rsidR="003C0246" w:rsidRPr="00AD1044" w:rsidRDefault="003C0246" w:rsidP="003C0246">
                  <w:pPr>
                    <w:pStyle w:val="PONMetroCopertina"/>
                    <w:jc w:val="center"/>
                    <w:rPr>
                      <w:sz w:val="52"/>
                      <w:szCs w:val="52"/>
                    </w:rPr>
                  </w:pPr>
                  <w:r w:rsidRPr="00AD1044">
                    <w:rPr>
                      <w:b/>
                      <w:sz w:val="52"/>
                      <w:szCs w:val="52"/>
                    </w:rPr>
                    <w:t>PN Metro Plus e Città Medie Sud 2021-2027</w:t>
                  </w:r>
                </w:p>
                <w:p w14:paraId="3FD14387" w14:textId="77777777" w:rsidR="003C0246" w:rsidRPr="00465A7B" w:rsidRDefault="003C0246" w:rsidP="003C0246">
                  <w:pPr>
                    <w:pStyle w:val="PONMetroTitoloCopertina"/>
                    <w:jc w:val="left"/>
                    <w:rPr>
                      <w:sz w:val="56"/>
                    </w:rPr>
                  </w:pPr>
                </w:p>
                <w:p w14:paraId="5A186357" w14:textId="77777777" w:rsidR="003C0246" w:rsidRPr="003C0246" w:rsidRDefault="003C0246" w:rsidP="003C0246">
                  <w:pPr>
                    <w:pStyle w:val="PONMetroTitoloCopertina"/>
                    <w:jc w:val="left"/>
                    <w:rPr>
                      <w:sz w:val="56"/>
                    </w:rPr>
                  </w:pPr>
                </w:p>
                <w:p w14:paraId="74A7F484" w14:textId="77777777" w:rsidR="003C0246" w:rsidRPr="003C0246" w:rsidRDefault="003C0246" w:rsidP="003C0246">
                  <w:pPr>
                    <w:pStyle w:val="PONMetroTitoloCopertina"/>
                    <w:jc w:val="left"/>
                    <w:rPr>
                      <w:sz w:val="56"/>
                    </w:rPr>
                  </w:pPr>
                  <w:r w:rsidRPr="003C0246">
                    <w:rPr>
                      <w:sz w:val="56"/>
                    </w:rPr>
                    <w:t>Avviso pubblico</w:t>
                  </w:r>
                </w:p>
                <w:p w14:paraId="6A5C6C14" w14:textId="74BDAA5A" w:rsidR="003C0246" w:rsidRPr="003C0246" w:rsidRDefault="003C0246" w:rsidP="003C0246">
                  <w:pPr>
                    <w:pStyle w:val="PONMetroTitoloCopertina"/>
                    <w:jc w:val="left"/>
                    <w:rPr>
                      <w:sz w:val="56"/>
                    </w:rPr>
                  </w:pPr>
                  <w:r w:rsidRPr="003C0246">
                    <w:rPr>
                      <w:sz w:val="56"/>
                    </w:rPr>
                    <w:t>LA SCUOLA DEI QUARTIERI 2024</w:t>
                  </w:r>
                  <w:r w:rsidR="00A76FF4">
                    <w:rPr>
                      <w:sz w:val="56"/>
                    </w:rPr>
                    <w:t xml:space="preserve"> </w:t>
                  </w:r>
                  <w:r w:rsidRPr="003C0246">
                    <w:rPr>
                      <w:sz w:val="56"/>
                    </w:rPr>
                    <w:t xml:space="preserve">2025 </w:t>
                  </w:r>
                </w:p>
                <w:p w14:paraId="76AB2C7B" w14:textId="77777777" w:rsidR="003C0246" w:rsidRPr="00465A7B" w:rsidRDefault="003C0246" w:rsidP="003C0246">
                  <w:pPr>
                    <w:pStyle w:val="PONMetroTitoloCopertina"/>
                    <w:jc w:val="left"/>
                    <w:rPr>
                      <w:sz w:val="56"/>
                    </w:rPr>
                  </w:pPr>
                </w:p>
                <w:p w14:paraId="1FD65622" w14:textId="68A762CF" w:rsidR="003C0246" w:rsidRPr="00AD1044" w:rsidRDefault="003C0246" w:rsidP="00AD1044">
                  <w:pPr>
                    <w:pStyle w:val="PONMetroTitoloCopertina"/>
                    <w:pBdr>
                      <w:top w:val="single" w:sz="12" w:space="1" w:color="FFFFFF"/>
                      <w:left w:val="single" w:sz="12" w:space="4" w:color="FFFFFF"/>
                      <w:bottom w:val="single" w:sz="12" w:space="1" w:color="FFFFFF"/>
                      <w:right w:val="single" w:sz="12" w:space="4" w:color="FFFFFF"/>
                    </w:pBdr>
                    <w:jc w:val="center"/>
                    <w:rPr>
                      <w:sz w:val="56"/>
                    </w:rPr>
                  </w:pPr>
                  <w:r w:rsidRPr="00AD1044">
                    <w:rPr>
                      <w:sz w:val="56"/>
                    </w:rPr>
                    <w:t>Al</w:t>
                  </w:r>
                  <w:r w:rsidR="0067211C">
                    <w:rPr>
                      <w:sz w:val="56"/>
                    </w:rPr>
                    <w:t xml:space="preserve">legato </w:t>
                  </w:r>
                  <w:r w:rsidR="00AE692B">
                    <w:rPr>
                      <w:sz w:val="56"/>
                    </w:rPr>
                    <w:t xml:space="preserve">n. </w:t>
                  </w:r>
                  <w:r w:rsidR="0067211C">
                    <w:rPr>
                      <w:sz w:val="56"/>
                    </w:rPr>
                    <w:t>4</w:t>
                  </w:r>
                  <w:r w:rsidRPr="00AD1044">
                    <w:rPr>
                      <w:sz w:val="56"/>
                    </w:rPr>
                    <w:t>:</w:t>
                  </w:r>
                </w:p>
                <w:p w14:paraId="7CB31C1B" w14:textId="42C36D9A" w:rsidR="003C0246" w:rsidRPr="00465A7B" w:rsidRDefault="00AD1044" w:rsidP="00AD1044">
                  <w:pPr>
                    <w:pStyle w:val="PONMetroTitoloCopertina"/>
                    <w:pBdr>
                      <w:top w:val="single" w:sz="12" w:space="1" w:color="FFFFFF"/>
                      <w:left w:val="single" w:sz="12" w:space="4" w:color="FFFFFF"/>
                      <w:bottom w:val="single" w:sz="12" w:space="1" w:color="FFFFFF"/>
                      <w:right w:val="single" w:sz="12" w:space="4" w:color="FFFFFF"/>
                    </w:pBdr>
                    <w:jc w:val="center"/>
                    <w:rPr>
                      <w:sz w:val="56"/>
                    </w:rPr>
                  </w:pPr>
                  <w:r>
                    <w:rPr>
                      <w:sz w:val="56"/>
                    </w:rPr>
                    <w:t>Fac-simile Ordine di servizio</w:t>
                  </w:r>
                </w:p>
                <w:p w14:paraId="7E4A3C21" w14:textId="77777777" w:rsidR="003C0246" w:rsidRPr="00465A7B" w:rsidRDefault="003C0246" w:rsidP="003C0246">
                  <w:pPr>
                    <w:pStyle w:val="PONMetroTitoloCopertina"/>
                    <w:jc w:val="left"/>
                    <w:rPr>
                      <w:sz w:val="40"/>
                      <w:szCs w:val="40"/>
                    </w:rPr>
                  </w:pPr>
                </w:p>
                <w:p w14:paraId="00F1B5CE" w14:textId="6A3034FA" w:rsidR="003C0246" w:rsidRDefault="003C0246" w:rsidP="003C0246">
                  <w:pPr>
                    <w:pStyle w:val="PONMetroTitoloCopertina"/>
                    <w:jc w:val="left"/>
                    <w:rPr>
                      <w:sz w:val="56"/>
                    </w:rPr>
                  </w:pPr>
                </w:p>
                <w:p w14:paraId="566D539B" w14:textId="77777777" w:rsidR="00874B0F" w:rsidRPr="00465A7B" w:rsidRDefault="00874B0F" w:rsidP="003C0246">
                  <w:pPr>
                    <w:pStyle w:val="PONMetroTitoloCopertina"/>
                    <w:jc w:val="left"/>
                    <w:rPr>
                      <w:sz w:val="56"/>
                    </w:rPr>
                  </w:pPr>
                </w:p>
                <w:p w14:paraId="53D83E08" w14:textId="5E507E51" w:rsidR="00952750" w:rsidRDefault="00952750" w:rsidP="003C0246">
                  <w:pPr>
                    <w:pStyle w:val="PONMetroTitoloCopertina"/>
                    <w:jc w:val="left"/>
                    <w:rPr>
                      <w:sz w:val="56"/>
                    </w:rPr>
                  </w:pPr>
                </w:p>
                <w:p w14:paraId="510ACD4E" w14:textId="77777777" w:rsidR="00AD1044" w:rsidRPr="00465A7B" w:rsidRDefault="00AD1044" w:rsidP="003C0246">
                  <w:pPr>
                    <w:pStyle w:val="PONMetroTitoloCopertina"/>
                    <w:jc w:val="left"/>
                    <w:rPr>
                      <w:sz w:val="56"/>
                    </w:rPr>
                  </w:pPr>
                </w:p>
                <w:p w14:paraId="29D09A77" w14:textId="77777777" w:rsidR="003C0246" w:rsidRPr="00465A7B" w:rsidRDefault="003C0246" w:rsidP="003C0246">
                  <w:pPr>
                    <w:pStyle w:val="PONMetroTitoloCopertina"/>
                    <w:rPr>
                      <w:sz w:val="36"/>
                      <w:szCs w:val="36"/>
                    </w:rPr>
                  </w:pPr>
                  <w:r w:rsidRPr="00465A7B">
                    <w:rPr>
                      <w:sz w:val="36"/>
                      <w:szCs w:val="36"/>
                    </w:rPr>
                    <w:t>MI4.4.11.2.a: Milano a 15 minuti - Innovazione Sociale</w:t>
                  </w:r>
                </w:p>
                <w:p w14:paraId="42C29934" w14:textId="77777777" w:rsidR="003C0246" w:rsidRPr="00465A7B" w:rsidRDefault="003C0246" w:rsidP="003C0246">
                  <w:pPr>
                    <w:pStyle w:val="PONMetroTitoloCopertina"/>
                    <w:spacing w:before="360"/>
                    <w:rPr>
                      <w:caps/>
                      <w:sz w:val="40"/>
                      <w:szCs w:val="40"/>
                    </w:rPr>
                  </w:pPr>
                  <w:r w:rsidRPr="00465A7B">
                    <w:rPr>
                      <w:sz w:val="36"/>
                      <w:szCs w:val="36"/>
                    </w:rPr>
                    <w:t>CUP B44H23000610007</w:t>
                  </w:r>
                </w:p>
              </w:txbxContent>
            </v:textbox>
            <w10:wrap anchorx="margin"/>
          </v:shape>
        </w:pict>
      </w:r>
      <w:r>
        <w:rPr>
          <w:color w:val="auto"/>
        </w:rPr>
        <w:pict w14:anchorId="3D1BDF7D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Immagine 307230500" o:spid="_x0000_s2057" type="#_x0000_t75" alt="Immagine che contiene schermata, Rettangolo, quadrato&#10;&#10;&#10;&#10;&#10;&#10;&#10;&#10;&#10;&#10;&#10;&#10;&#10;&#10;&#10;&#10;Descrizione generata automaticamente" style="position:absolute;left:0;text-align:left;margin-left:.5pt;margin-top:112.7pt;width:600.5pt;height:666.15pt;z-index:-251654144;visibility:visible;mso-wrap-edited:f;mso-width-percent:0;mso-height-percent:0;mso-position-horizontal-relative:page;mso-position-vertical-relative:page;mso-width-percent:0;mso-height-percent:0;mso-width-relative:margin;mso-height-relative:margin">
            <v:imagedata r:id="rId8" o:title="Immagine che contiene schermata, Rettangolo, quadrato&#10;&#10;&#10;&#10;&#10;&#10;&#10;&#10;&#10;&#10;&#10;&#10;&#10;&#10;&#10;&#10;Descrizione generata automaticamente" cropbottom="6115f"/>
            <w10:wrap type="topAndBottom" anchorx="page" anchory="page"/>
          </v:shape>
        </w:pict>
      </w:r>
      <w:r>
        <w:rPr>
          <w:rFonts w:cs="Calibri"/>
          <w:noProof/>
          <w:lang w:eastAsia="it-IT"/>
        </w:rPr>
        <w:pict w14:anchorId="134FB6A7">
          <v:shape id="_x0000_s2056" type="#_x0000_t75" alt="" style="position:absolute;left:0;text-align:left;margin-left:-62.45pt;margin-top:665.45pt;width:601.5pt;height:63.85pt;z-index:251660288;mso-wrap-edited:f;mso-width-percent:0;mso-height-percent:0;mso-width-percent:0;mso-height-percent:0">
            <v:imagedata r:id="rId9" o:title=""/>
            <w10:wrap type="square"/>
          </v:shape>
        </w:pict>
      </w:r>
      <w:r>
        <w:rPr>
          <w:noProof/>
        </w:rPr>
        <w:pict w14:anchorId="5E905286">
          <v:shape id="_x0000_s2055" type="#_x0000_t75" alt="Immagine che contiene schermata, Rettangolo, quadrato&#10;&#10;&#10;&#10;&#10;&#10;&#10;&#10;&#10;&#10;&#10;&#10;&#10;&#10;&#10;&#10;Descrizione generata automaticamente" style="position:absolute;left:0;text-align:left;margin-left:0;margin-top:778.1pt;width:601.6pt;height:63.95pt;z-index:251659264;visibility:visible;mso-wrap-edited:f;mso-width-percent:0;mso-height-percent:0;mso-width-percent:0;mso-height-percent:0">
            <v:imagedata r:id="rId8" o:title="Immagine che contiene schermata, Rettangolo, quadrato&#10;&#10;&#10;&#10;&#10;&#10;&#10;&#10;&#10;&#10;&#10;&#10;&#10;&#10;&#10;&#10;Descrizione generata automaticamente" cropbottom="64687f"/>
          </v:shape>
        </w:pict>
      </w:r>
      <w:r>
        <w:rPr>
          <w:noProof/>
        </w:rPr>
        <w:pict w14:anchorId="581F601E">
          <v:shape id="_x0000_s2054" type="#_x0000_t75" alt="Immagine che contiene schermata, Rettangolo, quadrato&#10;&#10;&#10;&#10;&#10;&#10;&#10;&#10;&#10;&#10;&#10;&#10;&#10;&#10;&#10;&#10;Descrizione generata automaticamente" style="position:absolute;left:0;text-align:left;margin-left:0;margin-top:778.1pt;width:601.6pt;height:63.95pt;z-index:251657216;visibility:visible;mso-wrap-edited:f;mso-width-percent:0;mso-height-percent:0;mso-width-percent:0;mso-height-percent:0">
            <v:imagedata r:id="rId8" o:title="Immagine che contiene schermata, Rettangolo, quadrato&#10;&#10;&#10;&#10;&#10;&#10;&#10;&#10;&#10;&#10;&#10;&#10;&#10;&#10;&#10;&#10;Descrizione generata automaticamente" cropbottom="64687f"/>
          </v:shape>
        </w:pict>
      </w:r>
      <w:r>
        <w:rPr>
          <w:noProof/>
        </w:rPr>
        <w:pict w14:anchorId="016115CC">
          <v:shape id="_x0000_s2053" type="#_x0000_t75" alt="Immagine che contiene schermata, Rettangolo, quadrato&#10;&#10;&#10;&#10;&#10;&#10;&#10;&#10;&#10;&#10;&#10;&#10;&#10;&#10;&#10;&#10;Descrizione generata automaticamente" style="position:absolute;left:0;text-align:left;margin-left:0;margin-top:778.1pt;width:601.6pt;height:63.95pt;z-index:251656192;visibility:visible;mso-wrap-edited:f;mso-width-percent:0;mso-height-percent:0;mso-width-percent:0;mso-height-percent:0">
            <v:imagedata r:id="rId8" o:title="Immagine che contiene schermata, Rettangolo, quadrato&#10;&#10;&#10;&#10;&#10;&#10;&#10;&#10;&#10;&#10;&#10;&#10;&#10;&#10;&#10;&#10;Descrizione generata automaticamente" cropbottom="64687f"/>
          </v:shape>
        </w:pict>
      </w:r>
      <w:r>
        <w:rPr>
          <w:noProof/>
        </w:rPr>
        <w:pict w14:anchorId="52B15BB7">
          <v:shape id="Immagine 1" o:spid="_x0000_s2052" type="#_x0000_t75" alt="Immagine che contiene schermata, Rettangolo, quadrato&#10;&#10;&#10;&#10;&#10;&#10;&#10;&#10;&#10;&#10;&#10;&#10;&#10;&#10;&#10;&#10;Descrizione generata automaticamente" style="position:absolute;left:0;text-align:left;margin-left:0;margin-top:778.1pt;width:601.6pt;height:63.95pt;z-index:251655168;visibility:visible;mso-wrap-edited:f;mso-width-percent:0;mso-height-percent:0;mso-width-percent:0;mso-height-percent:0">
            <v:imagedata r:id="rId8" o:title="Immagine che contiene schermata, Rettangolo, quadrato&#10;&#10;&#10;&#10;&#10;&#10;&#10;&#10;&#10;&#10;&#10;&#10;&#10;&#10;&#10;&#10;Descrizione generata automaticamente" cropbottom="64687f"/>
          </v:shape>
        </w:pict>
      </w:r>
      <w:r>
        <w:rPr>
          <w:noProof/>
        </w:rPr>
        <w:pict w14:anchorId="1BB6439D">
          <v:shape id="Casella di testo 660032699" o:spid="_x0000_s2051" type="#_x0000_t202" alt="" style="position:absolute;left:0;text-align:left;margin-left:168.85pt;margin-top:606.95pt;width:213.8pt;height:23.65pt;z-index:251653120;visibility:visible;mso-wrap-style:square;mso-wrap-edited:f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page;v-text-anchor:top" filled="f" stroked="f">
            <v:textbox style="mso-fit-shape-to-text:t">
              <w:txbxContent>
                <w:p w14:paraId="29C285F1" w14:textId="77777777" w:rsidR="00B434DD" w:rsidRPr="003C0246" w:rsidRDefault="00B434DD" w:rsidP="00B434DD">
                  <w:pPr>
                    <w:spacing w:line="240" w:lineRule="auto"/>
                    <w:jc w:val="center"/>
                    <w:rPr>
                      <w:rFonts w:cs="Calibri"/>
                      <w:noProof/>
                      <w:color w:val="auto"/>
                      <w:szCs w:val="22"/>
                    </w:rPr>
                  </w:pPr>
                  <w:r w:rsidRPr="003C0246">
                    <w:rPr>
                      <w:rFonts w:cs="Calibri"/>
                      <w:noProof/>
                      <w:color w:val="auto"/>
                      <w:szCs w:val="22"/>
                    </w:rPr>
                    <w:t>Versione n.n del gg.mm.aaaa</w:t>
                  </w:r>
                </w:p>
              </w:txbxContent>
            </v:textbox>
            <w10:wrap anchorx="margin"/>
          </v:shape>
        </w:pict>
      </w:r>
      <w:r w:rsidR="00B434DD" w:rsidRPr="003C0246">
        <w:rPr>
          <w:color w:val="auto"/>
        </w:rPr>
        <w:tab/>
      </w:r>
      <w:bookmarkStart w:id="0" w:name="_Toc465025503"/>
      <w:bookmarkStart w:id="1" w:name="_Toc465025571"/>
      <w:bookmarkEnd w:id="0"/>
      <w:bookmarkEnd w:id="1"/>
      <w:r>
        <w:rPr>
          <w:noProof/>
        </w:rPr>
        <w:pict w14:anchorId="5D75E44C">
          <v:shape id="_x0000_s2050" type="#_x0000_t75" alt="Immagine che contiene schermata, Rettangolo, quadrato&#10;&#10;&#10;&#10;&#10;&#10;&#10;&#10;&#10;&#10;&#10;&#10;&#10;&#10;&#10;&#10;Descrizione generata automaticamente" style="position:absolute;left:0;text-align:left;margin-left:0;margin-top:778.1pt;width:601.6pt;height:63.95pt;z-index:251658240;visibility:visible;mso-wrap-edited:f;mso-width-percent:0;mso-height-percent:0;mso-position-horizontal-relative:text;mso-position-vertical-relative:text;mso-width-percent:0;mso-height-percent:0">
            <v:imagedata r:id="rId8" o:title="Immagine che contiene schermata, Rettangolo, quadrato&#10;&#10;&#10;&#10;&#10;&#10;&#10;&#10;&#10;&#10;&#10;&#10;&#10;&#10;&#10;&#10;Descrizione generata automaticamente" cropbottom="64687f"/>
          </v:shape>
        </w:pict>
      </w:r>
    </w:p>
    <w:p w14:paraId="21F8CFEB" w14:textId="77777777" w:rsidR="00D4044A" w:rsidRPr="003C0246" w:rsidRDefault="00D4044A" w:rsidP="00B434DD">
      <w:pPr>
        <w:tabs>
          <w:tab w:val="left" w:pos="3715"/>
        </w:tabs>
        <w:rPr>
          <w:color w:val="auto"/>
        </w:rPr>
        <w:sectPr w:rsidR="00D4044A" w:rsidRPr="003C0246" w:rsidSect="007F5AB3">
          <w:headerReference w:type="default" r:id="rId10"/>
          <w:headerReference w:type="first" r:id="rId11"/>
          <w:pgSz w:w="11906" w:h="16838"/>
          <w:pgMar w:top="2268" w:right="1134" w:bottom="2552" w:left="1134" w:header="709" w:footer="1168" w:gutter="0"/>
          <w:cols w:space="720"/>
          <w:titlePg/>
          <w:docGrid w:linePitch="360" w:charSpace="-2458"/>
        </w:sectPr>
      </w:pPr>
    </w:p>
    <w:tbl>
      <w:tblPr>
        <w:tblW w:w="9639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297"/>
        <w:gridCol w:w="7342"/>
      </w:tblGrid>
      <w:tr w:rsidR="00AD1044" w:rsidRPr="00311994" w14:paraId="1B33ACAE" w14:textId="77777777" w:rsidTr="00874B0F">
        <w:trPr>
          <w:cantSplit/>
        </w:trPr>
        <w:tc>
          <w:tcPr>
            <w:tcW w:w="2297" w:type="dxa"/>
            <w:shd w:val="clear" w:color="auto" w:fill="auto"/>
            <w:vAlign w:val="center"/>
          </w:tcPr>
          <w:p w14:paraId="24988F8F" w14:textId="77777777" w:rsidR="00AD1044" w:rsidRPr="00311994" w:rsidRDefault="00AD1044" w:rsidP="00380752">
            <w:pPr>
              <w:snapToGrid w:val="0"/>
              <w:spacing w:before="60" w:line="240" w:lineRule="auto"/>
              <w:ind w:right="96"/>
              <w:jc w:val="left"/>
              <w:rPr>
                <w:rFonts w:eastAsia="Calibri"/>
                <w:b/>
                <w:color w:val="000000"/>
                <w:szCs w:val="22"/>
              </w:rPr>
            </w:pPr>
            <w:r w:rsidRPr="00311994">
              <w:rPr>
                <w:rFonts w:eastAsia="Calibri"/>
                <w:b/>
                <w:color w:val="000000"/>
                <w:szCs w:val="22"/>
              </w:rPr>
              <w:lastRenderedPageBreak/>
              <w:t>Titolo progetto</w:t>
            </w:r>
          </w:p>
        </w:tc>
        <w:tc>
          <w:tcPr>
            <w:tcW w:w="7342" w:type="dxa"/>
            <w:shd w:val="clear" w:color="auto" w:fill="auto"/>
            <w:vAlign w:val="center"/>
          </w:tcPr>
          <w:p w14:paraId="0BC838B2" w14:textId="77777777" w:rsidR="00AD1044" w:rsidRPr="00311994" w:rsidRDefault="00AD1044" w:rsidP="00380752">
            <w:pPr>
              <w:snapToGrid w:val="0"/>
              <w:spacing w:before="60" w:line="240" w:lineRule="auto"/>
              <w:ind w:right="96"/>
              <w:jc w:val="left"/>
              <w:rPr>
                <w:rFonts w:eastAsia="Calibri"/>
                <w:bCs/>
                <w:color w:val="C00000"/>
                <w:szCs w:val="22"/>
              </w:rPr>
            </w:pPr>
          </w:p>
        </w:tc>
      </w:tr>
      <w:tr w:rsidR="00AD1044" w:rsidRPr="00311994" w14:paraId="431C0548" w14:textId="77777777" w:rsidTr="00874B0F">
        <w:trPr>
          <w:cantSplit/>
        </w:trPr>
        <w:tc>
          <w:tcPr>
            <w:tcW w:w="2297" w:type="dxa"/>
            <w:shd w:val="clear" w:color="auto" w:fill="auto"/>
            <w:vAlign w:val="center"/>
          </w:tcPr>
          <w:p w14:paraId="2874428A" w14:textId="77777777" w:rsidR="00AD1044" w:rsidRPr="00311994" w:rsidRDefault="00AD1044" w:rsidP="00380752">
            <w:pPr>
              <w:snapToGrid w:val="0"/>
              <w:spacing w:before="60" w:line="240" w:lineRule="auto"/>
              <w:ind w:right="96"/>
              <w:jc w:val="left"/>
              <w:rPr>
                <w:rFonts w:eastAsia="Calibri"/>
                <w:bCs/>
                <w:i/>
                <w:iCs/>
                <w:color w:val="000000"/>
                <w:szCs w:val="22"/>
              </w:rPr>
            </w:pPr>
            <w:r w:rsidRPr="00311994">
              <w:rPr>
                <w:rFonts w:eastAsia="Calibri"/>
                <w:b/>
                <w:color w:val="000000"/>
                <w:szCs w:val="22"/>
              </w:rPr>
              <w:t>Codice progetto</w:t>
            </w:r>
          </w:p>
        </w:tc>
        <w:tc>
          <w:tcPr>
            <w:tcW w:w="7342" w:type="dxa"/>
            <w:shd w:val="clear" w:color="auto" w:fill="auto"/>
            <w:vAlign w:val="center"/>
          </w:tcPr>
          <w:p w14:paraId="0F296BDF" w14:textId="77777777" w:rsidR="00AD1044" w:rsidRPr="00311994" w:rsidRDefault="00AD1044" w:rsidP="00380752">
            <w:pPr>
              <w:snapToGrid w:val="0"/>
              <w:spacing w:before="60" w:line="240" w:lineRule="auto"/>
              <w:ind w:right="96"/>
              <w:jc w:val="left"/>
              <w:rPr>
                <w:rFonts w:eastAsia="Calibri"/>
                <w:bCs/>
                <w:color w:val="C00000"/>
                <w:szCs w:val="22"/>
              </w:rPr>
            </w:pPr>
          </w:p>
        </w:tc>
      </w:tr>
    </w:tbl>
    <w:p w14:paraId="733C6D48" w14:textId="2A913250" w:rsidR="004D46C4" w:rsidRDefault="004D46C4" w:rsidP="004D46C4">
      <w:pPr>
        <w:spacing w:after="0" w:line="276" w:lineRule="auto"/>
        <w:rPr>
          <w:szCs w:val="22"/>
        </w:rPr>
      </w:pPr>
    </w:p>
    <w:tbl>
      <w:tblPr>
        <w:tblW w:w="9587" w:type="dxa"/>
        <w:jc w:val="center"/>
        <w:tblLayout w:type="fixed"/>
        <w:tblLook w:val="0400" w:firstRow="0" w:lastRow="0" w:firstColumn="0" w:lastColumn="0" w:noHBand="0" w:noVBand="1"/>
      </w:tblPr>
      <w:tblGrid>
        <w:gridCol w:w="1527"/>
        <w:gridCol w:w="3274"/>
        <w:gridCol w:w="1296"/>
        <w:gridCol w:w="3490"/>
      </w:tblGrid>
      <w:tr w:rsidR="004D46C4" w14:paraId="2BBDB5E5" w14:textId="77777777" w:rsidTr="004D46C4">
        <w:trPr>
          <w:cantSplit/>
          <w:trHeight w:val="349"/>
          <w:jc w:val="center"/>
        </w:trPr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B59811E" w14:textId="77777777" w:rsidR="004D46C4" w:rsidRPr="004D46C4" w:rsidRDefault="004D46C4" w:rsidP="008A379A">
            <w:pPr>
              <w:spacing w:before="60" w:line="240" w:lineRule="auto"/>
              <w:rPr>
                <w:rFonts w:eastAsia="Calibri" w:cs="Calibri"/>
                <w:b/>
                <w:bCs/>
                <w:szCs w:val="22"/>
                <w:shd w:val="clear" w:color="auto" w:fill="FFFFFF"/>
                <w:lang w:eastAsia="en-US"/>
              </w:rPr>
            </w:pPr>
            <w:r w:rsidRPr="004D46C4">
              <w:rPr>
                <w:rFonts w:eastAsia="Calibri" w:cs="Calibri"/>
                <w:b/>
                <w:bCs/>
                <w:szCs w:val="22"/>
                <w:shd w:val="clear" w:color="auto" w:fill="FFFFFF"/>
                <w:lang w:eastAsia="en-US"/>
              </w:rPr>
              <w:t>Nome</w:t>
            </w:r>
          </w:p>
        </w:tc>
        <w:tc>
          <w:tcPr>
            <w:tcW w:w="3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3BB2028" w14:textId="77777777" w:rsidR="004D46C4" w:rsidRDefault="004D46C4" w:rsidP="008A379A">
            <w:pPr>
              <w:spacing w:before="60" w:line="240" w:lineRule="auto"/>
              <w:rPr>
                <w:rFonts w:eastAsia="Calibri" w:cs="Calibri"/>
                <w:bCs/>
                <w:szCs w:val="22"/>
                <w:shd w:val="clear" w:color="auto" w:fill="FFFFFF"/>
                <w:lang w:eastAsia="en-US"/>
              </w:rPr>
            </w:pPr>
          </w:p>
        </w:tc>
        <w:tc>
          <w:tcPr>
            <w:tcW w:w="12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CCD8A94" w14:textId="77777777" w:rsidR="004D46C4" w:rsidRPr="004D46C4" w:rsidRDefault="004D46C4" w:rsidP="008A379A">
            <w:pPr>
              <w:spacing w:before="60" w:line="240" w:lineRule="auto"/>
              <w:rPr>
                <w:rFonts w:eastAsia="Calibri" w:cs="Calibri"/>
                <w:b/>
                <w:bCs/>
                <w:szCs w:val="22"/>
                <w:shd w:val="clear" w:color="auto" w:fill="FFFFFF"/>
                <w:lang w:eastAsia="en-US"/>
              </w:rPr>
            </w:pPr>
            <w:r w:rsidRPr="004D46C4">
              <w:rPr>
                <w:rFonts w:eastAsia="Calibri" w:cs="Calibri"/>
                <w:b/>
                <w:bCs/>
                <w:szCs w:val="22"/>
                <w:shd w:val="clear" w:color="auto" w:fill="FFFFFF"/>
                <w:lang w:eastAsia="en-US"/>
              </w:rPr>
              <w:t>Cognome</w:t>
            </w:r>
          </w:p>
        </w:tc>
        <w:tc>
          <w:tcPr>
            <w:tcW w:w="3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44A26C3" w14:textId="77777777" w:rsidR="004D46C4" w:rsidRDefault="004D46C4" w:rsidP="008A379A">
            <w:pPr>
              <w:spacing w:before="60" w:line="240" w:lineRule="auto"/>
              <w:rPr>
                <w:rFonts w:eastAsia="Calibri" w:cs="Calibri"/>
                <w:bCs/>
                <w:szCs w:val="22"/>
                <w:shd w:val="clear" w:color="auto" w:fill="FFFFFF"/>
                <w:lang w:eastAsia="en-US"/>
              </w:rPr>
            </w:pPr>
          </w:p>
        </w:tc>
      </w:tr>
      <w:tr w:rsidR="004D46C4" w14:paraId="35546262" w14:textId="77777777" w:rsidTr="004D46C4">
        <w:trPr>
          <w:cantSplit/>
          <w:trHeight w:val="349"/>
          <w:jc w:val="center"/>
        </w:trPr>
        <w:tc>
          <w:tcPr>
            <w:tcW w:w="15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7F7EEBB" w14:textId="5D706F55" w:rsidR="004D46C4" w:rsidRPr="004D46C4" w:rsidRDefault="004D46C4" w:rsidP="008A379A">
            <w:pPr>
              <w:spacing w:before="60" w:line="240" w:lineRule="auto"/>
              <w:rPr>
                <w:rFonts w:eastAsia="Calibri" w:cs="Calibri"/>
                <w:b/>
                <w:bCs/>
                <w:szCs w:val="22"/>
                <w:shd w:val="clear" w:color="auto" w:fill="FFFFFF"/>
                <w:lang w:eastAsia="en-US"/>
              </w:rPr>
            </w:pPr>
            <w:r w:rsidRPr="004D46C4">
              <w:rPr>
                <w:rFonts w:eastAsia="Calibri" w:cs="Calibri"/>
                <w:b/>
                <w:bCs/>
                <w:szCs w:val="22"/>
                <w:shd w:val="clear" w:color="auto" w:fill="FFFFFF"/>
                <w:lang w:eastAsia="en-US"/>
              </w:rPr>
              <w:t>Codice fiscale</w:t>
            </w:r>
          </w:p>
        </w:tc>
        <w:tc>
          <w:tcPr>
            <w:tcW w:w="32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D8E3BEB" w14:textId="77777777" w:rsidR="004D46C4" w:rsidRDefault="004D46C4" w:rsidP="008A379A">
            <w:pPr>
              <w:spacing w:before="60" w:line="240" w:lineRule="auto"/>
              <w:rPr>
                <w:rFonts w:eastAsia="Calibri" w:cs="Calibri"/>
                <w:bCs/>
                <w:szCs w:val="22"/>
                <w:shd w:val="clear" w:color="auto" w:fill="FFFFFF"/>
                <w:lang w:eastAsia="en-US"/>
              </w:rPr>
            </w:pPr>
          </w:p>
        </w:tc>
        <w:tc>
          <w:tcPr>
            <w:tcW w:w="129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49DAB39" w14:textId="4CFE3D1C" w:rsidR="004D46C4" w:rsidRPr="004D46C4" w:rsidRDefault="004D46C4" w:rsidP="008A379A">
            <w:pPr>
              <w:spacing w:before="60" w:line="240" w:lineRule="auto"/>
              <w:rPr>
                <w:rFonts w:eastAsia="Calibri" w:cs="Calibri"/>
                <w:b/>
                <w:bCs/>
                <w:szCs w:val="22"/>
                <w:shd w:val="clear" w:color="auto" w:fill="FFFFFF"/>
                <w:lang w:eastAsia="en-US"/>
              </w:rPr>
            </w:pPr>
            <w:r w:rsidRPr="004D46C4">
              <w:rPr>
                <w:rFonts w:eastAsia="Calibri" w:cs="Calibri"/>
                <w:b/>
                <w:bCs/>
                <w:szCs w:val="22"/>
                <w:shd w:val="clear" w:color="auto" w:fill="FFFFFF"/>
                <w:lang w:eastAsia="en-US"/>
              </w:rPr>
              <w:t>Mansione</w:t>
            </w:r>
          </w:p>
        </w:tc>
        <w:tc>
          <w:tcPr>
            <w:tcW w:w="3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FBE5F22" w14:textId="77777777" w:rsidR="004D46C4" w:rsidRDefault="004D46C4" w:rsidP="008A379A">
            <w:pPr>
              <w:spacing w:before="60" w:line="240" w:lineRule="auto"/>
              <w:rPr>
                <w:rFonts w:eastAsia="Calibri" w:cs="Calibri"/>
                <w:bCs/>
                <w:szCs w:val="22"/>
                <w:shd w:val="clear" w:color="auto" w:fill="FFFFFF"/>
                <w:lang w:eastAsia="en-US"/>
              </w:rPr>
            </w:pPr>
          </w:p>
        </w:tc>
      </w:tr>
    </w:tbl>
    <w:p w14:paraId="7A43F540" w14:textId="3A413935" w:rsidR="00874B0F" w:rsidRDefault="00044365" w:rsidP="00874B0F">
      <w:pPr>
        <w:spacing w:before="360" w:line="276" w:lineRule="auto"/>
        <w:rPr>
          <w:szCs w:val="22"/>
        </w:rPr>
      </w:pPr>
      <w:r w:rsidRPr="00346E0C">
        <w:rPr>
          <w:szCs w:val="22"/>
        </w:rPr>
        <w:t xml:space="preserve">Con riferimento al </w:t>
      </w:r>
      <w:r w:rsidR="00AD1044">
        <w:rPr>
          <w:szCs w:val="22"/>
        </w:rPr>
        <w:t xml:space="preserve">succitato </w:t>
      </w:r>
      <w:r w:rsidRPr="00346E0C">
        <w:rPr>
          <w:szCs w:val="22"/>
        </w:rPr>
        <w:t>progetto</w:t>
      </w:r>
      <w:r w:rsidR="0067211C">
        <w:rPr>
          <w:szCs w:val="22"/>
        </w:rPr>
        <w:t xml:space="preserve">, finanziato a valere sull’Avviso pubblico “La Scuola dei Quartieri 2024 2025”, </w:t>
      </w:r>
      <w:r w:rsidR="00874B0F" w:rsidRPr="00066E74">
        <w:rPr>
          <w:rFonts w:cs="Calibri"/>
          <w:color w:val="auto"/>
          <w:szCs w:val="22"/>
        </w:rPr>
        <w:t>P</w:t>
      </w:r>
      <w:r w:rsidR="00874B0F">
        <w:rPr>
          <w:rFonts w:cs="Calibri"/>
          <w:color w:val="auto"/>
          <w:szCs w:val="22"/>
        </w:rPr>
        <w:t xml:space="preserve">rogramma </w:t>
      </w:r>
      <w:r w:rsidR="00874B0F" w:rsidRPr="00066E74">
        <w:rPr>
          <w:rFonts w:cs="Calibri"/>
          <w:color w:val="auto"/>
          <w:szCs w:val="22"/>
        </w:rPr>
        <w:t>N</w:t>
      </w:r>
      <w:r w:rsidR="00874B0F">
        <w:rPr>
          <w:rFonts w:cs="Calibri"/>
          <w:color w:val="auto"/>
          <w:szCs w:val="22"/>
        </w:rPr>
        <w:t>azionale</w:t>
      </w:r>
      <w:r w:rsidR="00874B0F" w:rsidRPr="00066E74">
        <w:rPr>
          <w:rFonts w:cs="Calibri"/>
          <w:color w:val="auto"/>
          <w:szCs w:val="22"/>
        </w:rPr>
        <w:t xml:space="preserve"> Metro Plus e Città Medie Sud 2021-2027</w:t>
      </w:r>
      <w:r w:rsidR="00874B0F">
        <w:rPr>
          <w:rFonts w:cs="Calibri"/>
          <w:color w:val="auto"/>
          <w:szCs w:val="22"/>
        </w:rPr>
        <w:t xml:space="preserve"> </w:t>
      </w:r>
      <w:r w:rsidR="0067211C">
        <w:rPr>
          <w:szCs w:val="22"/>
        </w:rPr>
        <w:t>(</w:t>
      </w:r>
      <w:r w:rsidR="00874B0F">
        <w:rPr>
          <w:rFonts w:cs="Calibri"/>
        </w:rPr>
        <w:t xml:space="preserve">Progetto “MI4.4.11.2.a: </w:t>
      </w:r>
      <w:r w:rsidR="00874B0F" w:rsidRPr="00C5237C">
        <w:rPr>
          <w:rFonts w:cs="Calibri"/>
        </w:rPr>
        <w:t xml:space="preserve">MILANO a 15 minuti – Innovazione Sociale” - CUP </w:t>
      </w:r>
      <w:r w:rsidR="00874B0F" w:rsidRPr="009C472E">
        <w:rPr>
          <w:rFonts w:cs="Calibri"/>
        </w:rPr>
        <w:t>B44H23000610007</w:t>
      </w:r>
      <w:r w:rsidR="0067211C">
        <w:rPr>
          <w:szCs w:val="22"/>
        </w:rPr>
        <w:t>),</w:t>
      </w:r>
      <w:r w:rsidRPr="00346E0C">
        <w:rPr>
          <w:szCs w:val="22"/>
        </w:rPr>
        <w:t xml:space="preserve"> Le conferiamo</w:t>
      </w:r>
      <w:r w:rsidR="00874B0F">
        <w:rPr>
          <w:szCs w:val="22"/>
        </w:rPr>
        <w:t xml:space="preserve"> l’</w:t>
      </w:r>
      <w:r w:rsidRPr="00346E0C">
        <w:rPr>
          <w:szCs w:val="22"/>
        </w:rPr>
        <w:t>incarico</w:t>
      </w:r>
      <w:r w:rsidR="00874B0F">
        <w:rPr>
          <w:szCs w:val="22"/>
        </w:rPr>
        <w:t>:</w:t>
      </w:r>
    </w:p>
    <w:p w14:paraId="7AB0BB4D" w14:textId="21E46850" w:rsidR="00874B0F" w:rsidRDefault="00044365" w:rsidP="00874B0F">
      <w:pPr>
        <w:numPr>
          <w:ilvl w:val="0"/>
          <w:numId w:val="11"/>
        </w:numPr>
        <w:spacing w:before="120" w:line="276" w:lineRule="auto"/>
        <w:rPr>
          <w:rFonts w:cs="Calibri"/>
          <w:i/>
          <w:color w:val="C00000"/>
          <w:szCs w:val="22"/>
        </w:rPr>
      </w:pPr>
      <w:r w:rsidRPr="00346E0C">
        <w:rPr>
          <w:szCs w:val="22"/>
        </w:rPr>
        <w:t xml:space="preserve">per lo svolgimento dell'attività di </w:t>
      </w:r>
      <w:r w:rsidR="00CC2AD8" w:rsidRPr="00346E0C">
        <w:rPr>
          <w:rFonts w:cs="Calibri"/>
          <w:i/>
          <w:color w:val="C00000"/>
          <w:szCs w:val="22"/>
        </w:rPr>
        <w:t>[specificare il tipo di attività]</w:t>
      </w:r>
      <w:r w:rsidR="00874B0F" w:rsidRPr="00874B0F">
        <w:rPr>
          <w:rFonts w:cs="Calibri"/>
          <w:color w:val="auto"/>
          <w:szCs w:val="22"/>
        </w:rPr>
        <w:t>;</w:t>
      </w:r>
    </w:p>
    <w:p w14:paraId="1D50EF2A" w14:textId="13301D18" w:rsidR="00874B0F" w:rsidRDefault="00044365" w:rsidP="00874B0F">
      <w:pPr>
        <w:numPr>
          <w:ilvl w:val="0"/>
          <w:numId w:val="11"/>
        </w:numPr>
        <w:spacing w:before="120" w:line="276" w:lineRule="auto"/>
        <w:rPr>
          <w:szCs w:val="22"/>
        </w:rPr>
      </w:pPr>
      <w:r w:rsidRPr="00346E0C">
        <w:rPr>
          <w:szCs w:val="22"/>
        </w:rPr>
        <w:t xml:space="preserve">per un totale di </w:t>
      </w:r>
      <w:r w:rsidR="00346E0C" w:rsidRPr="00346E0C">
        <w:rPr>
          <w:rFonts w:cs="Calibri"/>
          <w:i/>
          <w:color w:val="C00000"/>
          <w:szCs w:val="22"/>
        </w:rPr>
        <w:t>[</w:t>
      </w:r>
      <w:r w:rsidR="008934F0">
        <w:rPr>
          <w:rFonts w:cs="Calibri"/>
          <w:i/>
          <w:color w:val="C00000"/>
          <w:szCs w:val="22"/>
        </w:rPr>
        <w:t>inserire il numero di ore</w:t>
      </w:r>
      <w:r w:rsidR="00346E0C" w:rsidRPr="00346E0C">
        <w:rPr>
          <w:rFonts w:cs="Calibri"/>
          <w:i/>
          <w:color w:val="C00000"/>
          <w:szCs w:val="22"/>
        </w:rPr>
        <w:t>]</w:t>
      </w:r>
      <w:r w:rsidR="00874B0F">
        <w:rPr>
          <w:szCs w:val="22"/>
        </w:rPr>
        <w:t xml:space="preserve"> ore.</w:t>
      </w:r>
    </w:p>
    <w:p w14:paraId="6D666F39" w14:textId="71D2A0FA" w:rsidR="00874B0F" w:rsidRPr="00874B0F" w:rsidRDefault="00874B0F" w:rsidP="00874B0F">
      <w:pPr>
        <w:spacing w:before="120" w:line="276" w:lineRule="auto"/>
        <w:rPr>
          <w:rFonts w:cs="Calibri"/>
          <w:i/>
          <w:color w:val="5B9BD5"/>
          <w:szCs w:val="22"/>
        </w:rPr>
      </w:pPr>
      <w:r>
        <w:rPr>
          <w:szCs w:val="22"/>
        </w:rPr>
        <w:t>Tale attività:</w:t>
      </w:r>
    </w:p>
    <w:p w14:paraId="219FC41B" w14:textId="30955EE6" w:rsidR="00874B0F" w:rsidRDefault="00044365" w:rsidP="00874B0F">
      <w:pPr>
        <w:numPr>
          <w:ilvl w:val="0"/>
          <w:numId w:val="11"/>
        </w:numPr>
        <w:spacing w:before="120" w:line="276" w:lineRule="auto"/>
        <w:rPr>
          <w:rFonts w:cs="Calibri"/>
          <w:i/>
          <w:color w:val="5B9BD5"/>
          <w:szCs w:val="22"/>
        </w:rPr>
      </w:pPr>
      <w:r w:rsidRPr="00346E0C">
        <w:rPr>
          <w:szCs w:val="22"/>
        </w:rPr>
        <w:t xml:space="preserve">avrà inizio il giorno </w:t>
      </w:r>
      <w:r w:rsidR="00874B0F" w:rsidRPr="00346E0C">
        <w:rPr>
          <w:rFonts w:cs="Calibri"/>
          <w:i/>
          <w:color w:val="C00000"/>
          <w:szCs w:val="22"/>
        </w:rPr>
        <w:t>[</w:t>
      </w:r>
      <w:r w:rsidR="008934F0">
        <w:rPr>
          <w:rFonts w:cs="Calibri"/>
          <w:i/>
          <w:color w:val="C00000"/>
          <w:szCs w:val="22"/>
        </w:rPr>
        <w:t>inserire data di inizio</w:t>
      </w:r>
      <w:r w:rsidR="00346E0C" w:rsidRPr="00346E0C">
        <w:rPr>
          <w:rFonts w:cs="Calibri"/>
          <w:i/>
          <w:color w:val="C00000"/>
          <w:szCs w:val="22"/>
        </w:rPr>
        <w:t>]</w:t>
      </w:r>
      <w:r w:rsidR="00874B0F" w:rsidRPr="00874B0F">
        <w:rPr>
          <w:rFonts w:cs="Calibri"/>
          <w:color w:val="auto"/>
          <w:szCs w:val="22"/>
        </w:rPr>
        <w:t>;</w:t>
      </w:r>
    </w:p>
    <w:p w14:paraId="5E16228C" w14:textId="41C79B5B" w:rsidR="00044365" w:rsidRPr="00874B0F" w:rsidRDefault="00044365" w:rsidP="00874B0F">
      <w:pPr>
        <w:numPr>
          <w:ilvl w:val="0"/>
          <w:numId w:val="11"/>
        </w:numPr>
        <w:spacing w:before="120" w:line="276" w:lineRule="auto"/>
        <w:rPr>
          <w:szCs w:val="22"/>
        </w:rPr>
      </w:pPr>
      <w:r w:rsidRPr="00874B0F">
        <w:rPr>
          <w:szCs w:val="22"/>
        </w:rPr>
        <w:t>e terminerà il giorno</w:t>
      </w:r>
      <w:r w:rsidR="00AD1044" w:rsidRPr="00874B0F">
        <w:rPr>
          <w:szCs w:val="22"/>
        </w:rPr>
        <w:t xml:space="preserve"> </w:t>
      </w:r>
      <w:r w:rsidR="00346E0C" w:rsidRPr="00874B0F">
        <w:rPr>
          <w:rFonts w:cs="Calibri"/>
          <w:i/>
          <w:color w:val="C00000"/>
          <w:szCs w:val="22"/>
        </w:rPr>
        <w:t>[</w:t>
      </w:r>
      <w:r w:rsidR="008934F0" w:rsidRPr="00874B0F">
        <w:rPr>
          <w:rFonts w:cs="Calibri"/>
          <w:i/>
          <w:color w:val="C00000"/>
          <w:szCs w:val="22"/>
        </w:rPr>
        <w:t>inserire data di fine</w:t>
      </w:r>
      <w:r w:rsidR="00346E0C" w:rsidRPr="00874B0F">
        <w:rPr>
          <w:rFonts w:cs="Calibri"/>
          <w:i/>
          <w:color w:val="C00000"/>
          <w:szCs w:val="22"/>
        </w:rPr>
        <w:t>]</w:t>
      </w:r>
      <w:r w:rsidRPr="00874B0F">
        <w:rPr>
          <w:szCs w:val="22"/>
        </w:rPr>
        <w:t>.</w:t>
      </w:r>
    </w:p>
    <w:p w14:paraId="14582D2E" w14:textId="25C05119" w:rsidR="00044365" w:rsidRPr="00874B0F" w:rsidRDefault="00044365" w:rsidP="00874B0F">
      <w:pPr>
        <w:spacing w:before="360" w:line="276" w:lineRule="auto"/>
        <w:rPr>
          <w:szCs w:val="22"/>
        </w:rPr>
      </w:pPr>
      <w:r w:rsidRPr="00874B0F">
        <w:rPr>
          <w:szCs w:val="22"/>
        </w:rPr>
        <w:t xml:space="preserve">La preghiamo di restituire copia </w:t>
      </w:r>
      <w:r w:rsidR="00874B0F" w:rsidRPr="00874B0F">
        <w:rPr>
          <w:szCs w:val="22"/>
        </w:rPr>
        <w:t>del presente ordine di servizio</w:t>
      </w:r>
      <w:r w:rsidRPr="00874B0F">
        <w:rPr>
          <w:szCs w:val="22"/>
        </w:rPr>
        <w:t xml:space="preserve"> debitamente sottoscritta</w:t>
      </w:r>
      <w:r w:rsidR="00874B0F" w:rsidRPr="00874B0F">
        <w:rPr>
          <w:szCs w:val="22"/>
        </w:rPr>
        <w:t>,</w:t>
      </w:r>
      <w:r w:rsidRPr="00874B0F">
        <w:rPr>
          <w:szCs w:val="22"/>
        </w:rPr>
        <w:t xml:space="preserve"> come accettazione delle indicazioni sopra descritte.</w:t>
      </w:r>
    </w:p>
    <w:p w14:paraId="15C9F7EF" w14:textId="77777777" w:rsidR="00044365" w:rsidRPr="00044365" w:rsidRDefault="00044365" w:rsidP="0067211C">
      <w:pPr>
        <w:autoSpaceDE w:val="0"/>
        <w:autoSpaceDN w:val="0"/>
        <w:adjustRightInd w:val="0"/>
        <w:spacing w:after="0" w:line="276" w:lineRule="auto"/>
        <w:rPr>
          <w:rFonts w:cs="Calibri"/>
          <w:i/>
          <w:iCs/>
          <w:szCs w:val="22"/>
        </w:rPr>
      </w:pPr>
    </w:p>
    <w:p w14:paraId="00394479" w14:textId="77777777" w:rsidR="00044365" w:rsidRPr="00874B0F" w:rsidRDefault="00044365" w:rsidP="0067211C">
      <w:pPr>
        <w:autoSpaceDE w:val="0"/>
        <w:autoSpaceDN w:val="0"/>
        <w:adjustRightInd w:val="0"/>
        <w:spacing w:after="0" w:line="276" w:lineRule="auto"/>
        <w:rPr>
          <w:rFonts w:cs="Calibri"/>
          <w:iCs/>
          <w:szCs w:val="22"/>
        </w:rPr>
      </w:pPr>
      <w:r w:rsidRPr="00874B0F">
        <w:rPr>
          <w:rFonts w:cs="Calibri"/>
          <w:iCs/>
          <w:szCs w:val="22"/>
        </w:rPr>
        <w:t>Luogo e Data</w:t>
      </w:r>
    </w:p>
    <w:p w14:paraId="300495B9" w14:textId="77777777" w:rsidR="00044365" w:rsidRPr="00044365" w:rsidRDefault="00044365" w:rsidP="0067211C">
      <w:pPr>
        <w:autoSpaceDE w:val="0"/>
        <w:autoSpaceDN w:val="0"/>
        <w:adjustRightInd w:val="0"/>
        <w:spacing w:after="0" w:line="276" w:lineRule="auto"/>
        <w:rPr>
          <w:rFonts w:cs="Calibri"/>
          <w:i/>
          <w:iCs/>
          <w:szCs w:val="22"/>
        </w:rPr>
      </w:pPr>
    </w:p>
    <w:p w14:paraId="3AF0A3CA" w14:textId="77777777" w:rsidR="00044365" w:rsidRPr="00044365" w:rsidRDefault="00044365" w:rsidP="00044365">
      <w:pPr>
        <w:spacing w:after="0" w:line="240" w:lineRule="auto"/>
        <w:ind w:left="3544" w:hanging="567"/>
        <w:jc w:val="center"/>
        <w:rPr>
          <w:rFonts w:cs="Calibri"/>
          <w:i/>
          <w:iCs/>
          <w:sz w:val="23"/>
          <w:szCs w:val="23"/>
          <w:lang w:eastAsia="it-IT"/>
        </w:rPr>
      </w:pPr>
      <w:r w:rsidRPr="00044365">
        <w:rPr>
          <w:rFonts w:cs="Calibri"/>
          <w:sz w:val="23"/>
          <w:szCs w:val="23"/>
          <w:lang w:eastAsia="it-IT"/>
        </w:rPr>
        <w:t xml:space="preserve">                                  </w:t>
      </w:r>
    </w:p>
    <w:p w14:paraId="3CC84C7B" w14:textId="61A93BA0" w:rsidR="00044365" w:rsidRPr="00044365" w:rsidRDefault="00CC1AC8" w:rsidP="00044365">
      <w:pPr>
        <w:spacing w:after="120" w:line="240" w:lineRule="auto"/>
        <w:ind w:left="3969"/>
        <w:jc w:val="center"/>
        <w:rPr>
          <w:rFonts w:cs="Calibri"/>
          <w:i/>
          <w:iCs/>
          <w:sz w:val="23"/>
          <w:szCs w:val="23"/>
          <w:lang w:eastAsia="it-IT"/>
        </w:rPr>
      </w:pPr>
      <w:r>
        <w:rPr>
          <w:noProof/>
        </w:rPr>
        <w:pict w14:anchorId="2BC8E421">
          <v:shape id="Casella di testo 12" o:spid="_x0000_s2060" type="#_x0000_t202" style="position:absolute;left:0;text-align:left;margin-left:-2.35pt;margin-top:7.2pt;width:181.1pt;height:58.05pt;z-index:251661312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" stroked="f">
            <v:textbox style="mso-fit-shape-to-text:t">
              <w:txbxContent>
                <w:p w14:paraId="143C3031" w14:textId="77777777" w:rsidR="00044365" w:rsidRPr="00044365" w:rsidRDefault="00044365" w:rsidP="00044365">
                  <w:pPr>
                    <w:spacing w:after="0" w:line="240" w:lineRule="auto"/>
                    <w:ind w:left="4962" w:hanging="4961"/>
                    <w:jc w:val="center"/>
                    <w:rPr>
                      <w:rFonts w:cs="Calibri"/>
                      <w:b/>
                      <w:bCs/>
                      <w:sz w:val="23"/>
                      <w:szCs w:val="23"/>
                      <w:lang w:eastAsia="it-IT"/>
                    </w:rPr>
                  </w:pPr>
                </w:p>
                <w:p w14:paraId="6411955A" w14:textId="77777777" w:rsidR="00044365" w:rsidRPr="00044365" w:rsidRDefault="00044365" w:rsidP="00044365">
                  <w:pPr>
                    <w:jc w:val="center"/>
                    <w:rPr>
                      <w:bCs/>
                      <w:szCs w:val="22"/>
                    </w:rPr>
                  </w:pPr>
                  <w:r w:rsidRPr="00044365">
                    <w:rPr>
                      <w:bCs/>
                      <w:szCs w:val="22"/>
                    </w:rPr>
                    <w:t>______________________________</w:t>
                  </w:r>
                </w:p>
                <w:p w14:paraId="119B7776" w14:textId="77777777" w:rsidR="00044365" w:rsidRPr="00044365" w:rsidRDefault="00044365" w:rsidP="00044365">
                  <w:pPr>
                    <w:jc w:val="center"/>
                    <w:rPr>
                      <w:bCs/>
                      <w:szCs w:val="22"/>
                    </w:rPr>
                  </w:pPr>
                  <w:r w:rsidRPr="00044365">
                    <w:rPr>
                      <w:bCs/>
                      <w:szCs w:val="22"/>
                    </w:rPr>
                    <w:t>Il dipendente</w:t>
                  </w:r>
                </w:p>
              </w:txbxContent>
            </v:textbox>
            <w10:wrap type="square" anchorx="margin"/>
          </v:shape>
        </w:pict>
      </w:r>
    </w:p>
    <w:p w14:paraId="6B2AEB30" w14:textId="77777777" w:rsidR="00044365" w:rsidRPr="00044365" w:rsidRDefault="00044365" w:rsidP="00044365">
      <w:pPr>
        <w:spacing w:after="120" w:line="240" w:lineRule="auto"/>
        <w:ind w:left="3969"/>
        <w:jc w:val="center"/>
        <w:rPr>
          <w:rFonts w:cs="Calibri"/>
          <w:i/>
          <w:iCs/>
          <w:sz w:val="23"/>
          <w:szCs w:val="23"/>
          <w:lang w:eastAsia="it-IT"/>
        </w:rPr>
      </w:pPr>
      <w:r w:rsidRPr="00044365">
        <w:rPr>
          <w:rFonts w:cs="Calibri"/>
          <w:i/>
          <w:iCs/>
          <w:sz w:val="23"/>
          <w:szCs w:val="23"/>
          <w:lang w:eastAsia="it-IT"/>
        </w:rPr>
        <w:t xml:space="preserve"> Sottoscritto con firma digitale</w:t>
      </w:r>
    </w:p>
    <w:p w14:paraId="688D8ED7" w14:textId="77777777" w:rsidR="00044365" w:rsidRPr="00044365" w:rsidRDefault="00044365" w:rsidP="00044365">
      <w:pPr>
        <w:spacing w:after="0" w:line="240" w:lineRule="auto"/>
        <w:ind w:left="3969"/>
        <w:jc w:val="center"/>
        <w:rPr>
          <w:rFonts w:cs="Calibri"/>
          <w:b/>
          <w:bCs/>
          <w:sz w:val="23"/>
          <w:szCs w:val="23"/>
          <w:lang w:eastAsia="it-IT"/>
        </w:rPr>
      </w:pPr>
      <w:r w:rsidRPr="00044365">
        <w:rPr>
          <w:rFonts w:cs="Calibri"/>
          <w:b/>
          <w:bCs/>
          <w:sz w:val="23"/>
          <w:szCs w:val="23"/>
          <w:lang w:eastAsia="it-IT"/>
        </w:rPr>
        <w:t>Per il Soggetto destinatario dell’agevolazione</w:t>
      </w:r>
    </w:p>
    <w:p w14:paraId="19ADB86E" w14:textId="77777777" w:rsidR="00044365" w:rsidRPr="00044365" w:rsidRDefault="00044365" w:rsidP="00044365">
      <w:pPr>
        <w:spacing w:after="0" w:line="240" w:lineRule="auto"/>
        <w:ind w:left="3969"/>
        <w:jc w:val="center"/>
        <w:rPr>
          <w:rFonts w:cs="Calibri"/>
          <w:szCs w:val="22"/>
        </w:rPr>
      </w:pPr>
      <w:r w:rsidRPr="00044365">
        <w:rPr>
          <w:bCs/>
          <w:szCs w:val="22"/>
        </w:rPr>
        <w:t>Il legale rappresentante o altro soggetto con poteri di firma</w:t>
      </w:r>
    </w:p>
    <w:p w14:paraId="0C5AA7B4" w14:textId="77777777" w:rsidR="00044365" w:rsidRPr="00003FD2" w:rsidRDefault="00044365" w:rsidP="000C4A95">
      <w:pPr>
        <w:spacing w:before="240" w:after="0" w:line="276" w:lineRule="auto"/>
        <w:ind w:left="3260"/>
        <w:jc w:val="left"/>
        <w:rPr>
          <w:rFonts w:cs="Calibri"/>
          <w:b/>
          <w:bCs/>
          <w:color w:val="auto"/>
          <w:sz w:val="24"/>
          <w:szCs w:val="24"/>
          <w:bdr w:val="single" w:sz="4" w:space="0" w:color="auto"/>
          <w:lang w:eastAsia="it-IT"/>
        </w:rPr>
      </w:pPr>
      <w:bookmarkStart w:id="2" w:name="_GoBack"/>
      <w:bookmarkEnd w:id="2"/>
    </w:p>
    <w:sectPr w:rsidR="00044365" w:rsidRPr="00003FD2" w:rsidSect="007F5AB3">
      <w:headerReference w:type="even" r:id="rId12"/>
      <w:headerReference w:type="default" r:id="rId13"/>
      <w:footerReference w:type="default" r:id="rId14"/>
      <w:headerReference w:type="first" r:id="rId15"/>
      <w:footerReference w:type="first" r:id="rId16"/>
      <w:pgSz w:w="11906" w:h="16838"/>
      <w:pgMar w:top="1933" w:right="1134" w:bottom="2041" w:left="1134" w:header="709" w:footer="289" w:gutter="0"/>
      <w:pgNumType w:start="1"/>
      <w:cols w:space="720"/>
      <w:docGrid w:linePitch="360" w:charSpace="-245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78783B44" w14:textId="77777777" w:rsidR="007F5AB3" w:rsidRDefault="007F5AB3">
      <w:pPr>
        <w:spacing w:after="0" w:line="240" w:lineRule="auto"/>
      </w:pPr>
      <w:r>
        <w:separator/>
      </w:r>
    </w:p>
  </w:endnote>
  <w:endnote w:type="continuationSeparator" w:id="0">
    <w:p w14:paraId="40DFADFB" w14:textId="77777777" w:rsidR="007F5AB3" w:rsidRDefault="007F5AB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Liberation Serif">
    <w:altName w:val="Times New Roman"/>
    <w:charset w:val="00"/>
    <w:family w:val="roman"/>
    <w:pitch w:val="variable"/>
  </w:font>
  <w:font w:name="NSimSun">
    <w:panose1 w:val="02010609030101010101"/>
    <w:charset w:val="86"/>
    <w:family w:val="modern"/>
    <w:pitch w:val="fixed"/>
    <w:sig w:usb0="00000203" w:usb1="288F0000" w:usb2="00000016" w:usb3="00000000" w:csb0="00040001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Liberation Sans">
    <w:charset w:val="00"/>
    <w:family w:val="auto"/>
    <w:pitch w:val="default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F001D47" w14:textId="3E66177A" w:rsidR="0000359B" w:rsidRPr="00AD1044" w:rsidRDefault="00CC1AC8" w:rsidP="0000359B">
    <w:pPr>
      <w:pStyle w:val="Pidipaginadispari-AdG"/>
      <w:rPr>
        <w:b/>
        <w:bCs/>
        <w:i w:val="0"/>
        <w:noProof/>
        <w:color w:val="C00000"/>
        <w:sz w:val="16"/>
        <w:lang w:eastAsia="it-IT"/>
      </w:rPr>
    </w:pPr>
    <w:r>
      <w:rPr>
        <w:noProof/>
        <w:color w:val="C00000"/>
        <w:lang w:eastAsia="it-IT"/>
      </w:rPr>
      <w:pict w14:anchorId="5C0888E8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Immagine 15" o:spid="_x0000_s1046" type="#_x0000_t75" alt="Immagine che contiene Elementi grafici, schermata, bianco, Carattere&#10;&#10;Descrizione generata automaticamente" style="position:absolute;left:0;text-align:left;margin-left:-59.65pt;margin-top:540.3pt;width:597.75pt;height:300.75pt;z-index:-251655680;visibility:visible;mso-wrap-style:square;mso-wrap-distance-left:0;mso-wrap-distance-top:0;mso-wrap-distance-right:0;mso-wrap-distance-bottom:0;mso-position-horizontal-relative:text;mso-position-vertical-relative:page">
          <v:imagedata r:id="rId1" o:title="Immagine che contiene Elementi grafici, schermata, bianco, Carattere&#10;&#10;Descrizione generata automaticamente"/>
          <w10:wrap anchory="page"/>
        </v:shape>
      </w:pict>
    </w:r>
    <w:r w:rsidR="00874B0F">
      <w:rPr>
        <w:b/>
        <w:bCs/>
        <w:i w:val="0"/>
        <w:noProof/>
        <w:color w:val="C00000"/>
        <w:sz w:val="16"/>
        <w:lang w:eastAsia="it-IT"/>
      </w:rPr>
      <w:t>Fac-simile O</w:t>
    </w:r>
    <w:r w:rsidR="0030225F" w:rsidRPr="00AD1044">
      <w:rPr>
        <w:b/>
        <w:bCs/>
        <w:i w:val="0"/>
        <w:noProof/>
        <w:color w:val="C00000"/>
        <w:sz w:val="16"/>
        <w:lang w:eastAsia="it-IT"/>
      </w:rPr>
      <w:t>rdine di servizio</w:t>
    </w:r>
    <w:r>
      <w:rPr>
        <w:b/>
        <w:bCs/>
        <w:noProof/>
        <w:color w:val="C00000"/>
      </w:rPr>
      <w:pict w14:anchorId="21903B46">
        <v:shapetype id="_x0000_t202" coordsize="21600,21600" o:spt="202" path="m,l,21600r21600,l21600,xe">
          <v:stroke joinstyle="miter"/>
          <v:path gradientshapeok="t" o:connecttype="rect"/>
        </v:shapetype>
        <v:shape id="Text Box 4" o:spid="_x0000_s1036" type="#_x0000_t202" style="position:absolute;left:0;text-align:left;margin-left:439.1pt;margin-top:10.25pt;width:42.6pt;height:20.1pt;z-index:251656704;visibility:visible;mso-wrap-style:square;mso-width-percent:0;mso-height-percent:0;mso-wrap-distance-left:9.05pt;mso-wrap-distance-top:3.6pt;mso-wrap-distance-right:9.05pt;mso-wrap-distance-bottom:3.6pt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" o:allowincell="f" stroked="f">
          <v:fill opacity="0"/>
          <v:path arrowok="t"/>
          <v:textbox inset="7.35pt,3.75pt,7.35pt,3.75pt">
            <w:txbxContent>
              <w:p w14:paraId="27AE9112" w14:textId="24015EE7" w:rsidR="0000359B" w:rsidRPr="0045616E" w:rsidRDefault="0000359B" w:rsidP="0000359B">
                <w:pPr>
                  <w:jc w:val="center"/>
                  <w:rPr>
                    <w:sz w:val="20"/>
                  </w:rPr>
                </w:pPr>
                <w:r w:rsidRPr="0045616E">
                  <w:rPr>
                    <w:sz w:val="20"/>
                  </w:rPr>
                  <w:fldChar w:fldCharType="begin"/>
                </w:r>
                <w:r w:rsidRPr="0045616E">
                  <w:rPr>
                    <w:sz w:val="20"/>
                  </w:rPr>
                  <w:instrText xml:space="preserve"> PAGE </w:instrText>
                </w:r>
                <w:r w:rsidRPr="0045616E">
                  <w:rPr>
                    <w:sz w:val="20"/>
                  </w:rPr>
                  <w:fldChar w:fldCharType="separate"/>
                </w:r>
                <w:r w:rsidR="00CC1AC8">
                  <w:rPr>
                    <w:noProof/>
                    <w:sz w:val="20"/>
                  </w:rPr>
                  <w:t>1</w:t>
                </w:r>
                <w:r w:rsidRPr="0045616E">
                  <w:rPr>
                    <w:sz w:val="20"/>
                  </w:rPr>
                  <w:fldChar w:fldCharType="end"/>
                </w:r>
              </w:p>
            </w:txbxContent>
          </v:textbox>
          <w10:wrap type="square" anchorx="margin"/>
        </v:shape>
      </w:pict>
    </w:r>
    <w:r>
      <w:rPr>
        <w:b/>
        <w:bCs/>
        <w:noProof/>
        <w:color w:val="C00000"/>
      </w:rPr>
      <w:pict w14:anchorId="353EBB4B">
        <v:rect id="Rectangle 2" o:spid="_x0000_s1038" style="position:absolute;left:0;text-align:left;margin-left:454.35pt;margin-top:782.1pt;width:36pt;height:18.15pt;z-index:-251657728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" o:allowincell="f" filled="f" stroked="f" strokecolor="#3465a4">
          <v:stroke joinstyle="round"/>
          <v:path arrowok="t"/>
          <w10:wrap anchory="page"/>
        </v:rect>
      </w:pict>
    </w:r>
    <w:r>
      <w:rPr>
        <w:b/>
        <w:bCs/>
        <w:noProof/>
        <w:color w:val="C00000"/>
      </w:rPr>
      <w:pict w14:anchorId="42A3F9AF">
        <v:rect id="Rectangle 1" o:spid="_x0000_s1039" style="position:absolute;left:0;text-align:left;margin-left:.05pt;margin-top:0;width:36pt;height:18.15pt;z-index:-251656704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" o:allowincell="f" filled="f" stroked="f" strokecolor="#3465a4">
          <v:stroke joinstyle="round"/>
          <v:path arrowok="t"/>
          <w10:wrap anchory="page"/>
        </v:rect>
      </w:pict>
    </w:r>
    <w:r w:rsidR="0000359B" w:rsidRPr="00AD1044">
      <w:rPr>
        <w:b/>
        <w:bCs/>
        <w:color w:val="C00000"/>
      </w:rPr>
      <w:t xml:space="preserve"> </w:t>
    </w:r>
  </w:p>
  <w:p w14:paraId="72702068" w14:textId="22E17584" w:rsidR="0000359B" w:rsidRPr="00AD1044" w:rsidRDefault="00AD1044" w:rsidP="0000359B">
    <w:pPr>
      <w:pStyle w:val="Pidipaginadispari-Titolodocumento"/>
      <w:rPr>
        <w:color w:val="C00000"/>
      </w:rPr>
    </w:pPr>
    <w:r>
      <w:rPr>
        <w:color w:val="C00000"/>
      </w:rPr>
      <w:t>Linee Guida per la gestione e la rendicontazione dei progetti</w:t>
    </w:r>
    <w:r w:rsidR="0000359B" w:rsidRPr="00AD1044">
      <w:rPr>
        <w:color w:val="C00000"/>
      </w:rPr>
      <w:tab/>
    </w:r>
  </w:p>
  <w:p w14:paraId="52981A1C" w14:textId="77777777" w:rsidR="0000359B" w:rsidRDefault="0000359B" w:rsidP="0000359B">
    <w:pPr>
      <w:pStyle w:val="Pidipaginadispari-AdG"/>
    </w:pPr>
    <w:r>
      <w:rPr>
        <w:b/>
        <w:i w:val="0"/>
      </w:rPr>
      <w:t>Direzione di Progetto Economia Urbana, Moda e Design</w:t>
    </w:r>
  </w:p>
  <w:p w14:paraId="302E8667" w14:textId="77777777" w:rsidR="0000359B" w:rsidRDefault="0000359B" w:rsidP="0000359B">
    <w:pPr>
      <w:pStyle w:val="Pidipaginadispari-AdG"/>
    </w:pPr>
    <w:r>
      <w:t>PN Metro Plus e Città Medie Sud 2021-2027</w:t>
    </w:r>
  </w:p>
  <w:p w14:paraId="2D3351C8" w14:textId="77777777" w:rsidR="00920D20" w:rsidRDefault="00920D20" w:rsidP="00920D20">
    <w:pPr>
      <w:pStyle w:val="Pidipaginadispari-AdG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7981993" w14:textId="77777777" w:rsidR="00440899" w:rsidRDefault="00440899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3FC2017" w14:textId="77777777" w:rsidR="007F5AB3" w:rsidRDefault="007F5AB3">
      <w:pPr>
        <w:spacing w:after="0" w:line="240" w:lineRule="auto"/>
      </w:pPr>
      <w:r>
        <w:separator/>
      </w:r>
    </w:p>
  </w:footnote>
  <w:footnote w:type="continuationSeparator" w:id="0">
    <w:p w14:paraId="52ABAB81" w14:textId="77777777" w:rsidR="007F5AB3" w:rsidRDefault="007F5AB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88BA2B8" w14:textId="77777777" w:rsidR="00AE61FD" w:rsidRDefault="00AE61FD" w:rsidP="001236AA">
    <w:pPr>
      <w:pStyle w:val="Intestazione"/>
    </w:pPr>
  </w:p>
  <w:p w14:paraId="0FEE2724" w14:textId="77777777" w:rsidR="001236AA" w:rsidRPr="001236AA" w:rsidRDefault="001236AA" w:rsidP="001236AA">
    <w:pPr>
      <w:pStyle w:val="Intestazione"/>
    </w:pPr>
  </w:p>
  <w:p w14:paraId="3E604FB1" w14:textId="77777777" w:rsidR="001236AA" w:rsidRDefault="00CC1AC8" w:rsidP="001236AA">
    <w:pPr>
      <w:pStyle w:val="Intestazione"/>
    </w:pPr>
    <w:r>
      <w:rPr>
        <w:noProof/>
      </w:rPr>
      <w:pict w14:anchorId="17511E50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Immagine 873821554" o:spid="_x0000_i1025" type="#_x0000_t75" alt="Loghi 21-27 - Copia" style="width:482.4pt;height:51.6pt;visibility:visible;mso-width-percent:0;mso-height-percent:0;mso-width-percent:0;mso-height-percent:0">
          <v:imagedata r:id="rId1" o:title="Loghi 21-27 - Copia"/>
        </v:shape>
      </w:pict>
    </w:r>
  </w:p>
  <w:p w14:paraId="319A0E9A" w14:textId="77777777" w:rsidR="00AE61FD" w:rsidRDefault="00AE61FD" w:rsidP="001236AA">
    <w:pPr>
      <w:pStyle w:val="Intestazione"/>
    </w:pPr>
  </w:p>
  <w:p w14:paraId="7E2EF445" w14:textId="77777777" w:rsidR="00AE61FD" w:rsidRPr="001236AA" w:rsidRDefault="00CC1AC8" w:rsidP="001236AA">
    <w:pPr>
      <w:pStyle w:val="Intestazione"/>
    </w:pPr>
    <w:r>
      <w:rPr>
        <w:noProof/>
      </w:rPr>
      <w:pict w14:anchorId="6A5E0276">
        <v:shape id="Immagine 307230500" o:spid="_x0000_s1030" type="#_x0000_t75" alt="Immagine che contiene schermata, Rettangolo, quadrato&#10;&#10;&#10;&#10;&#10;&#10;&#10;&#10;&#10;&#10;&#10;&#10;&#10;&#10;&#10;&#10;Descrizione generata automaticamente" style="position:absolute;left:0;text-align:left;margin-left:0;margin-top:121.6pt;width:600.5pt;height:622.9pt;z-index:251654656;visibility:visible;mso-wrap-edited:f;mso-width-percent:0;mso-height-percent:0;mso-position-horizontal-relative:page;mso-position-vertical-relative:page;mso-width-percent:0;mso-height-percent:0;mso-width-relative:margin;mso-height-relative:margin">
          <v:imagedata r:id="rId2" o:title="Immagine che contiene schermata, Rettangolo, quadrato&#10;&#10;&#10;&#10;&#10;&#10;&#10;&#10;&#10;&#10;&#10;&#10;&#10;&#10;&#10;&#10;Descrizione generata automaticamente"/>
          <w10:wrap type="topAndBottom" anchorx="page" anchory="page"/>
        </v:shape>
      </w:pict>
    </w:r>
    <w:r>
      <w:rPr>
        <w:noProof/>
      </w:rPr>
      <w:pict w14:anchorId="3ABBFB4F">
        <v:shapetype id="_x0000_t202" coordsize="21600,21600" o:spt="202" path="m,l,21600r21600,l21600,xe">
          <v:stroke joinstyle="miter"/>
          <v:path gradientshapeok="t" o:connecttype="rect"/>
        </v:shapetype>
        <v:shape id="Casella di testo 19" o:spid="_x0000_s1029" type="#_x0000_t202" style="position:absolute;left:0;text-align:left;margin-left:2.7pt;margin-top:271.7pt;width:592.35pt;height:649.35pt;z-index:251655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" filled="f" stroked="f">
          <v:textbox style="mso-fit-shape-to-text:t">
            <w:txbxContent>
              <w:p w14:paraId="622FF3B7" w14:textId="77777777" w:rsidR="00B434DD" w:rsidRPr="00B62895" w:rsidRDefault="00B434DD" w:rsidP="00B434DD">
                <w:pPr>
                  <w:pStyle w:val="PONMetroCopertina"/>
                  <w:jc w:val="center"/>
                  <w:rPr>
                    <w:b/>
                    <w:sz w:val="72"/>
                    <w:szCs w:val="72"/>
                  </w:rPr>
                </w:pPr>
                <w:r w:rsidRPr="00B62895">
                  <w:rPr>
                    <w:b/>
                    <w:sz w:val="72"/>
                    <w:szCs w:val="72"/>
                  </w:rPr>
                  <w:t>PN Metro Plus e Città Medie Sud 2021-2027</w:t>
                </w:r>
              </w:p>
              <w:p w14:paraId="64A5ADD6" w14:textId="77777777" w:rsidR="00B434DD" w:rsidRPr="00B434DD" w:rsidRDefault="00B434DD" w:rsidP="00B434DD">
                <w:pPr>
                  <w:pStyle w:val="PONMetroTitoloCopertina"/>
                  <w:jc w:val="center"/>
                  <w:rPr>
                    <w:rFonts w:cs="Calibri"/>
                    <w:sz w:val="56"/>
                    <w:szCs w:val="56"/>
                  </w:rPr>
                </w:pPr>
                <w:r>
                  <w:rPr>
                    <w:sz w:val="48"/>
                    <w:szCs w:val="48"/>
                  </w:rPr>
                  <w:t>Titolo</w:t>
                </w:r>
              </w:p>
            </w:txbxContent>
          </v:textbox>
          <w10:wrap anchorx="page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DC70635" w14:textId="77777777" w:rsidR="00B434DD" w:rsidRDefault="00CC1AC8" w:rsidP="00B434DD">
    <w:pPr>
      <w:pStyle w:val="Intestazione"/>
      <w:jc w:val="center"/>
    </w:pPr>
    <w:r>
      <w:rPr>
        <w:noProof/>
        <w:lang w:eastAsia="it-IT"/>
      </w:rPr>
      <w:pict w14:anchorId="46656967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Immagine 21" o:spid="_x0000_i1026" type="#_x0000_t75" alt="Loghi 21-27 - Copia" style="width:482.4pt;height:50.4pt;visibility:visible;mso-width-percent:0;mso-height-percent:0;mso-width-percent:0;mso-height-percent:0">
          <v:imagedata r:id="rId1" o:title="Loghi 21-27 - Copia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8CB2A35" w14:textId="77777777" w:rsidR="00440899" w:rsidRDefault="00440899"/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A1D8BDA" w14:textId="5EA51D93" w:rsidR="00440899" w:rsidRPr="000E2B5E" w:rsidRDefault="00CC1AC8" w:rsidP="00F3088A">
    <w:pPr>
      <w:pStyle w:val="Intestazione"/>
      <w:jc w:val="center"/>
    </w:pPr>
    <w:r>
      <w:rPr>
        <w:noProof/>
        <w:lang w:eastAsia="it-IT"/>
      </w:rPr>
      <w:pict w14:anchorId="28D3C123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7" type="#_x0000_t75" alt="" style="width:482.4pt;height:50.4pt;visibility:visible;mso-width-percent:0;mso-height-percent:0;mso-width-percent:0;mso-height-percent:0">
          <v:imagedata r:id="rId1" o:title="Loghi 21-27 - Copia"/>
        </v:shape>
      </w:pict>
    </w: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3876198" w14:textId="77777777" w:rsidR="00440899" w:rsidRDefault="00440899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01"/>
    <w:multiLevelType w:val="singleLevel"/>
    <w:tmpl w:val="00000001"/>
    <w:name w:val="WW8Num1"/>
    <w:lvl w:ilvl="0">
      <w:start w:val="1"/>
      <w:numFmt w:val="decimal"/>
      <w:lvlText w:val="%1."/>
      <w:lvlJc w:val="left"/>
      <w:pPr>
        <w:tabs>
          <w:tab w:val="num" w:pos="0"/>
        </w:tabs>
        <w:ind w:left="1080" w:hanging="360"/>
      </w:pPr>
      <w:rPr>
        <w:rFonts w:cs="Times New Roman"/>
        <w:b/>
        <w:strike w:val="0"/>
        <w:dstrike w:val="0"/>
        <w:color w:val="4F81BD"/>
        <w:sz w:val="22"/>
        <w:szCs w:val="22"/>
      </w:rPr>
    </w:lvl>
  </w:abstractNum>
  <w:abstractNum w:abstractNumId="1" w15:restartNumberingAfterBreak="0">
    <w:nsid w:val="00000002"/>
    <w:multiLevelType w:val="singleLevel"/>
    <w:tmpl w:val="00000002"/>
    <w:name w:val="WW8Num2"/>
    <w:lvl w:ilvl="0">
      <w:start w:val="1"/>
      <w:numFmt w:val="lowerLetter"/>
      <w:lvlText w:val="%1)"/>
      <w:lvlJc w:val="left"/>
      <w:pPr>
        <w:tabs>
          <w:tab w:val="num" w:pos="0"/>
        </w:tabs>
        <w:ind w:left="1068" w:hanging="360"/>
      </w:pPr>
    </w:lvl>
  </w:abstractNum>
  <w:abstractNum w:abstractNumId="2" w15:restartNumberingAfterBreak="0">
    <w:nsid w:val="00000003"/>
    <w:multiLevelType w:val="singleLevel"/>
    <w:tmpl w:val="00000003"/>
    <w:name w:val="WW8Num3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 w:cs="Symbol" w:hint="default"/>
      </w:rPr>
    </w:lvl>
  </w:abstractNum>
  <w:abstractNum w:abstractNumId="3" w15:restartNumberingAfterBreak="0">
    <w:nsid w:val="00000004"/>
    <w:multiLevelType w:val="singleLevel"/>
    <w:tmpl w:val="00000004"/>
    <w:name w:val="WW8Num4"/>
    <w:lvl w:ilvl="0">
      <w:start w:val="1"/>
      <w:numFmt w:val="bullet"/>
      <w:lvlText w:val=""/>
      <w:lvlJc w:val="left"/>
      <w:pPr>
        <w:tabs>
          <w:tab w:val="num" w:pos="0"/>
        </w:tabs>
        <w:ind w:left="1080" w:hanging="360"/>
      </w:pPr>
      <w:rPr>
        <w:rFonts w:ascii="Symbol" w:hAnsi="Symbol" w:cs="Symbol" w:hint="default"/>
      </w:rPr>
    </w:lvl>
  </w:abstractNum>
  <w:abstractNum w:abstractNumId="4" w15:restartNumberingAfterBreak="0">
    <w:nsid w:val="00000005"/>
    <w:multiLevelType w:val="singleLevel"/>
    <w:tmpl w:val="00000005"/>
    <w:name w:val="WW8Num5"/>
    <w:lvl w:ilvl="0">
      <w:start w:val="1"/>
      <w:numFmt w:val="bullet"/>
      <w:lvlText w:val=""/>
      <w:lvlJc w:val="left"/>
      <w:pPr>
        <w:tabs>
          <w:tab w:val="num" w:pos="0"/>
        </w:tabs>
        <w:ind w:left="1068" w:hanging="360"/>
      </w:pPr>
      <w:rPr>
        <w:rFonts w:ascii="Symbol" w:hAnsi="Symbol" w:cs="Symbol" w:hint="default"/>
      </w:rPr>
    </w:lvl>
  </w:abstractNum>
  <w:abstractNum w:abstractNumId="5" w15:restartNumberingAfterBreak="0">
    <w:nsid w:val="00000006"/>
    <w:multiLevelType w:val="multilevel"/>
    <w:tmpl w:val="00000006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abstractNum w:abstractNumId="6" w15:restartNumberingAfterBreak="0">
    <w:nsid w:val="03DA00F0"/>
    <w:multiLevelType w:val="multilevel"/>
    <w:tmpl w:val="50C89A94"/>
    <w:lvl w:ilvl="0">
      <w:start w:val="1"/>
      <w:numFmt w:val="bullet"/>
      <w:lvlText w:val=""/>
      <w:lvlJc w:val="left"/>
      <w:pPr>
        <w:tabs>
          <w:tab w:val="num" w:pos="0"/>
        </w:tabs>
        <w:ind w:left="360" w:hanging="360"/>
      </w:pPr>
      <w:rPr>
        <w:rFonts w:ascii="Wingdings" w:hAnsi="Wingdings" w:cs="Wingdings" w:hint="default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08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180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52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396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468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120" w:hanging="360"/>
      </w:pPr>
      <w:rPr>
        <w:rFonts w:ascii="Wingdings" w:hAnsi="Wingdings" w:cs="Wingdings" w:hint="default"/>
      </w:rPr>
    </w:lvl>
  </w:abstractNum>
  <w:abstractNum w:abstractNumId="7" w15:restartNumberingAfterBreak="0">
    <w:nsid w:val="25B6646A"/>
    <w:multiLevelType w:val="hybridMultilevel"/>
    <w:tmpl w:val="EACC46F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97F065F"/>
    <w:multiLevelType w:val="hybridMultilevel"/>
    <w:tmpl w:val="335CA47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51044420"/>
    <w:multiLevelType w:val="hybridMultilevel"/>
    <w:tmpl w:val="A96AFAAE"/>
    <w:lvl w:ilvl="0" w:tplc="D4C4DD7C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586845BA"/>
    <w:multiLevelType w:val="hybridMultilevel"/>
    <w:tmpl w:val="835E0D6C"/>
    <w:lvl w:ilvl="0" w:tplc="5F86FBB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  <w:num w:numId="5">
    <w:abstractNumId w:val="4"/>
  </w:num>
  <w:num w:numId="6">
    <w:abstractNumId w:val="5"/>
  </w:num>
  <w:num w:numId="7">
    <w:abstractNumId w:val="6"/>
  </w:num>
  <w:num w:numId="8">
    <w:abstractNumId w:val="9"/>
  </w:num>
  <w:num w:numId="9">
    <w:abstractNumId w:val="7"/>
  </w:num>
  <w:num w:numId="10">
    <w:abstractNumId w:val="8"/>
  </w:num>
  <w:num w:numId="11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5"/>
  <w:displayBackgroundShape/>
  <w:embedSystemFonts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oNotTrackMoves/>
  <w:defaultTabStop w:val="708"/>
  <w:hyphenationZone w:val="283"/>
  <w:defaultTableStyle w:val="Normale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characterSpacingControl w:val="doNotCompress"/>
  <w:hdrShapeDefaults>
    <o:shapedefaults v:ext="edit" spidmax="2062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D4044A"/>
    <w:rsid w:val="0000359B"/>
    <w:rsid w:val="00003FD2"/>
    <w:rsid w:val="00044365"/>
    <w:rsid w:val="00046803"/>
    <w:rsid w:val="00061DB0"/>
    <w:rsid w:val="00073A87"/>
    <w:rsid w:val="00073C33"/>
    <w:rsid w:val="000C4A95"/>
    <w:rsid w:val="000E0545"/>
    <w:rsid w:val="000E2B5E"/>
    <w:rsid w:val="00111AE7"/>
    <w:rsid w:val="001236AA"/>
    <w:rsid w:val="00167C66"/>
    <w:rsid w:val="001E6635"/>
    <w:rsid w:val="002307D9"/>
    <w:rsid w:val="00232C15"/>
    <w:rsid w:val="002A1A21"/>
    <w:rsid w:val="002C3646"/>
    <w:rsid w:val="0030225F"/>
    <w:rsid w:val="00313D6A"/>
    <w:rsid w:val="00335694"/>
    <w:rsid w:val="00346E0C"/>
    <w:rsid w:val="00365451"/>
    <w:rsid w:val="003A4BA9"/>
    <w:rsid w:val="003B4A5A"/>
    <w:rsid w:val="003B6100"/>
    <w:rsid w:val="003C0246"/>
    <w:rsid w:val="00407D23"/>
    <w:rsid w:val="00440899"/>
    <w:rsid w:val="0045616E"/>
    <w:rsid w:val="00465A7B"/>
    <w:rsid w:val="004D46C4"/>
    <w:rsid w:val="004F166C"/>
    <w:rsid w:val="005016D5"/>
    <w:rsid w:val="0050648B"/>
    <w:rsid w:val="00511154"/>
    <w:rsid w:val="00560162"/>
    <w:rsid w:val="005A145F"/>
    <w:rsid w:val="005A4269"/>
    <w:rsid w:val="005C18C1"/>
    <w:rsid w:val="005E2197"/>
    <w:rsid w:val="005E7BFA"/>
    <w:rsid w:val="0063760C"/>
    <w:rsid w:val="0067211C"/>
    <w:rsid w:val="00682272"/>
    <w:rsid w:val="00686E42"/>
    <w:rsid w:val="006916F4"/>
    <w:rsid w:val="006E74AD"/>
    <w:rsid w:val="00722959"/>
    <w:rsid w:val="007C5046"/>
    <w:rsid w:val="007F4D77"/>
    <w:rsid w:val="007F5AB3"/>
    <w:rsid w:val="008420C6"/>
    <w:rsid w:val="00851755"/>
    <w:rsid w:val="00874B0F"/>
    <w:rsid w:val="00886FDE"/>
    <w:rsid w:val="008934F0"/>
    <w:rsid w:val="008A2C19"/>
    <w:rsid w:val="00901B8F"/>
    <w:rsid w:val="00920D20"/>
    <w:rsid w:val="00952750"/>
    <w:rsid w:val="00967632"/>
    <w:rsid w:val="00986C4C"/>
    <w:rsid w:val="00A0786A"/>
    <w:rsid w:val="00A57419"/>
    <w:rsid w:val="00A76FF4"/>
    <w:rsid w:val="00AA5D0C"/>
    <w:rsid w:val="00AC5A8E"/>
    <w:rsid w:val="00AD1044"/>
    <w:rsid w:val="00AD6521"/>
    <w:rsid w:val="00AE61FD"/>
    <w:rsid w:val="00AE692B"/>
    <w:rsid w:val="00B322ED"/>
    <w:rsid w:val="00B434DD"/>
    <w:rsid w:val="00B635D8"/>
    <w:rsid w:val="00B71C7A"/>
    <w:rsid w:val="00BA5338"/>
    <w:rsid w:val="00C1115E"/>
    <w:rsid w:val="00C656BD"/>
    <w:rsid w:val="00C91047"/>
    <w:rsid w:val="00CC1AC8"/>
    <w:rsid w:val="00CC2AD8"/>
    <w:rsid w:val="00CD39E5"/>
    <w:rsid w:val="00CE4CEB"/>
    <w:rsid w:val="00D1375B"/>
    <w:rsid w:val="00D148C1"/>
    <w:rsid w:val="00D30765"/>
    <w:rsid w:val="00D4044A"/>
    <w:rsid w:val="00D42912"/>
    <w:rsid w:val="00D8185B"/>
    <w:rsid w:val="00D83250"/>
    <w:rsid w:val="00E87759"/>
    <w:rsid w:val="00EC08CD"/>
    <w:rsid w:val="00EC2CBA"/>
    <w:rsid w:val="00F3088A"/>
    <w:rsid w:val="00F32D44"/>
    <w:rsid w:val="00F9158D"/>
    <w:rsid w:val="00FA32E0"/>
    <w:rsid w:val="00FF268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62"/>
    <o:shapelayout v:ext="edit">
      <o:idmap v:ext="edit" data="2"/>
    </o:shapelayout>
  </w:shapeDefaults>
  <w:doNotEmbedSmartTags/>
  <w:decimalSymbol w:val=","/>
  <w:listSeparator w:val=";"/>
  <w14:docId w14:val="11452CB5"/>
  <w15:chartTrackingRefBased/>
  <w15:docId w15:val="{1D87BA56-FA20-8141-90D6-E0257A793F3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it-IT" w:eastAsia="it-IT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qFormat/>
    <w:pPr>
      <w:suppressAutoHyphens/>
      <w:spacing w:after="60" w:line="300" w:lineRule="exact"/>
      <w:jc w:val="both"/>
    </w:pPr>
    <w:rPr>
      <w:rFonts w:ascii="Calibri" w:hAnsi="Calibri"/>
      <w:color w:val="00000A"/>
      <w:sz w:val="22"/>
      <w:lang w:eastAsia="zh-CN"/>
    </w:rPr>
  </w:style>
  <w:style w:type="paragraph" w:styleId="Titolo2">
    <w:name w:val="heading 2"/>
    <w:basedOn w:val="Titolo1"/>
    <w:next w:val="Corpotesto"/>
    <w:qFormat/>
    <w:pPr>
      <w:spacing w:before="200"/>
      <w:outlineLvl w:val="1"/>
    </w:pPr>
    <w:rPr>
      <w:rFonts w:ascii="Liberation Serif" w:eastAsia="NSimSun" w:hAnsi="Liberation Serif"/>
      <w:b/>
      <w:bCs/>
      <w:sz w:val="36"/>
      <w:szCs w:val="36"/>
    </w:rPr>
  </w:style>
  <w:style w:type="paragraph" w:styleId="Titolo3">
    <w:name w:val="heading 3"/>
    <w:basedOn w:val="Titolo1"/>
    <w:next w:val="Corpotesto"/>
    <w:qFormat/>
    <w:pPr>
      <w:spacing w:before="140"/>
      <w:outlineLvl w:val="2"/>
    </w:pPr>
    <w:rPr>
      <w:rFonts w:ascii="Liberation Serif" w:eastAsia="NSimSun" w:hAnsi="Liberation Serif"/>
      <w:b/>
      <w:bCs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WW8Num1z0">
    <w:name w:val="WW8Num1z0"/>
    <w:rPr>
      <w:rFonts w:cs="Times New Roman"/>
      <w:b/>
      <w:strike w:val="0"/>
      <w:dstrike w:val="0"/>
      <w:color w:val="4F81BD"/>
      <w:sz w:val="22"/>
      <w:szCs w:val="22"/>
    </w:rPr>
  </w:style>
  <w:style w:type="character" w:customStyle="1" w:styleId="WW8Num3z0">
    <w:name w:val="WW8Num3z0"/>
    <w:rPr>
      <w:rFonts w:ascii="Symbol" w:hAnsi="Symbol" w:cs="Symbol" w:hint="default"/>
    </w:rPr>
  </w:style>
  <w:style w:type="character" w:customStyle="1" w:styleId="WW8Num4z0">
    <w:name w:val="WW8Num4z0"/>
    <w:rPr>
      <w:rFonts w:ascii="Symbol" w:hAnsi="Symbol" w:cs="Symbol" w:hint="default"/>
    </w:rPr>
  </w:style>
  <w:style w:type="character" w:customStyle="1" w:styleId="WW8Num5z0">
    <w:name w:val="WW8Num5z0"/>
    <w:rPr>
      <w:rFonts w:ascii="Symbol" w:hAnsi="Symbol" w:cs="Symbol" w:hint="default"/>
    </w:rPr>
  </w:style>
  <w:style w:type="character" w:customStyle="1" w:styleId="WW8Num1z1">
    <w:name w:val="WW8Num1z1"/>
    <w:rPr>
      <w:rFonts w:ascii="Courier New" w:hAnsi="Courier New" w:cs="Courier New" w:hint="default"/>
    </w:rPr>
  </w:style>
  <w:style w:type="character" w:customStyle="1" w:styleId="WW8Num1z2">
    <w:name w:val="WW8Num1z2"/>
    <w:rPr>
      <w:rFonts w:ascii="Wingdings" w:hAnsi="Wingdings" w:cs="Wingdings" w:hint="default"/>
    </w:rPr>
  </w:style>
  <w:style w:type="character" w:customStyle="1" w:styleId="WW8Num1z3">
    <w:name w:val="WW8Num1z3"/>
    <w:rPr>
      <w:rFonts w:ascii="Symbol" w:hAnsi="Symbol" w:cs="Symbol" w:hint="default"/>
    </w:rPr>
  </w:style>
  <w:style w:type="character" w:customStyle="1" w:styleId="WW8Num2z0">
    <w:name w:val="WW8Num2z0"/>
    <w:rPr>
      <w:rFonts w:ascii="Symbol" w:hAnsi="Symbol" w:cs="Symbol" w:hint="default"/>
    </w:rPr>
  </w:style>
  <w:style w:type="character" w:customStyle="1" w:styleId="WW8Num2z1">
    <w:name w:val="WW8Num2z1"/>
    <w:rPr>
      <w:rFonts w:ascii="Courier New" w:hAnsi="Courier New" w:cs="Courier New" w:hint="default"/>
    </w:rPr>
  </w:style>
  <w:style w:type="character" w:customStyle="1" w:styleId="WW8Num2z2">
    <w:name w:val="WW8Num2z2"/>
    <w:rPr>
      <w:rFonts w:ascii="Wingdings" w:hAnsi="Wingdings" w:cs="Wingdings" w:hint="default"/>
    </w:rPr>
  </w:style>
  <w:style w:type="character" w:customStyle="1" w:styleId="WW8Num4z1">
    <w:name w:val="WW8Num4z1"/>
    <w:rPr>
      <w:rFonts w:hint="default"/>
    </w:rPr>
  </w:style>
  <w:style w:type="character" w:customStyle="1" w:styleId="WW8Num6z0">
    <w:name w:val="WW8Num6z0"/>
    <w:rPr>
      <w:rFonts w:ascii="Symbol" w:hAnsi="Symbol" w:cs="Symbol" w:hint="default"/>
    </w:rPr>
  </w:style>
  <w:style w:type="character" w:customStyle="1" w:styleId="WW8Num6z1">
    <w:name w:val="WW8Num6z1"/>
    <w:rPr>
      <w:rFonts w:ascii="Courier New" w:hAnsi="Courier New" w:cs="Courier New" w:hint="default"/>
    </w:rPr>
  </w:style>
  <w:style w:type="character" w:customStyle="1" w:styleId="WW8Num6z2">
    <w:name w:val="WW8Num6z2"/>
    <w:rPr>
      <w:rFonts w:ascii="Wingdings" w:hAnsi="Wingdings" w:cs="Wingdings" w:hint="default"/>
    </w:rPr>
  </w:style>
  <w:style w:type="character" w:customStyle="1" w:styleId="WW8Num7z0">
    <w:name w:val="WW8Num7z0"/>
    <w:rPr>
      <w:rFonts w:ascii="Calibri" w:eastAsia="Times New Roman" w:hAnsi="Calibri" w:cs="Calibri" w:hint="default"/>
    </w:rPr>
  </w:style>
  <w:style w:type="character" w:customStyle="1" w:styleId="WW8Num7z1">
    <w:name w:val="WW8Num7z1"/>
    <w:rPr>
      <w:rFonts w:ascii="Courier New" w:hAnsi="Courier New" w:cs="Courier New" w:hint="default"/>
    </w:rPr>
  </w:style>
  <w:style w:type="character" w:customStyle="1" w:styleId="WW8Num7z2">
    <w:name w:val="WW8Num7z2"/>
    <w:rPr>
      <w:rFonts w:ascii="Wingdings" w:hAnsi="Wingdings" w:cs="Wingdings" w:hint="default"/>
    </w:rPr>
  </w:style>
  <w:style w:type="character" w:customStyle="1" w:styleId="WW8Num7z3">
    <w:name w:val="WW8Num7z3"/>
    <w:rPr>
      <w:rFonts w:ascii="Symbol" w:hAnsi="Symbol" w:cs="Symbol" w:hint="default"/>
    </w:rPr>
  </w:style>
  <w:style w:type="character" w:customStyle="1" w:styleId="WW8Num8z0">
    <w:name w:val="WW8Num8z0"/>
    <w:rPr>
      <w:rFonts w:ascii="Calibri" w:eastAsia="Times New Roman" w:hAnsi="Calibri" w:cs="Calibri" w:hint="default"/>
    </w:rPr>
  </w:style>
  <w:style w:type="character" w:customStyle="1" w:styleId="WW8Num8z1">
    <w:name w:val="WW8Num8z1"/>
    <w:rPr>
      <w:rFonts w:ascii="Courier New" w:hAnsi="Courier New" w:cs="Courier New" w:hint="default"/>
    </w:rPr>
  </w:style>
  <w:style w:type="character" w:customStyle="1" w:styleId="WW8Num8z2">
    <w:name w:val="WW8Num8z2"/>
    <w:rPr>
      <w:rFonts w:ascii="Wingdings" w:hAnsi="Wingdings" w:cs="Wingdings" w:hint="default"/>
    </w:rPr>
  </w:style>
  <w:style w:type="character" w:customStyle="1" w:styleId="WW8Num8z3">
    <w:name w:val="WW8Num8z3"/>
    <w:rPr>
      <w:rFonts w:ascii="Symbol" w:hAnsi="Symbol" w:cs="Symbol" w:hint="default"/>
    </w:rPr>
  </w:style>
  <w:style w:type="character" w:customStyle="1" w:styleId="WW8Num9z0">
    <w:name w:val="WW8Num9z0"/>
    <w:rPr>
      <w:rFonts w:ascii="Wingdings" w:hAnsi="Wingdings" w:cs="Wingdings" w:hint="default"/>
    </w:rPr>
  </w:style>
  <w:style w:type="character" w:customStyle="1" w:styleId="WW8Num9z1">
    <w:name w:val="WW8Num9z1"/>
    <w:rPr>
      <w:rFonts w:ascii="Courier New" w:hAnsi="Courier New" w:cs="Courier New" w:hint="default"/>
    </w:rPr>
  </w:style>
  <w:style w:type="character" w:customStyle="1" w:styleId="WW8Num9z3">
    <w:name w:val="WW8Num9z3"/>
    <w:rPr>
      <w:rFonts w:ascii="Symbol" w:hAnsi="Symbol" w:cs="Symbol" w:hint="default"/>
    </w:rPr>
  </w:style>
  <w:style w:type="character" w:customStyle="1" w:styleId="WW8Num10z0">
    <w:name w:val="WW8Num10z0"/>
    <w:rPr>
      <w:rFonts w:ascii="Calibri" w:eastAsia="Times New Roman" w:hAnsi="Calibri" w:cs="Calibri" w:hint="default"/>
    </w:rPr>
  </w:style>
  <w:style w:type="character" w:customStyle="1" w:styleId="WW8Num10z1">
    <w:name w:val="WW8Num10z1"/>
    <w:rPr>
      <w:rFonts w:ascii="Courier New" w:hAnsi="Courier New" w:cs="Courier New" w:hint="default"/>
    </w:rPr>
  </w:style>
  <w:style w:type="character" w:customStyle="1" w:styleId="WW8Num10z2">
    <w:name w:val="WW8Num10z2"/>
    <w:rPr>
      <w:rFonts w:ascii="Wingdings" w:hAnsi="Wingdings" w:cs="Wingdings" w:hint="default"/>
    </w:rPr>
  </w:style>
  <w:style w:type="character" w:customStyle="1" w:styleId="WW8Num10z3">
    <w:name w:val="WW8Num10z3"/>
    <w:rPr>
      <w:rFonts w:ascii="Symbol" w:hAnsi="Symbol" w:cs="Symbol" w:hint="default"/>
    </w:rPr>
  </w:style>
  <w:style w:type="character" w:customStyle="1" w:styleId="WW8Num11z0">
    <w:name w:val="WW8Num11z0"/>
    <w:rPr>
      <w:rFonts w:ascii="Symbol" w:hAnsi="Symbol" w:cs="Symbol" w:hint="default"/>
    </w:rPr>
  </w:style>
  <w:style w:type="character" w:customStyle="1" w:styleId="WW8Num11z1">
    <w:name w:val="WW8Num11z1"/>
    <w:rPr>
      <w:rFonts w:ascii="Courier New" w:hAnsi="Courier New" w:cs="Courier New" w:hint="default"/>
    </w:rPr>
  </w:style>
  <w:style w:type="character" w:customStyle="1" w:styleId="WW8Num11z2">
    <w:name w:val="WW8Num11z2"/>
    <w:rPr>
      <w:rFonts w:ascii="Wingdings" w:hAnsi="Wingdings" w:cs="Wingdings" w:hint="default"/>
    </w:rPr>
  </w:style>
  <w:style w:type="character" w:customStyle="1" w:styleId="WW8Num13z0">
    <w:name w:val="WW8Num13z0"/>
    <w:rPr>
      <w:rFonts w:cs="Times New Roman"/>
      <w:b/>
      <w:strike w:val="0"/>
      <w:dstrike w:val="0"/>
      <w:color w:val="4F81BD"/>
      <w:sz w:val="22"/>
      <w:szCs w:val="22"/>
    </w:rPr>
  </w:style>
  <w:style w:type="character" w:customStyle="1" w:styleId="WW8Num13z1">
    <w:name w:val="WW8Num13z1"/>
    <w:rPr>
      <w:rFonts w:cs="Times New Roman"/>
    </w:rPr>
  </w:style>
  <w:style w:type="character" w:customStyle="1" w:styleId="WW8Num14z0">
    <w:name w:val="WW8Num14z0"/>
    <w:rPr>
      <w:rFonts w:hint="default"/>
    </w:rPr>
  </w:style>
  <w:style w:type="character" w:customStyle="1" w:styleId="WW8Num14z1">
    <w:name w:val="WW8Num14z1"/>
    <w:rPr>
      <w:rFonts w:ascii="Courier New" w:hAnsi="Courier New" w:cs="Courier New" w:hint="default"/>
    </w:rPr>
  </w:style>
  <w:style w:type="character" w:customStyle="1" w:styleId="WW8Num14z2">
    <w:name w:val="WW8Num14z2"/>
    <w:rPr>
      <w:rFonts w:ascii="Wingdings" w:hAnsi="Wingdings" w:cs="Wingdings" w:hint="default"/>
    </w:rPr>
  </w:style>
  <w:style w:type="character" w:customStyle="1" w:styleId="WW8Num14z3">
    <w:name w:val="WW8Num14z3"/>
    <w:rPr>
      <w:rFonts w:ascii="Symbol" w:hAnsi="Symbol" w:cs="Symbol" w:hint="default"/>
    </w:rPr>
  </w:style>
  <w:style w:type="character" w:customStyle="1" w:styleId="WW8Num15z0">
    <w:name w:val="WW8Num15z0"/>
    <w:rPr>
      <w:rFonts w:cs="Times New Roman"/>
      <w:b/>
      <w:strike w:val="0"/>
      <w:dstrike w:val="0"/>
      <w:color w:val="4F81BD"/>
      <w:sz w:val="22"/>
      <w:szCs w:val="22"/>
    </w:rPr>
  </w:style>
  <w:style w:type="character" w:customStyle="1" w:styleId="WW8Num15z1">
    <w:name w:val="WW8Num15z1"/>
    <w:rPr>
      <w:rFonts w:cs="Times New Roman"/>
    </w:rPr>
  </w:style>
  <w:style w:type="character" w:customStyle="1" w:styleId="WW8Num16z0">
    <w:name w:val="WW8Num16z0"/>
    <w:rPr>
      <w:rFonts w:ascii="Calibri" w:hAnsi="Calibri" w:cs="Times New Roman" w:hint="default"/>
    </w:rPr>
  </w:style>
  <w:style w:type="character" w:customStyle="1" w:styleId="WW8Num16z1">
    <w:name w:val="WW8Num16z1"/>
    <w:rPr>
      <w:rFonts w:cs="Times New Roman"/>
    </w:rPr>
  </w:style>
  <w:style w:type="character" w:customStyle="1" w:styleId="WW8Num17z0">
    <w:name w:val="WW8Num17z0"/>
    <w:rPr>
      <w:rFonts w:ascii="Calibri" w:eastAsia="Times New Roman" w:hAnsi="Calibri" w:cs="Calibri" w:hint="default"/>
      <w:w w:val="82"/>
      <w:sz w:val="20"/>
    </w:rPr>
  </w:style>
  <w:style w:type="character" w:customStyle="1" w:styleId="WW8Num17z1">
    <w:name w:val="WW8Num17z1"/>
    <w:rPr>
      <w:rFonts w:ascii="Courier New" w:hAnsi="Courier New" w:cs="Courier New" w:hint="default"/>
    </w:rPr>
  </w:style>
  <w:style w:type="character" w:customStyle="1" w:styleId="WW8Num17z2">
    <w:name w:val="WW8Num17z2"/>
    <w:rPr>
      <w:rFonts w:ascii="Wingdings" w:hAnsi="Wingdings" w:cs="Wingdings" w:hint="default"/>
    </w:rPr>
  </w:style>
  <w:style w:type="character" w:customStyle="1" w:styleId="WW8Num17z3">
    <w:name w:val="WW8Num17z3"/>
    <w:rPr>
      <w:rFonts w:ascii="Symbol" w:hAnsi="Symbol" w:cs="Symbol" w:hint="default"/>
    </w:rPr>
  </w:style>
  <w:style w:type="character" w:customStyle="1" w:styleId="WW8Num19z0">
    <w:name w:val="WW8Num19z0"/>
    <w:rPr>
      <w:rFonts w:ascii="Symbol" w:hAnsi="Symbol" w:cs="Symbol" w:hint="default"/>
    </w:rPr>
  </w:style>
  <w:style w:type="character" w:customStyle="1" w:styleId="WW8Num19z1">
    <w:name w:val="WW8Num19z1"/>
    <w:rPr>
      <w:rFonts w:ascii="Courier New" w:hAnsi="Courier New" w:cs="Courier New" w:hint="default"/>
    </w:rPr>
  </w:style>
  <w:style w:type="character" w:customStyle="1" w:styleId="WW8Num19z2">
    <w:name w:val="WW8Num19z2"/>
    <w:rPr>
      <w:rFonts w:ascii="Wingdings" w:hAnsi="Wingdings" w:cs="Wingdings" w:hint="default"/>
    </w:rPr>
  </w:style>
  <w:style w:type="character" w:customStyle="1" w:styleId="WW8Num21z0">
    <w:name w:val="WW8Num21z0"/>
    <w:rPr>
      <w:rFonts w:ascii="Symbol" w:hAnsi="Symbol" w:cs="Symbol" w:hint="default"/>
    </w:rPr>
  </w:style>
  <w:style w:type="character" w:customStyle="1" w:styleId="WW8Num21z1">
    <w:name w:val="WW8Num21z1"/>
    <w:rPr>
      <w:rFonts w:ascii="Courier New" w:hAnsi="Courier New" w:cs="Courier New" w:hint="default"/>
    </w:rPr>
  </w:style>
  <w:style w:type="character" w:customStyle="1" w:styleId="WW8Num21z2">
    <w:name w:val="WW8Num21z2"/>
    <w:rPr>
      <w:rFonts w:ascii="Wingdings" w:hAnsi="Wingdings" w:cs="Wingdings" w:hint="default"/>
    </w:rPr>
  </w:style>
  <w:style w:type="character" w:customStyle="1" w:styleId="WW8Num22z0">
    <w:name w:val="WW8Num22z0"/>
    <w:rPr>
      <w:rFonts w:ascii="Symbol" w:hAnsi="Symbol" w:cs="Symbol" w:hint="default"/>
    </w:rPr>
  </w:style>
  <w:style w:type="character" w:customStyle="1" w:styleId="WW8Num22z1">
    <w:name w:val="WW8Num22z1"/>
    <w:rPr>
      <w:rFonts w:ascii="Courier New" w:hAnsi="Courier New" w:cs="Courier New" w:hint="default"/>
    </w:rPr>
  </w:style>
  <w:style w:type="character" w:customStyle="1" w:styleId="WW8Num22z2">
    <w:name w:val="WW8Num22z2"/>
    <w:rPr>
      <w:rFonts w:ascii="Wingdings" w:hAnsi="Wingdings" w:cs="Wingdings" w:hint="default"/>
    </w:rPr>
  </w:style>
  <w:style w:type="character" w:customStyle="1" w:styleId="WW8Num23z0">
    <w:name w:val="WW8Num23z0"/>
    <w:rPr>
      <w:rFonts w:ascii="Calibri" w:eastAsia="Calibri" w:hAnsi="Calibri" w:cs="Calibri" w:hint="default"/>
    </w:rPr>
  </w:style>
  <w:style w:type="character" w:customStyle="1" w:styleId="WW8Num23z1">
    <w:name w:val="WW8Num23z1"/>
    <w:rPr>
      <w:rFonts w:ascii="Courier New" w:hAnsi="Courier New" w:cs="Courier New" w:hint="default"/>
    </w:rPr>
  </w:style>
  <w:style w:type="character" w:customStyle="1" w:styleId="WW8Num23z2">
    <w:name w:val="WW8Num23z2"/>
    <w:rPr>
      <w:rFonts w:ascii="Wingdings" w:hAnsi="Wingdings" w:cs="Wingdings" w:hint="default"/>
    </w:rPr>
  </w:style>
  <w:style w:type="character" w:customStyle="1" w:styleId="WW8Num23z3">
    <w:name w:val="WW8Num23z3"/>
    <w:rPr>
      <w:rFonts w:ascii="Symbol" w:hAnsi="Symbol" w:cs="Symbol" w:hint="default"/>
    </w:rPr>
  </w:style>
  <w:style w:type="character" w:customStyle="1" w:styleId="WW8Num24z0">
    <w:name w:val="WW8Num24z0"/>
    <w:rPr>
      <w:rFonts w:ascii="Calibri" w:eastAsia="Times New Roman" w:hAnsi="Calibri" w:cs="Calibri" w:hint="default"/>
    </w:rPr>
  </w:style>
  <w:style w:type="character" w:customStyle="1" w:styleId="WW8Num24z2">
    <w:name w:val="WW8Num24z2"/>
    <w:rPr>
      <w:rFonts w:ascii="Wingdings" w:hAnsi="Wingdings" w:cs="Wingdings" w:hint="default"/>
    </w:rPr>
  </w:style>
  <w:style w:type="character" w:customStyle="1" w:styleId="WW8Num24z3">
    <w:name w:val="WW8Num24z3"/>
    <w:rPr>
      <w:rFonts w:ascii="Symbol" w:hAnsi="Symbol" w:cs="Symbol" w:hint="default"/>
    </w:rPr>
  </w:style>
  <w:style w:type="character" w:customStyle="1" w:styleId="WW8Num24z4">
    <w:name w:val="WW8Num24z4"/>
    <w:rPr>
      <w:rFonts w:ascii="Courier New" w:hAnsi="Courier New" w:cs="Courier New" w:hint="default"/>
    </w:rPr>
  </w:style>
  <w:style w:type="character" w:customStyle="1" w:styleId="WW8Num25z0">
    <w:name w:val="WW8Num25z0"/>
    <w:rPr>
      <w:rFonts w:cs="Times New Roman"/>
      <w:b/>
      <w:strike w:val="0"/>
      <w:dstrike w:val="0"/>
      <w:color w:val="4F81BD"/>
      <w:sz w:val="22"/>
      <w:szCs w:val="22"/>
    </w:rPr>
  </w:style>
  <w:style w:type="character" w:customStyle="1" w:styleId="Carpredefinitoparagrafo1">
    <w:name w:val="Car. predefinito paragrafo1"/>
  </w:style>
  <w:style w:type="character" w:customStyle="1" w:styleId="IntestazioneCarattere">
    <w:name w:val="Intestazione Carattere"/>
    <w:rPr>
      <w:rFonts w:cs="Times New Roman"/>
    </w:rPr>
  </w:style>
  <w:style w:type="character" w:customStyle="1" w:styleId="ParagrafoelencoCarattere">
    <w:name w:val="Paragrafo elenco Carattere"/>
    <w:uiPriority w:val="34"/>
    <w:qFormat/>
    <w:rPr>
      <w:rFonts w:ascii="Times New Roman" w:hAnsi="Times New Roman" w:cs="Times New Roman"/>
      <w:sz w:val="20"/>
      <w:lang w:val="x-none"/>
    </w:rPr>
  </w:style>
  <w:style w:type="character" w:customStyle="1" w:styleId="CommentTextChar">
    <w:name w:val="Comment Text Char"/>
    <w:rPr>
      <w:rFonts w:cs="Times New Roman"/>
      <w:sz w:val="20"/>
    </w:rPr>
  </w:style>
  <w:style w:type="character" w:customStyle="1" w:styleId="CommentTextChar1">
    <w:name w:val="Comment Text Char1"/>
    <w:rPr>
      <w:color w:val="00000A"/>
    </w:rPr>
  </w:style>
  <w:style w:type="character" w:customStyle="1" w:styleId="TestocommentoCarattere">
    <w:name w:val="Testo commento Carattere"/>
    <w:rPr>
      <w:rFonts w:eastAsia="Times New Roman" w:cs="Times New Roman"/>
      <w:color w:val="00000A"/>
      <w:sz w:val="20"/>
    </w:rPr>
  </w:style>
  <w:style w:type="character" w:styleId="Collegamentoipertestuale">
    <w:name w:val="Hyperlink"/>
    <w:rPr>
      <w:rFonts w:cs="Times New Roman"/>
      <w:color w:val="0000FF"/>
      <w:u w:val="single"/>
    </w:rPr>
  </w:style>
  <w:style w:type="character" w:customStyle="1" w:styleId="IntestazioneCarattere1">
    <w:name w:val="Intestazione Carattere1"/>
    <w:rPr>
      <w:rFonts w:eastAsia="Times New Roman" w:cs="Times New Roman"/>
      <w:color w:val="00000A"/>
      <w:sz w:val="22"/>
    </w:rPr>
  </w:style>
  <w:style w:type="character" w:styleId="Enfasicorsivo">
    <w:name w:val="Emphasis"/>
    <w:qFormat/>
    <w:rPr>
      <w:rFonts w:cs="Times New Roman"/>
      <w:i/>
      <w:iCs/>
    </w:rPr>
  </w:style>
  <w:style w:type="character" w:customStyle="1" w:styleId="TestofumettoCarattere">
    <w:name w:val="Testo fumetto Carattere"/>
    <w:rPr>
      <w:rFonts w:ascii="Tahoma" w:eastAsia="Times New Roman" w:hAnsi="Tahoma" w:cs="Tahoma"/>
      <w:color w:val="00000A"/>
      <w:sz w:val="16"/>
      <w:szCs w:val="16"/>
    </w:rPr>
  </w:style>
  <w:style w:type="character" w:customStyle="1" w:styleId="Titolo1Carattere">
    <w:name w:val="Titolo 1 Carattere"/>
    <w:rPr>
      <w:rFonts w:eastAsia="Calibri"/>
      <w:color w:val="00000A"/>
      <w:sz w:val="22"/>
      <w:szCs w:val="24"/>
    </w:rPr>
  </w:style>
  <w:style w:type="character" w:customStyle="1" w:styleId="Titolo3Carattere">
    <w:name w:val="Titolo 3 Carattere"/>
    <w:rPr>
      <w:rFonts w:ascii="Cambria" w:hAnsi="Cambria" w:cs="Cambria"/>
      <w:b/>
      <w:bCs/>
      <w:color w:val="4F81BD"/>
      <w:sz w:val="22"/>
    </w:rPr>
  </w:style>
  <w:style w:type="character" w:styleId="Collegamentovisitato">
    <w:name w:val="FollowedHyperlink"/>
    <w:rPr>
      <w:color w:val="954F72"/>
      <w:u w:val="single"/>
    </w:rPr>
  </w:style>
  <w:style w:type="character" w:customStyle="1" w:styleId="PidipaginaCarattere">
    <w:name w:val="Piè di pagina Carattere"/>
    <w:uiPriority w:val="99"/>
    <w:rPr>
      <w:color w:val="00000A"/>
      <w:sz w:val="22"/>
    </w:rPr>
  </w:style>
  <w:style w:type="character" w:customStyle="1" w:styleId="CorpotestoCarattere">
    <w:name w:val="Corpo testo Carattere"/>
    <w:rPr>
      <w:rFonts w:eastAsia="Calibri"/>
      <w:sz w:val="22"/>
      <w:szCs w:val="22"/>
    </w:rPr>
  </w:style>
  <w:style w:type="character" w:styleId="Numeroriga">
    <w:name w:val="line number"/>
  </w:style>
  <w:style w:type="character" w:styleId="Enfasigrassetto">
    <w:name w:val="Strong"/>
    <w:qFormat/>
    <w:rPr>
      <w:b/>
      <w:bCs/>
    </w:rPr>
  </w:style>
  <w:style w:type="character" w:customStyle="1" w:styleId="ListLabel55">
    <w:name w:val="ListLabel 55"/>
    <w:rPr>
      <w:rFonts w:cs="Wingdings"/>
    </w:rPr>
  </w:style>
  <w:style w:type="character" w:customStyle="1" w:styleId="ListLabel56">
    <w:name w:val="ListLabel 56"/>
    <w:rPr>
      <w:rFonts w:cs="Courier New"/>
    </w:rPr>
  </w:style>
  <w:style w:type="character" w:customStyle="1" w:styleId="ListLabel57">
    <w:name w:val="ListLabel 57"/>
    <w:rPr>
      <w:rFonts w:cs="Wingdings"/>
    </w:rPr>
  </w:style>
  <w:style w:type="character" w:customStyle="1" w:styleId="ListLabel58">
    <w:name w:val="ListLabel 58"/>
    <w:rPr>
      <w:rFonts w:cs="Symbol"/>
    </w:rPr>
  </w:style>
  <w:style w:type="character" w:customStyle="1" w:styleId="ListLabel59">
    <w:name w:val="ListLabel 59"/>
    <w:rPr>
      <w:rFonts w:cs="Courier New"/>
    </w:rPr>
  </w:style>
  <w:style w:type="character" w:customStyle="1" w:styleId="ListLabel60">
    <w:name w:val="ListLabel 60"/>
    <w:rPr>
      <w:rFonts w:cs="Wingdings"/>
    </w:rPr>
  </w:style>
  <w:style w:type="character" w:customStyle="1" w:styleId="ListLabel61">
    <w:name w:val="ListLabel 61"/>
    <w:rPr>
      <w:rFonts w:cs="Symbol"/>
    </w:rPr>
  </w:style>
  <w:style w:type="character" w:customStyle="1" w:styleId="ListLabel62">
    <w:name w:val="ListLabel 62"/>
    <w:rPr>
      <w:rFonts w:cs="Courier New"/>
    </w:rPr>
  </w:style>
  <w:style w:type="character" w:customStyle="1" w:styleId="ListLabel63">
    <w:name w:val="ListLabel 63"/>
    <w:rPr>
      <w:rFonts w:cs="Wingdings"/>
    </w:rPr>
  </w:style>
  <w:style w:type="paragraph" w:customStyle="1" w:styleId="Titolo1">
    <w:name w:val="Titolo1"/>
    <w:basedOn w:val="Normale"/>
    <w:next w:val="Corpotesto"/>
    <w:pPr>
      <w:keepNext/>
      <w:spacing w:before="240" w:after="120"/>
    </w:pPr>
    <w:rPr>
      <w:rFonts w:ascii="Liberation Sans" w:eastAsia="Microsoft YaHei" w:hAnsi="Liberation Sans" w:cs="Lucida Sans"/>
      <w:sz w:val="28"/>
      <w:szCs w:val="28"/>
    </w:rPr>
  </w:style>
  <w:style w:type="paragraph" w:styleId="Corpotesto">
    <w:name w:val="Body Text"/>
    <w:basedOn w:val="Normale"/>
    <w:pPr>
      <w:spacing w:after="120" w:line="276" w:lineRule="auto"/>
      <w:jc w:val="left"/>
    </w:pPr>
    <w:rPr>
      <w:rFonts w:eastAsia="Calibri"/>
      <w:color w:val="000000"/>
      <w:szCs w:val="22"/>
    </w:rPr>
  </w:style>
  <w:style w:type="paragraph" w:styleId="Elenco">
    <w:name w:val="List"/>
    <w:basedOn w:val="Corpotesto"/>
    <w:rPr>
      <w:rFonts w:cs="Lucida Sans"/>
    </w:rPr>
  </w:style>
  <w:style w:type="paragraph" w:styleId="Didascalia">
    <w:name w:val="caption"/>
    <w:basedOn w:val="Normale"/>
    <w:qFormat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Indice">
    <w:name w:val="Indice"/>
    <w:basedOn w:val="Normale"/>
    <w:pPr>
      <w:suppressLineNumbers/>
    </w:pPr>
    <w:rPr>
      <w:rFonts w:cs="Lucida Sans"/>
    </w:rPr>
  </w:style>
  <w:style w:type="paragraph" w:customStyle="1" w:styleId="Caption1">
    <w:name w:val="Caption1"/>
    <w:basedOn w:val="Normale"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Caption11">
    <w:name w:val="Caption11"/>
    <w:basedOn w:val="Normale"/>
    <w:pPr>
      <w:suppressLineNumbers/>
      <w:spacing w:before="120" w:after="120"/>
    </w:pPr>
    <w:rPr>
      <w:rFonts w:cs="Lucida Sans"/>
      <w:i/>
      <w:iCs/>
      <w:sz w:val="24"/>
      <w:szCs w:val="24"/>
    </w:rPr>
  </w:style>
  <w:style w:type="paragraph" w:customStyle="1" w:styleId="Intestazione1">
    <w:name w:val="Intestazione1"/>
    <w:basedOn w:val="Normale"/>
    <w:pPr>
      <w:tabs>
        <w:tab w:val="center" w:pos="4819"/>
        <w:tab w:val="right" w:pos="9638"/>
      </w:tabs>
      <w:spacing w:after="0" w:line="240" w:lineRule="auto"/>
    </w:pPr>
    <w:rPr>
      <w:color w:val="000000"/>
      <w:sz w:val="24"/>
    </w:rPr>
  </w:style>
  <w:style w:type="paragraph" w:customStyle="1" w:styleId="Pidipaginadispari-Titolodocumento">
    <w:name w:val="Piè di pagina dispari - Titolo documento"/>
    <w:basedOn w:val="Normale"/>
    <w:qFormat/>
    <w:pPr>
      <w:spacing w:after="0" w:line="320" w:lineRule="exact"/>
    </w:pPr>
    <w:rPr>
      <w:color w:val="DB1035"/>
      <w:sz w:val="16"/>
    </w:rPr>
  </w:style>
  <w:style w:type="paragraph" w:customStyle="1" w:styleId="Pidipaginadispari-AdG">
    <w:name w:val="Piè di pagina dispari - AdG"/>
    <w:basedOn w:val="Normale"/>
    <w:qFormat/>
    <w:pPr>
      <w:tabs>
        <w:tab w:val="center" w:pos="4819"/>
        <w:tab w:val="right" w:pos="9638"/>
      </w:tabs>
      <w:spacing w:after="0" w:line="240" w:lineRule="auto"/>
    </w:pPr>
    <w:rPr>
      <w:i/>
      <w:color w:val="595959"/>
      <w:sz w:val="14"/>
    </w:rPr>
  </w:style>
  <w:style w:type="paragraph" w:customStyle="1" w:styleId="PONMetroCopertina">
    <w:name w:val="PONMetro | Copertina"/>
    <w:basedOn w:val="Normale"/>
    <w:qFormat/>
    <w:pPr>
      <w:spacing w:after="360" w:line="240" w:lineRule="auto"/>
    </w:pPr>
    <w:rPr>
      <w:color w:val="FFFFFF"/>
      <w:sz w:val="40"/>
      <w:szCs w:val="40"/>
    </w:rPr>
  </w:style>
  <w:style w:type="paragraph" w:customStyle="1" w:styleId="PONMetroTitoloCopertina">
    <w:name w:val="PONMetro | Titolo Copertina"/>
    <w:basedOn w:val="Normale"/>
    <w:qFormat/>
    <w:pPr>
      <w:spacing w:line="240" w:lineRule="auto"/>
    </w:pPr>
    <w:rPr>
      <w:b/>
      <w:color w:val="FFFFFF"/>
      <w:sz w:val="84"/>
      <w:szCs w:val="84"/>
    </w:rPr>
  </w:style>
  <w:style w:type="paragraph" w:customStyle="1" w:styleId="Paragrafoelenco1">
    <w:name w:val="Paragrafo elenco1"/>
    <w:basedOn w:val="Normale"/>
    <w:pPr>
      <w:spacing w:after="0" w:line="240" w:lineRule="auto"/>
      <w:ind w:left="720"/>
      <w:contextualSpacing/>
      <w:jc w:val="left"/>
    </w:pPr>
    <w:rPr>
      <w:rFonts w:ascii="Times New Roman" w:hAnsi="Times New Roman"/>
      <w:color w:val="000000"/>
      <w:sz w:val="20"/>
      <w:lang w:val="x-none"/>
    </w:rPr>
  </w:style>
  <w:style w:type="paragraph" w:customStyle="1" w:styleId="Testocommento1">
    <w:name w:val="Testo commento1"/>
    <w:basedOn w:val="Normale"/>
    <w:pPr>
      <w:spacing w:line="240" w:lineRule="auto"/>
    </w:pPr>
    <w:rPr>
      <w:color w:val="000000"/>
      <w:sz w:val="20"/>
      <w:lang w:val="x-none"/>
    </w:rPr>
  </w:style>
  <w:style w:type="paragraph" w:customStyle="1" w:styleId="Intestazioneepidipagina">
    <w:name w:val="Intestazione e piè di pagina"/>
    <w:basedOn w:val="Normale"/>
    <w:pPr>
      <w:suppressLineNumbers/>
      <w:tabs>
        <w:tab w:val="center" w:pos="4819"/>
        <w:tab w:val="right" w:pos="9638"/>
      </w:tabs>
    </w:pPr>
  </w:style>
  <w:style w:type="paragraph" w:styleId="Intestazione">
    <w:name w:val="header"/>
    <w:basedOn w:val="Normale"/>
    <w:link w:val="IntestazioneCarattere2"/>
    <w:uiPriority w:val="99"/>
    <w:pPr>
      <w:tabs>
        <w:tab w:val="center" w:pos="4819"/>
        <w:tab w:val="right" w:pos="9638"/>
      </w:tabs>
      <w:spacing w:after="0" w:line="240" w:lineRule="auto"/>
    </w:pPr>
  </w:style>
  <w:style w:type="paragraph" w:customStyle="1" w:styleId="Testofumetto1">
    <w:name w:val="Testo fumetto1"/>
    <w:basedOn w:val="Normale"/>
    <w:pPr>
      <w:spacing w:after="0" w:line="240" w:lineRule="auto"/>
    </w:pPr>
    <w:rPr>
      <w:rFonts w:ascii="Tahoma" w:hAnsi="Tahoma" w:cs="Tahoma"/>
      <w:sz w:val="16"/>
      <w:szCs w:val="16"/>
    </w:rPr>
  </w:style>
  <w:style w:type="paragraph" w:customStyle="1" w:styleId="Default">
    <w:name w:val="Default"/>
    <w:pPr>
      <w:suppressAutoHyphens/>
      <w:autoSpaceDE w:val="0"/>
    </w:pPr>
    <w:rPr>
      <w:rFonts w:ascii="Calibri" w:hAnsi="Calibri" w:cs="Calibri"/>
      <w:color w:val="000000"/>
      <w:sz w:val="24"/>
      <w:szCs w:val="24"/>
      <w:lang w:eastAsia="zh-CN"/>
    </w:rPr>
  </w:style>
  <w:style w:type="paragraph" w:customStyle="1" w:styleId="Titolo11">
    <w:name w:val="Titolo 11"/>
    <w:basedOn w:val="Normale"/>
    <w:pPr>
      <w:ind w:left="432" w:hanging="432"/>
      <w:outlineLvl w:val="0"/>
    </w:pPr>
    <w:rPr>
      <w:rFonts w:eastAsia="Calibri"/>
      <w:szCs w:val="24"/>
    </w:rPr>
  </w:style>
  <w:style w:type="paragraph" w:customStyle="1" w:styleId="Titolo31">
    <w:name w:val="Titolo 31"/>
    <w:basedOn w:val="Normale"/>
    <w:pPr>
      <w:keepNext/>
      <w:keepLines/>
      <w:spacing w:before="200" w:after="0"/>
      <w:ind w:left="4973" w:hanging="720"/>
      <w:outlineLvl w:val="2"/>
    </w:pPr>
    <w:rPr>
      <w:rFonts w:ascii="Cambria" w:hAnsi="Cambria" w:cs="Cambria"/>
      <w:b/>
      <w:bCs/>
      <w:color w:val="4F81BD"/>
    </w:rPr>
  </w:style>
  <w:style w:type="paragraph" w:customStyle="1" w:styleId="LGR-testo">
    <w:name w:val="LGR - testo"/>
    <w:basedOn w:val="Normale"/>
    <w:pPr>
      <w:spacing w:before="120" w:after="120" w:line="240" w:lineRule="auto"/>
      <w:textAlignment w:val="baseline"/>
    </w:pPr>
    <w:rPr>
      <w:rFonts w:eastAsia="Calibri"/>
      <w:color w:val="000000"/>
      <w:sz w:val="24"/>
      <w:szCs w:val="22"/>
    </w:rPr>
  </w:style>
  <w:style w:type="paragraph" w:styleId="Pidipagina">
    <w:name w:val="footer"/>
    <w:basedOn w:val="Normale"/>
    <w:uiPriority w:val="99"/>
    <w:pPr>
      <w:tabs>
        <w:tab w:val="center" w:pos="4819"/>
        <w:tab w:val="right" w:pos="9638"/>
      </w:tabs>
    </w:pPr>
  </w:style>
  <w:style w:type="paragraph" w:customStyle="1" w:styleId="Revisione1">
    <w:name w:val="Revisione1"/>
    <w:pPr>
      <w:suppressAutoHyphens/>
    </w:pPr>
    <w:rPr>
      <w:rFonts w:ascii="Calibri" w:hAnsi="Calibri"/>
      <w:color w:val="00000A"/>
      <w:sz w:val="22"/>
      <w:lang w:eastAsia="zh-CN"/>
    </w:rPr>
  </w:style>
  <w:style w:type="paragraph" w:customStyle="1" w:styleId="Contenutocornice">
    <w:name w:val="Contenuto cornice"/>
    <w:basedOn w:val="Normale"/>
  </w:style>
  <w:style w:type="paragraph" w:styleId="Paragrafoelenco">
    <w:name w:val="List Paragraph"/>
    <w:aliases w:val="Paragrafo elenco puntato"/>
    <w:basedOn w:val="Normale"/>
    <w:link w:val="ParagrafoelencoCarattere1"/>
    <w:uiPriority w:val="34"/>
    <w:qFormat/>
    <w:pPr>
      <w:spacing w:after="160"/>
      <w:ind w:left="720"/>
      <w:contextualSpacing/>
    </w:pPr>
  </w:style>
  <w:style w:type="paragraph" w:styleId="Revisione">
    <w:name w:val="Revision"/>
    <w:hidden/>
    <w:uiPriority w:val="99"/>
    <w:semiHidden/>
    <w:rsid w:val="00D4044A"/>
    <w:rPr>
      <w:rFonts w:ascii="Calibri" w:hAnsi="Calibri"/>
      <w:color w:val="00000A"/>
      <w:sz w:val="22"/>
      <w:lang w:eastAsia="zh-CN"/>
    </w:rPr>
  </w:style>
  <w:style w:type="character" w:customStyle="1" w:styleId="IntestazioneCarattere2">
    <w:name w:val="Intestazione Carattere2"/>
    <w:link w:val="Intestazione"/>
    <w:uiPriority w:val="99"/>
    <w:qFormat/>
    <w:rsid w:val="000E2B5E"/>
    <w:rPr>
      <w:rFonts w:ascii="Calibri" w:hAnsi="Calibri"/>
      <w:color w:val="00000A"/>
      <w:sz w:val="22"/>
      <w:lang w:val="it-IT" w:eastAsia="zh-CN"/>
    </w:rPr>
  </w:style>
  <w:style w:type="character" w:customStyle="1" w:styleId="ParagrafoelencoCarattere1">
    <w:name w:val="Paragrafo elenco Carattere1"/>
    <w:aliases w:val="Paragrafo elenco puntato Carattere"/>
    <w:link w:val="Paragrafoelenco"/>
    <w:uiPriority w:val="34"/>
    <w:qFormat/>
    <w:locked/>
    <w:rsid w:val="008A2C19"/>
    <w:rPr>
      <w:rFonts w:ascii="Calibri" w:hAnsi="Calibri"/>
      <w:color w:val="00000A"/>
      <w:sz w:val="22"/>
      <w:lang w:val="it-IT" w:eastAsia="zh-CN"/>
    </w:rPr>
  </w:style>
  <w:style w:type="paragraph" w:styleId="NormaleWeb">
    <w:name w:val="Normal (Web)"/>
    <w:basedOn w:val="Normale"/>
    <w:uiPriority w:val="99"/>
    <w:semiHidden/>
    <w:unhideWhenUsed/>
    <w:rsid w:val="00722959"/>
    <w:pPr>
      <w:suppressAutoHyphens w:val="0"/>
      <w:spacing w:before="100" w:beforeAutospacing="1" w:after="100" w:afterAutospacing="1" w:line="240" w:lineRule="auto"/>
      <w:jc w:val="left"/>
    </w:pPr>
    <w:rPr>
      <w:rFonts w:ascii="Times New Roman" w:hAnsi="Times New Roman"/>
      <w:color w:val="auto"/>
      <w:sz w:val="24"/>
      <w:szCs w:val="24"/>
      <w:lang w:eastAsia="en-GB"/>
    </w:rPr>
  </w:style>
  <w:style w:type="paragraph" w:customStyle="1" w:styleId="titolo10">
    <w:name w:val="titolo 1"/>
    <w:basedOn w:val="Normale"/>
    <w:qFormat/>
    <w:rsid w:val="00FF2680"/>
    <w:pPr>
      <w:keepNext/>
      <w:keepLines/>
      <w:spacing w:before="480" w:after="240" w:line="240" w:lineRule="auto"/>
      <w:outlineLvl w:val="0"/>
    </w:pPr>
    <w:rPr>
      <w:rFonts w:ascii="Cambria" w:hAnsi="Cambria"/>
      <w:b/>
      <w:smallCaps/>
      <w:color w:val="0070C0"/>
      <w:sz w:val="24"/>
      <w:szCs w:val="28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460458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768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42308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4130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4561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0497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81492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15862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9563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3583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3944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4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header" Target="header5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1.png"/><Relationship Id="rId1" Type="http://schemas.openxmlformats.org/officeDocument/2006/relationships/image" Target="media/image3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FED0ED6-169A-4BF8-BEC0-BF299C898CE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36</TotalTime>
  <Pages>2</Pages>
  <Words>142</Words>
  <Characters>814</Characters>
  <Application>Microsoft Office Word</Application>
  <DocSecurity>0</DocSecurity>
  <Lines>6</Lines>
  <Paragraphs>1</Paragraphs>
  <ScaleCrop>false</ScaleCrop>
  <HeadingPairs>
    <vt:vector size="4" baseType="variant">
      <vt:variant>
        <vt:lpstr>Titolo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955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cp:keywords/>
  <cp:lastModifiedBy>Alessia Mastroleo</cp:lastModifiedBy>
  <cp:revision>28</cp:revision>
  <cp:lastPrinted>2020-01-09T09:44:00Z</cp:lastPrinted>
  <dcterms:created xsi:type="dcterms:W3CDTF">2024-04-20T09:53:00Z</dcterms:created>
  <dcterms:modified xsi:type="dcterms:W3CDTF">2024-06-19T12:52:00Z</dcterms:modified>
</cp:coreProperties>
</file>