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3FFEE971" w14:textId="049222EB" w:rsidR="00B434DD" w:rsidRPr="003C0246" w:rsidRDefault="000C26C6" w:rsidP="00B434DD">
      <w:pPr>
        <w:tabs>
          <w:tab w:val="left" w:pos="3715"/>
        </w:tabs>
        <w:rPr>
          <w:color w:val="auto"/>
        </w:rPr>
      </w:pPr>
      <w:r>
        <w:rPr>
          <w:noProof/>
          <w:color w:val="auto"/>
          <w:lang w:eastAsia="it-IT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3E7C2ECA" wp14:editId="714CFA3C">
                <wp:simplePos x="0" y="0"/>
                <wp:positionH relativeFrom="margin">
                  <wp:posOffset>-215900</wp:posOffset>
                </wp:positionH>
                <wp:positionV relativeFrom="paragraph">
                  <wp:posOffset>625475</wp:posOffset>
                </wp:positionV>
                <wp:extent cx="6453505" cy="7376795"/>
                <wp:effectExtent l="4445" t="0" r="0" b="0"/>
                <wp:wrapNone/>
                <wp:docPr id="1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3505" cy="7376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1460C6" w14:textId="77777777" w:rsidR="003C0246" w:rsidRPr="00803379" w:rsidRDefault="003C0246" w:rsidP="003C024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803379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3FD14387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A186357" w14:textId="77777777"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4A7F484" w14:textId="77777777"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 w:rsidRPr="003C0246">
                              <w:rPr>
                                <w:sz w:val="56"/>
                              </w:rPr>
                              <w:t>Avviso pubblico</w:t>
                            </w:r>
                          </w:p>
                          <w:p w14:paraId="6A5C6C14" w14:textId="4FE481AA"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 w:rsidRPr="003C0246">
                              <w:rPr>
                                <w:sz w:val="56"/>
                              </w:rPr>
                              <w:t>LA SCUOLA DEI QUARTIERI 2024</w:t>
                            </w:r>
                            <w:r w:rsidR="00803379">
                              <w:rPr>
                                <w:sz w:val="56"/>
                              </w:rPr>
                              <w:t xml:space="preserve"> </w:t>
                            </w:r>
                            <w:r w:rsidRPr="003C0246">
                              <w:rPr>
                                <w:sz w:val="56"/>
                              </w:rPr>
                              <w:t xml:space="preserve">2025 </w:t>
                            </w:r>
                          </w:p>
                          <w:p w14:paraId="76AB2C7B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FD65622" w14:textId="0212CA09" w:rsidR="003C0246" w:rsidRPr="00803379" w:rsidRDefault="003C0246" w:rsidP="00803379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803379">
                              <w:rPr>
                                <w:sz w:val="56"/>
                              </w:rPr>
                              <w:t>Al</w:t>
                            </w:r>
                            <w:r w:rsidR="00D756B8">
                              <w:rPr>
                                <w:sz w:val="56"/>
                              </w:rPr>
                              <w:t xml:space="preserve">legato </w:t>
                            </w:r>
                            <w:r w:rsidR="003A676B">
                              <w:rPr>
                                <w:sz w:val="56"/>
                              </w:rPr>
                              <w:t xml:space="preserve">n. </w:t>
                            </w:r>
                            <w:r w:rsidR="00D756B8">
                              <w:rPr>
                                <w:sz w:val="56"/>
                              </w:rPr>
                              <w:t>11</w:t>
                            </w:r>
                            <w:r w:rsidRPr="00803379">
                              <w:rPr>
                                <w:sz w:val="56"/>
                              </w:rPr>
                              <w:t>:</w:t>
                            </w:r>
                          </w:p>
                          <w:p w14:paraId="7BB78F54" w14:textId="77777777" w:rsidR="00D35897" w:rsidRDefault="00494D11" w:rsidP="00803379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494D11">
                              <w:rPr>
                                <w:sz w:val="56"/>
                              </w:rPr>
                              <w:t xml:space="preserve">Dichiarazione di spesa e </w:t>
                            </w:r>
                          </w:p>
                          <w:p w14:paraId="7CB31C1B" w14:textId="39EAB1E6" w:rsidR="003C0246" w:rsidRPr="00465A7B" w:rsidRDefault="00494D11" w:rsidP="00803379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494D11">
                              <w:rPr>
                                <w:sz w:val="56"/>
                              </w:rPr>
                              <w:t xml:space="preserve">richiesta di liquidazione </w:t>
                            </w:r>
                            <w:r w:rsidR="00D756B8">
                              <w:rPr>
                                <w:sz w:val="56"/>
                              </w:rPr>
                              <w:t>a saldo</w:t>
                            </w:r>
                          </w:p>
                          <w:p w14:paraId="7E4A3C21" w14:textId="6F77C8A8" w:rsid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14:paraId="6159CAE4" w14:textId="2762DC66" w:rsidR="00803379" w:rsidRDefault="00803379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14:paraId="16AE02AF" w14:textId="77777777" w:rsidR="003A676B" w:rsidRPr="00465A7B" w:rsidRDefault="003A676B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14:paraId="00F1B5CE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3D83E08" w14:textId="77777777" w:rsidR="00952750" w:rsidRPr="00465A7B" w:rsidRDefault="00952750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29D09A77" w14:textId="77777777" w:rsidR="003C0246" w:rsidRPr="00465A7B" w:rsidRDefault="003C0246" w:rsidP="003C024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MI4.4.11.</w:t>
                            </w:r>
                            <w:proofErr w:type="gramStart"/>
                            <w:r w:rsidRPr="00465A7B">
                              <w:rPr>
                                <w:sz w:val="36"/>
                                <w:szCs w:val="36"/>
                              </w:rPr>
                              <w:t>2.a</w:t>
                            </w:r>
                            <w:proofErr w:type="gramEnd"/>
                            <w:r w:rsidRPr="00465A7B">
                              <w:rPr>
                                <w:sz w:val="36"/>
                                <w:szCs w:val="36"/>
                              </w:rPr>
                              <w:t>: Milano a 15 minuti - Innovazione Sociale</w:t>
                            </w:r>
                          </w:p>
                          <w:p w14:paraId="42C29934" w14:textId="77777777" w:rsidR="003C0246" w:rsidRPr="00465A7B" w:rsidRDefault="003C0246" w:rsidP="003C024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CUP B44H23000610007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7C2EC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-17pt;margin-top:49.25pt;width:508.15pt;height:580.85pt;z-index:251666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Hx7uAIAALw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" filled="f" stroked="f">
                <v:textbox>
                  <w:txbxContent>
                    <w:p w14:paraId="031460C6" w14:textId="77777777" w:rsidR="003C0246" w:rsidRPr="00803379" w:rsidRDefault="003C0246" w:rsidP="003C024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803379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3FD14387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A186357" w14:textId="77777777"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4A7F484" w14:textId="77777777"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 w:rsidRPr="003C0246">
                        <w:rPr>
                          <w:sz w:val="56"/>
                        </w:rPr>
                        <w:t>Avviso pubblico</w:t>
                      </w:r>
                    </w:p>
                    <w:p w14:paraId="6A5C6C14" w14:textId="4FE481AA"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 w:rsidRPr="003C0246">
                        <w:rPr>
                          <w:sz w:val="56"/>
                        </w:rPr>
                        <w:t>LA SCUOLA DEI QUARTIERI 2024</w:t>
                      </w:r>
                      <w:r w:rsidR="00803379">
                        <w:rPr>
                          <w:sz w:val="56"/>
                        </w:rPr>
                        <w:t xml:space="preserve"> </w:t>
                      </w:r>
                      <w:r w:rsidRPr="003C0246">
                        <w:rPr>
                          <w:sz w:val="56"/>
                        </w:rPr>
                        <w:t xml:space="preserve">2025 </w:t>
                      </w:r>
                    </w:p>
                    <w:p w14:paraId="76AB2C7B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FD65622" w14:textId="0212CA09" w:rsidR="003C0246" w:rsidRPr="00803379" w:rsidRDefault="003C0246" w:rsidP="00803379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803379">
                        <w:rPr>
                          <w:sz w:val="56"/>
                        </w:rPr>
                        <w:t>Al</w:t>
                      </w:r>
                      <w:r w:rsidR="00D756B8">
                        <w:rPr>
                          <w:sz w:val="56"/>
                        </w:rPr>
                        <w:t xml:space="preserve">legato </w:t>
                      </w:r>
                      <w:r w:rsidR="003A676B">
                        <w:rPr>
                          <w:sz w:val="56"/>
                        </w:rPr>
                        <w:t xml:space="preserve">n. </w:t>
                      </w:r>
                      <w:r w:rsidR="00D756B8">
                        <w:rPr>
                          <w:sz w:val="56"/>
                        </w:rPr>
                        <w:t>11</w:t>
                      </w:r>
                      <w:r w:rsidRPr="00803379">
                        <w:rPr>
                          <w:sz w:val="56"/>
                        </w:rPr>
                        <w:t>:</w:t>
                      </w:r>
                    </w:p>
                    <w:p w14:paraId="7BB78F54" w14:textId="77777777" w:rsidR="00D35897" w:rsidRDefault="00494D11" w:rsidP="00803379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494D11">
                        <w:rPr>
                          <w:sz w:val="56"/>
                        </w:rPr>
                        <w:t xml:space="preserve">Dichiarazione di spesa e </w:t>
                      </w:r>
                    </w:p>
                    <w:p w14:paraId="7CB31C1B" w14:textId="39EAB1E6" w:rsidR="003C0246" w:rsidRPr="00465A7B" w:rsidRDefault="00494D11" w:rsidP="00803379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494D11">
                        <w:rPr>
                          <w:sz w:val="56"/>
                        </w:rPr>
                        <w:t xml:space="preserve">richiesta di liquidazione </w:t>
                      </w:r>
                      <w:r w:rsidR="00D756B8">
                        <w:rPr>
                          <w:sz w:val="56"/>
                        </w:rPr>
                        <w:t>a saldo</w:t>
                      </w:r>
                    </w:p>
                    <w:p w14:paraId="7E4A3C21" w14:textId="6F77C8A8" w:rsidR="003C0246" w:rsidRDefault="003C0246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14:paraId="6159CAE4" w14:textId="2762DC66" w:rsidR="00803379" w:rsidRDefault="00803379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14:paraId="16AE02AF" w14:textId="77777777" w:rsidR="003A676B" w:rsidRPr="00465A7B" w:rsidRDefault="003A676B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14:paraId="00F1B5CE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3D83E08" w14:textId="77777777" w:rsidR="00952750" w:rsidRPr="00465A7B" w:rsidRDefault="00952750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29D09A77" w14:textId="77777777" w:rsidR="003C0246" w:rsidRPr="00465A7B" w:rsidRDefault="003C0246" w:rsidP="003C024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MI4.4.11.</w:t>
                      </w:r>
                      <w:proofErr w:type="gramStart"/>
                      <w:r w:rsidRPr="00465A7B">
                        <w:rPr>
                          <w:sz w:val="36"/>
                          <w:szCs w:val="36"/>
                        </w:rPr>
                        <w:t>2.a</w:t>
                      </w:r>
                      <w:proofErr w:type="gramEnd"/>
                      <w:r w:rsidRPr="00465A7B">
                        <w:rPr>
                          <w:sz w:val="36"/>
                          <w:szCs w:val="36"/>
                        </w:rPr>
                        <w:t>: Milano a 15 minuti - Innovazione Sociale</w:t>
                      </w:r>
                    </w:p>
                    <w:p w14:paraId="42C29934" w14:textId="77777777" w:rsidR="003C0246" w:rsidRPr="00465A7B" w:rsidRDefault="003C0246" w:rsidP="003C024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CUP B44H23000610007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756B8">
        <w:rPr>
          <w:noProof/>
          <w:color w:val="auto"/>
          <w:lang w:eastAsia="it-IT"/>
        </w:rPr>
        <w:drawing>
          <wp:anchor distT="0" distB="0" distL="114300" distR="114300" simplePos="0" relativeHeight="251660800" behindDoc="1" locked="0" layoutInCell="1" allowOverlap="1" wp14:anchorId="3D1BDF7D" wp14:editId="2A1C3763">
            <wp:simplePos x="0" y="0"/>
            <wp:positionH relativeFrom="page">
              <wp:posOffset>6350</wp:posOffset>
            </wp:positionH>
            <wp:positionV relativeFrom="page">
              <wp:posOffset>1431290</wp:posOffset>
            </wp:positionV>
            <wp:extent cx="7626350" cy="8460105"/>
            <wp:effectExtent l="0" t="0" r="0" b="0"/>
            <wp:wrapTopAndBottom/>
            <wp:docPr id="18" name="Immagine 307230500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07230500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60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Calibri"/>
          <w:noProof/>
          <w:lang w:eastAsia="it-IT"/>
        </w:rPr>
        <w:drawing>
          <wp:anchor distT="0" distB="0" distL="114300" distR="114300" simplePos="0" relativeHeight="251659776" behindDoc="0" locked="0" layoutInCell="1" allowOverlap="1" wp14:anchorId="134FB6A7" wp14:editId="610163BA">
            <wp:simplePos x="0" y="0"/>
            <wp:positionH relativeFrom="column">
              <wp:posOffset>-793115</wp:posOffset>
            </wp:positionH>
            <wp:positionV relativeFrom="paragraph">
              <wp:posOffset>8451215</wp:posOffset>
            </wp:positionV>
            <wp:extent cx="7639050" cy="810895"/>
            <wp:effectExtent l="0" t="0" r="0" b="0"/>
            <wp:wrapSquare wrapText="bothSides"/>
            <wp:docPr id="17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810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58752" behindDoc="0" locked="0" layoutInCell="1" allowOverlap="1" wp14:anchorId="5E905286" wp14:editId="4BA07B1D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6" name="Immagine 7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56704" behindDoc="0" locked="0" layoutInCell="1" allowOverlap="1" wp14:anchorId="581F601E" wp14:editId="567E8E4C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5" name="Immagine 6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55680" behindDoc="0" locked="0" layoutInCell="1" allowOverlap="1" wp14:anchorId="016115CC" wp14:editId="6FA601A3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4" name="Immagine 5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54656" behindDoc="0" locked="0" layoutInCell="1" allowOverlap="1" wp14:anchorId="52B15BB7" wp14:editId="297546FA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3" name="Immagine 1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BB6439D" wp14:editId="44D441F9">
                <wp:simplePos x="0" y="0"/>
                <wp:positionH relativeFrom="margin">
                  <wp:posOffset>2144395</wp:posOffset>
                </wp:positionH>
                <wp:positionV relativeFrom="paragraph">
                  <wp:posOffset>7708265</wp:posOffset>
                </wp:positionV>
                <wp:extent cx="2715260" cy="300355"/>
                <wp:effectExtent l="0" t="0" r="1905" b="0"/>
                <wp:wrapNone/>
                <wp:docPr id="12" name="Casella di testo 660032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526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285F1" w14:textId="77777777" w:rsidR="00B434DD" w:rsidRPr="003C0246" w:rsidRDefault="00B434DD" w:rsidP="00B434DD">
                            <w:pPr>
                              <w:spacing w:line="240" w:lineRule="auto"/>
                              <w:jc w:val="center"/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</w:pPr>
                            <w:r w:rsidRPr="003C0246"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  <w:t>Versione n.n del gg.mm.aaaa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6439D" id="Casella di testo 660032699" o:spid="_x0000_s1027" type="#_x0000_t202" style="position:absolute;left:0;text-align:left;margin-left:168.85pt;margin-top:606.95pt;width:213.8pt;height:23.65pt;z-index:251652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" filled="f" stroked="f">
                <v:textbox style="mso-fit-shape-to-text:t">
                  <w:txbxContent>
                    <w:p w14:paraId="29C285F1" w14:textId="77777777" w:rsidR="00B434DD" w:rsidRPr="003C0246" w:rsidRDefault="00B434DD" w:rsidP="00B434DD">
                      <w:pPr>
                        <w:spacing w:line="240" w:lineRule="auto"/>
                        <w:jc w:val="center"/>
                        <w:rPr>
                          <w:rFonts w:cs="Calibri"/>
                          <w:noProof/>
                          <w:color w:val="auto"/>
                          <w:szCs w:val="22"/>
                        </w:rPr>
                      </w:pPr>
                      <w:r w:rsidRPr="003C0246">
                        <w:rPr>
                          <w:rFonts w:cs="Calibri"/>
                          <w:noProof/>
                          <w:color w:val="auto"/>
                          <w:szCs w:val="22"/>
                        </w:rPr>
                        <w:t>Versione n.n del gg.mm.aaaa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>
        <w:rPr>
          <w:noProof/>
          <w:lang w:eastAsia="it-IT"/>
        </w:rPr>
        <w:drawing>
          <wp:anchor distT="0" distB="0" distL="114300" distR="114300" simplePos="0" relativeHeight="251657728" behindDoc="0" locked="0" layoutInCell="1" allowOverlap="1" wp14:anchorId="5D75E44C" wp14:editId="0E3A29E7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1" name="Immagine 2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D756B8">
          <w:headerReference w:type="default" r:id="rId10"/>
          <w:headerReference w:type="first" r:id="rId11"/>
          <w:pgSz w:w="11906" w:h="16838"/>
          <w:pgMar w:top="2268" w:right="1134" w:bottom="1560" w:left="1134" w:header="709" w:footer="1168" w:gutter="0"/>
          <w:cols w:space="720"/>
          <w:titlePg/>
          <w:docGrid w:linePitch="360" w:charSpace="-2458"/>
        </w:sectPr>
      </w:pP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059"/>
      </w:tblGrid>
      <w:tr w:rsidR="00803379" w:rsidRPr="00311994" w14:paraId="603AD77A" w14:textId="77777777" w:rsidTr="00D756B8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2D262403" w14:textId="77777777" w:rsidR="00803379" w:rsidRPr="00311994" w:rsidRDefault="00803379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2"/>
              </w:rPr>
            </w:pPr>
            <w:bookmarkStart w:id="2" w:name="_GoBack"/>
            <w:bookmarkEnd w:id="2"/>
            <w:r w:rsidRPr="00311994">
              <w:rPr>
                <w:rFonts w:eastAsia="Calibri"/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2B4063A1" w14:textId="77777777" w:rsidR="00803379" w:rsidRPr="00311994" w:rsidRDefault="00803379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  <w:tr w:rsidR="00803379" w:rsidRPr="00311994" w14:paraId="2A417C4A" w14:textId="77777777" w:rsidTr="00D756B8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4C6941CE" w14:textId="77777777" w:rsidR="00803379" w:rsidRPr="00311994" w:rsidRDefault="00803379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t>Codice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7D0E578B" w14:textId="77777777" w:rsidR="00803379" w:rsidRPr="00311994" w:rsidRDefault="00803379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</w:tbl>
    <w:p w14:paraId="1A4FB37F" w14:textId="77777777" w:rsidR="00131B64" w:rsidRDefault="00131B64" w:rsidP="00F31466">
      <w:pPr>
        <w:spacing w:after="0" w:line="276" w:lineRule="auto"/>
        <w:jc w:val="left"/>
        <w:rPr>
          <w:rFonts w:cs="Calibri"/>
          <w:b/>
          <w:bCs/>
          <w:color w:val="auto"/>
          <w:sz w:val="24"/>
          <w:szCs w:val="24"/>
          <w:bdr w:val="single" w:sz="4" w:space="0" w:color="auto"/>
          <w:lang w:eastAsia="it-IT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131B64" w14:paraId="3C078617" w14:textId="77777777" w:rsidTr="004B68EF">
        <w:trPr>
          <w:cantSplit/>
          <w:trHeight w:val="397"/>
          <w:jc w:val="center"/>
        </w:trPr>
        <w:tc>
          <w:tcPr>
            <w:tcW w:w="935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A5DC76" w14:textId="77777777" w:rsidR="00131B64" w:rsidRDefault="00131B64" w:rsidP="004B68EF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131B64" w14:paraId="554B663C" w14:textId="77777777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AFF780" w14:textId="77777777" w:rsidR="00131B64" w:rsidRDefault="00131B64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B6A67F" w14:textId="77777777"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1E0411" w14:textId="77777777" w:rsidR="00131B64" w:rsidRDefault="00131B64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8EE748" w14:textId="77777777"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131B64" w14:paraId="68566DF9" w14:textId="77777777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9DE4A9" w14:textId="77777777" w:rsidR="00131B64" w:rsidRDefault="00131B64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5A1191" w14:textId="77777777"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60D046" w14:textId="77777777" w:rsidR="00131B64" w:rsidRDefault="00131B64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22FD25" w14:textId="77777777"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131B64" w14:paraId="74AABAF4" w14:textId="77777777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C5DB1F" w14:textId="77777777" w:rsidR="00131B64" w:rsidRDefault="00131B64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742327" w14:textId="77777777"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7588C7" w14:textId="77777777" w:rsidR="00131B64" w:rsidRDefault="00131B64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0D0CA4" w14:textId="77777777"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131B64" w14:paraId="4B50E053" w14:textId="77777777" w:rsidTr="004B68EF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D31880" w14:textId="77777777" w:rsidR="00131B64" w:rsidRDefault="00131B64" w:rsidP="004B68EF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5FDC10" w14:textId="77777777"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8A2B6E" w14:textId="77777777" w:rsidR="00131B64" w:rsidRDefault="00131B64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B0D7BA" w14:textId="77777777" w:rsidR="00131B64" w:rsidRDefault="00131B64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78BA9D66" w14:textId="77777777" w:rsidR="00131B64" w:rsidRDefault="00131B64" w:rsidP="00131B64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Compilare la tabella con i dati del firmatario della dichiarazione</w:t>
      </w:r>
    </w:p>
    <w:p w14:paraId="2A355CAC" w14:textId="77777777" w:rsidR="00131B64" w:rsidRDefault="00131B64" w:rsidP="00131B64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5C310DD2" w14:textId="107C7E4E" w:rsidR="00131B64" w:rsidRDefault="000C26C6" w:rsidP="00131B64">
      <w:pPr>
        <w:spacing w:before="120" w:line="276" w:lineRule="auto"/>
        <w:ind w:left="709"/>
        <w:rPr>
          <w:color w:val="C00000"/>
        </w:rPr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61824" behindDoc="0" locked="0" layoutInCell="1" allowOverlap="1" wp14:anchorId="4ABB92F8" wp14:editId="1F18AB9E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0" b="0"/>
                <wp:wrapNone/>
                <wp:docPr id="10" name="Rettango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F6FF4E6" w14:textId="77777777" w:rsidR="00131B64" w:rsidRPr="00554A6E" w:rsidRDefault="00131B64" w:rsidP="00131B64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BB92F8" id="Rettangolo 10" o:spid="_x0000_s1028" style="position:absolute;left:0;text-align:left;margin-left:12.45pt;margin-top:3.7pt;width:17.15pt;height:17.15pt;z-index:25166182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" strokeweight="0">
                <v:path arrowok="t"/>
                <v:textbox inset=",1.8mm,,1.8mm">
                  <w:txbxContent>
                    <w:p w14:paraId="7F6FF4E6" w14:textId="77777777" w:rsidR="00131B64" w:rsidRPr="00554A6E" w:rsidRDefault="00131B64" w:rsidP="00131B64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31B64">
        <w:t>legale rappresentante</w:t>
      </w:r>
    </w:p>
    <w:p w14:paraId="60EC1B3C" w14:textId="6C30A106" w:rsidR="00131B64" w:rsidRDefault="000C26C6" w:rsidP="00131B64">
      <w:pPr>
        <w:spacing w:before="120" w:line="276" w:lineRule="auto"/>
        <w:ind w:left="709"/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62848" behindDoc="0" locked="0" layoutInCell="1" allowOverlap="1" wp14:anchorId="190211C2" wp14:editId="40893E87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0" b="0"/>
                <wp:wrapNone/>
                <wp:docPr id="9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464B339C" w14:textId="77777777" w:rsidR="00131B64" w:rsidRPr="00554A6E" w:rsidRDefault="00131B64" w:rsidP="00131B64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0211C2" id="Rettangolo 9" o:spid="_x0000_s1029" style="position:absolute;left:0;text-align:left;margin-left:12.25pt;margin-top:.65pt;width:17.15pt;height:17.15pt;z-index:251662848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" strokeweight="0">
                <v:path arrowok="t"/>
                <v:textbox inset=",1.8mm,,1.8mm">
                  <w:txbxContent>
                    <w:p w14:paraId="464B339C" w14:textId="77777777" w:rsidR="00131B64" w:rsidRPr="00554A6E" w:rsidRDefault="00131B64" w:rsidP="00131B64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31B64">
        <w:t xml:space="preserve">altro soggetto con poteri di firma </w:t>
      </w:r>
    </w:p>
    <w:p w14:paraId="5CDDC6DB" w14:textId="77777777" w:rsidR="00131B64" w:rsidRDefault="00131B64" w:rsidP="00131B64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131B64" w14:paraId="57388BF9" w14:textId="77777777" w:rsidTr="004B68EF">
        <w:trPr>
          <w:cantSplit/>
        </w:trPr>
        <w:tc>
          <w:tcPr>
            <w:tcW w:w="2410" w:type="dxa"/>
            <w:vAlign w:val="center"/>
          </w:tcPr>
          <w:p w14:paraId="43229547" w14:textId="77777777" w:rsidR="00131B64" w:rsidRPr="0011528C" w:rsidRDefault="00131B64" w:rsidP="004B68EF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/>
                <w:color w:val="000000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20C596D7" w14:textId="77777777" w:rsidR="00131B64" w:rsidRDefault="00131B64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131B64" w14:paraId="08668095" w14:textId="77777777" w:rsidTr="004B68EF">
        <w:trPr>
          <w:cantSplit/>
        </w:trPr>
        <w:tc>
          <w:tcPr>
            <w:tcW w:w="2410" w:type="dxa"/>
            <w:vAlign w:val="center"/>
          </w:tcPr>
          <w:p w14:paraId="2F5EAF71" w14:textId="77777777" w:rsidR="00131B64" w:rsidRPr="0011528C" w:rsidRDefault="00131B64" w:rsidP="004B68EF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11528C">
              <w:rPr>
                <w:b/>
                <w:color w:val="000000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5E7D4FAD" w14:textId="77777777" w:rsidR="00131B64" w:rsidRDefault="00131B64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131B64" w14:paraId="26C0DD56" w14:textId="77777777" w:rsidTr="004B68EF">
        <w:trPr>
          <w:cantSplit/>
        </w:trPr>
        <w:tc>
          <w:tcPr>
            <w:tcW w:w="2410" w:type="dxa"/>
            <w:vAlign w:val="center"/>
          </w:tcPr>
          <w:p w14:paraId="5F5F9AB6" w14:textId="77777777" w:rsidR="00131B64" w:rsidRPr="0011528C" w:rsidRDefault="00131B64" w:rsidP="004B68EF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/>
                <w:color w:val="000000"/>
              </w:rPr>
              <w:t>Codice Fiscale</w:t>
            </w:r>
          </w:p>
          <w:p w14:paraId="71BF1600" w14:textId="77777777" w:rsidR="00131B64" w:rsidRPr="0011528C" w:rsidRDefault="00131B64" w:rsidP="004B68EF">
            <w:pPr>
              <w:snapToGrid w:val="0"/>
              <w:spacing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Cs/>
                <w:i/>
                <w:iCs/>
                <w:color w:val="000000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4ABBEEB1" w14:textId="77777777" w:rsidR="00131B64" w:rsidRDefault="00131B64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131B64" w14:paraId="2B879DC5" w14:textId="77777777" w:rsidTr="004B68EF">
        <w:trPr>
          <w:cantSplit/>
        </w:trPr>
        <w:tc>
          <w:tcPr>
            <w:tcW w:w="2410" w:type="dxa"/>
            <w:vAlign w:val="center"/>
          </w:tcPr>
          <w:p w14:paraId="4FF7E856" w14:textId="77777777" w:rsidR="00131B64" w:rsidRPr="0011528C" w:rsidRDefault="00131B64" w:rsidP="004B68EF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11528C">
              <w:rPr>
                <w:b/>
                <w:color w:val="000000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7498F8A4" w14:textId="77777777" w:rsidR="00131B64" w:rsidRDefault="00131B64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</w:tbl>
    <w:p w14:paraId="2231CE1C" w14:textId="6413B5A5" w:rsidR="00803379" w:rsidRPr="00CC15B9" w:rsidRDefault="00803379" w:rsidP="00F31466">
      <w:pPr>
        <w:spacing w:before="240" w:line="276" w:lineRule="auto"/>
        <w:rPr>
          <w:rFonts w:cs="Calibri"/>
          <w:szCs w:val="22"/>
        </w:rPr>
      </w:pPr>
      <w:r>
        <w:rPr>
          <w:rFonts w:cs="Calibri"/>
          <w:szCs w:val="22"/>
        </w:rPr>
        <w:t>d</w:t>
      </w:r>
      <w:r w:rsidRPr="00CC15B9">
        <w:rPr>
          <w:rFonts w:cs="Calibri"/>
          <w:szCs w:val="22"/>
        </w:rPr>
        <w:t xml:space="preserve">estinatario del finanziamento </w:t>
      </w:r>
      <w:r w:rsidRPr="00726D54">
        <w:rPr>
          <w:rFonts w:cs="Calibri"/>
          <w:szCs w:val="22"/>
        </w:rPr>
        <w:t xml:space="preserve">PN METRO PLUS </w:t>
      </w:r>
      <w:r w:rsidRPr="00CC15B9">
        <w:rPr>
          <w:rFonts w:cs="Calibri"/>
          <w:szCs w:val="22"/>
        </w:rPr>
        <w:t>Milano 20</w:t>
      </w:r>
      <w:r>
        <w:rPr>
          <w:rFonts w:cs="Calibri"/>
          <w:szCs w:val="22"/>
        </w:rPr>
        <w:t>21</w:t>
      </w:r>
      <w:r w:rsidRPr="00CC15B9">
        <w:rPr>
          <w:rFonts w:cs="Calibri"/>
          <w:szCs w:val="22"/>
        </w:rPr>
        <w:t>-20</w:t>
      </w:r>
      <w:r>
        <w:rPr>
          <w:rFonts w:cs="Calibri"/>
          <w:szCs w:val="22"/>
        </w:rPr>
        <w:t>27</w:t>
      </w:r>
      <w:r w:rsidRPr="00CC15B9">
        <w:rPr>
          <w:rFonts w:cs="Calibri"/>
          <w:szCs w:val="22"/>
        </w:rPr>
        <w:t xml:space="preserve">, Azione </w:t>
      </w:r>
      <w:r w:rsidRPr="00F72E80">
        <w:rPr>
          <w:rFonts w:cs="Calibri"/>
          <w:szCs w:val="22"/>
        </w:rPr>
        <w:t>MI4.4.11.2.a</w:t>
      </w:r>
      <w:r w:rsidRPr="00CC15B9">
        <w:rPr>
          <w:rFonts w:cs="Calibri"/>
          <w:szCs w:val="22"/>
        </w:rPr>
        <w:t>, Avviso pubblico “La Scuola dei Quartieri 202</w:t>
      </w:r>
      <w:r>
        <w:rPr>
          <w:rFonts w:cs="Calibri"/>
          <w:szCs w:val="22"/>
        </w:rPr>
        <w:t>4 2025</w:t>
      </w:r>
      <w:r w:rsidRPr="00CC15B9">
        <w:rPr>
          <w:rFonts w:cs="Calibri"/>
          <w:szCs w:val="22"/>
        </w:rPr>
        <w:t xml:space="preserve">”, </w:t>
      </w:r>
      <w:r w:rsidR="007B3F8D" w:rsidRPr="007B3F8D">
        <w:rPr>
          <w:rFonts w:cs="Calibri"/>
          <w:szCs w:val="22"/>
        </w:rPr>
        <w:t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  <w:r w:rsidRPr="00CC15B9">
        <w:rPr>
          <w:rFonts w:cs="Calibri"/>
          <w:szCs w:val="22"/>
        </w:rPr>
        <w:t xml:space="preserve">, </w:t>
      </w:r>
      <w:r w:rsidR="00D756B8" w:rsidRPr="00D756B8">
        <w:rPr>
          <w:rFonts w:cs="Calibri"/>
          <w:szCs w:val="22"/>
        </w:rPr>
        <w:t>a fronte di una spesa effettivamente sostenuta di €__________________</w:t>
      </w:r>
      <w:r w:rsidR="003A676B">
        <w:rPr>
          <w:rFonts w:cs="Calibri"/>
          <w:szCs w:val="22"/>
        </w:rPr>
        <w:t xml:space="preserve"> </w:t>
      </w:r>
      <w:r w:rsidR="003A676B" w:rsidRPr="00162CBA">
        <w:rPr>
          <w:rFonts w:cs="Calibri"/>
          <w:szCs w:val="22"/>
        </w:rPr>
        <w:t>pari al _____ (%) del costo totale del Progetto</w:t>
      </w:r>
      <w:r w:rsidR="00062C0F">
        <w:rPr>
          <w:rFonts w:cs="Calibri"/>
          <w:szCs w:val="22"/>
        </w:rPr>
        <w:t>,</w:t>
      </w:r>
      <w:r w:rsidR="00D756B8" w:rsidRPr="00D756B8">
        <w:rPr>
          <w:rFonts w:cs="Calibri"/>
          <w:szCs w:val="22"/>
        </w:rPr>
        <w:t xml:space="preserve"> </w:t>
      </w:r>
      <w:r w:rsidRPr="00CC15B9">
        <w:rPr>
          <w:rFonts w:cs="Calibri"/>
          <w:szCs w:val="22"/>
        </w:rPr>
        <w:t>con la presente:</w:t>
      </w:r>
    </w:p>
    <w:p w14:paraId="5DFB963C" w14:textId="77777777" w:rsidR="00062C0F" w:rsidRPr="007975D5" w:rsidRDefault="00062C0F" w:rsidP="00062C0F">
      <w:pPr>
        <w:spacing w:before="240" w:after="120" w:line="276" w:lineRule="auto"/>
        <w:ind w:left="567"/>
        <w:jc w:val="center"/>
        <w:rPr>
          <w:rFonts w:cs="Calibri"/>
          <w:b/>
          <w:bCs/>
          <w:color w:val="auto"/>
          <w:szCs w:val="22"/>
          <w:lang w:eastAsia="it-IT"/>
        </w:rPr>
      </w:pPr>
      <w:r w:rsidRPr="007975D5">
        <w:rPr>
          <w:rFonts w:cs="Calibri"/>
          <w:b/>
          <w:bCs/>
          <w:color w:val="auto"/>
          <w:szCs w:val="22"/>
          <w:lang w:eastAsia="it-IT"/>
        </w:rPr>
        <w:t>DICHIARA</w:t>
      </w:r>
      <w:r>
        <w:rPr>
          <w:rFonts w:cs="Calibri"/>
          <w:b/>
          <w:bCs/>
          <w:color w:val="auto"/>
          <w:szCs w:val="22"/>
          <w:lang w:eastAsia="it-IT"/>
        </w:rPr>
        <w:t xml:space="preserve"> CHE:</w:t>
      </w:r>
    </w:p>
    <w:p w14:paraId="17BF5F4E" w14:textId="67CF43F4" w:rsidR="00062C0F" w:rsidRPr="00803379" w:rsidRDefault="00062C0F" w:rsidP="00062C0F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nulla è variato rispetto ai requisiti di ammissibilità dichiarati in sede di presentazione della proposta progettuale</w:t>
      </w:r>
      <w:r w:rsidR="007C40D3">
        <w:rPr>
          <w:rFonts w:cs="Calibri"/>
          <w:color w:val="000000"/>
          <w:szCs w:val="22"/>
        </w:rPr>
        <w:t xml:space="preserve"> / sottoscrizione della Convenzione di sovvenzione</w:t>
      </w:r>
      <w:r w:rsidRPr="00803379">
        <w:rPr>
          <w:rFonts w:cs="Calibri"/>
          <w:color w:val="000000"/>
          <w:szCs w:val="22"/>
        </w:rPr>
        <w:t xml:space="preserve"> </w:t>
      </w:r>
      <w:r w:rsidR="000437CA">
        <w:rPr>
          <w:rFonts w:cs="Calibri"/>
          <w:color w:val="000000"/>
          <w:szCs w:val="22"/>
        </w:rPr>
        <w:t xml:space="preserve">(con particolare riferimento al disposto </w:t>
      </w:r>
      <w:r w:rsidR="000437CA">
        <w:rPr>
          <w:rFonts w:eastAsia="Calibri" w:cs="Calibri"/>
          <w:bCs/>
          <w:szCs w:val="22"/>
          <w:shd w:val="clear" w:color="auto" w:fill="FFFFFF"/>
          <w:lang w:eastAsia="en-US"/>
        </w:rPr>
        <w:t>dell’art. 6, comma 2, del Decreto legge 78/2010, convertito in legge 122/2010</w:t>
      </w:r>
      <w:r w:rsidR="000437CA">
        <w:rPr>
          <w:rFonts w:cs="Calibri"/>
          <w:color w:val="000000"/>
          <w:szCs w:val="22"/>
        </w:rPr>
        <w:t xml:space="preserve"> e a quanto comunicato circa il titolare effettivo)</w:t>
      </w:r>
      <w:r w:rsidRPr="00803379">
        <w:rPr>
          <w:rFonts w:cs="Calibri"/>
          <w:color w:val="000000"/>
          <w:szCs w:val="22"/>
        </w:rPr>
        <w:t>;</w:t>
      </w:r>
    </w:p>
    <w:p w14:paraId="23B7EF35" w14:textId="77777777" w:rsidR="00062C0F" w:rsidRPr="00803379" w:rsidRDefault="00062C0F" w:rsidP="00062C0F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i dati riportati nella presente dichiarazione sono veritieri e conformi con la documentazione, comprovante la spesa, l’avvenuto pagamento e lo svolgimento delle attività;</w:t>
      </w:r>
    </w:p>
    <w:p w14:paraId="4F532CA6" w14:textId="77777777" w:rsidR="00B93B1F" w:rsidRPr="00803379" w:rsidRDefault="00B93B1F" w:rsidP="00B93B1F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 xml:space="preserve">tutti i </w:t>
      </w:r>
      <w:r>
        <w:rPr>
          <w:rFonts w:cs="Calibri"/>
          <w:color w:val="000000"/>
          <w:szCs w:val="22"/>
        </w:rPr>
        <w:t>giustificativi di spesa</w:t>
      </w:r>
      <w:r w:rsidRPr="00803379">
        <w:rPr>
          <w:rFonts w:cs="Calibri"/>
          <w:color w:val="000000"/>
          <w:szCs w:val="22"/>
        </w:rPr>
        <w:t xml:space="preserve"> originali </w:t>
      </w:r>
      <w:r>
        <w:rPr>
          <w:rFonts w:cs="Calibri"/>
          <w:color w:val="000000"/>
          <w:szCs w:val="22"/>
        </w:rPr>
        <w:t>riportano</w:t>
      </w:r>
      <w:r w:rsidRPr="00803379">
        <w:rPr>
          <w:rFonts w:cs="Calibri"/>
          <w:color w:val="000000"/>
          <w:szCs w:val="22"/>
        </w:rPr>
        <w:t xml:space="preserve"> la dicitura “</w:t>
      </w:r>
      <w:r w:rsidRPr="00B93B1F">
        <w:rPr>
          <w:rFonts w:cs="Calibri"/>
          <w:color w:val="000000"/>
          <w:szCs w:val="22"/>
        </w:rPr>
        <w:t>PN METRO PLUS Milano 2021-2027, Azione MI4.4.11.</w:t>
      </w:r>
      <w:proofErr w:type="gramStart"/>
      <w:r w:rsidRPr="00B93B1F">
        <w:rPr>
          <w:rFonts w:cs="Calibri"/>
          <w:color w:val="000000"/>
          <w:szCs w:val="22"/>
        </w:rPr>
        <w:t>2.a</w:t>
      </w:r>
      <w:proofErr w:type="gramEnd"/>
      <w:r w:rsidRPr="00803379">
        <w:rPr>
          <w:rFonts w:cs="Calibri"/>
          <w:color w:val="000000"/>
          <w:szCs w:val="22"/>
        </w:rPr>
        <w:t xml:space="preserve">” con l’indicazione del codice progetto, il CUP e </w:t>
      </w:r>
      <w:r>
        <w:rPr>
          <w:rFonts w:cs="Calibri"/>
          <w:color w:val="000000"/>
          <w:szCs w:val="22"/>
        </w:rPr>
        <w:t xml:space="preserve">l’importo (totale o parziale) esposto in </w:t>
      </w:r>
      <w:r>
        <w:rPr>
          <w:rFonts w:cs="Calibri"/>
          <w:color w:val="000000"/>
          <w:szCs w:val="22"/>
        </w:rPr>
        <w:lastRenderedPageBreak/>
        <w:t xml:space="preserve">rendicontazione, </w:t>
      </w:r>
      <w:r w:rsidRPr="009A5D7F">
        <w:rPr>
          <w:rFonts w:cs="Calibri"/>
          <w:color w:val="000000"/>
          <w:szCs w:val="22"/>
        </w:rPr>
        <w:t xml:space="preserve">ad eccezione di quelli </w:t>
      </w:r>
      <w:r>
        <w:rPr>
          <w:rFonts w:cs="Calibri"/>
          <w:color w:val="000000"/>
          <w:szCs w:val="22"/>
        </w:rPr>
        <w:t>eventualmente elencati</w:t>
      </w:r>
      <w:r w:rsidRPr="009A5D7F">
        <w:rPr>
          <w:rFonts w:cs="Calibri"/>
          <w:color w:val="000000"/>
          <w:szCs w:val="22"/>
        </w:rPr>
        <w:t xml:space="preserve"> nella “Dichiarazione annullamento fatture”</w:t>
      </w:r>
      <w:r>
        <w:rPr>
          <w:rFonts w:cs="Calibri"/>
          <w:color w:val="000000"/>
          <w:szCs w:val="22"/>
        </w:rPr>
        <w:t xml:space="preserve"> (Allegato 13)</w:t>
      </w:r>
      <w:r w:rsidRPr="00803379">
        <w:rPr>
          <w:rFonts w:cs="Calibri"/>
          <w:color w:val="000000"/>
          <w:szCs w:val="22"/>
        </w:rPr>
        <w:t>;</w:t>
      </w:r>
    </w:p>
    <w:p w14:paraId="2A9EA9F1" w14:textId="77777777" w:rsidR="00062C0F" w:rsidRPr="00803379" w:rsidRDefault="00062C0F" w:rsidP="00062C0F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i documenti contabili non sono stati e non saranno presentati a valere su altre agevolazioni a livello comunitario, nazionale, regionale e comunale;</w:t>
      </w:r>
    </w:p>
    <w:p w14:paraId="23EA5460" w14:textId="77777777" w:rsidR="00062C0F" w:rsidRPr="00803379" w:rsidRDefault="00062C0F" w:rsidP="00062C0F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tutta la documentazione in originale relativa al progetto è conservata presso _________</w:t>
      </w:r>
      <w:r>
        <w:rPr>
          <w:rFonts w:cs="Calibri"/>
          <w:color w:val="000000"/>
          <w:szCs w:val="22"/>
        </w:rPr>
        <w:t>_____</w:t>
      </w:r>
      <w:r w:rsidRPr="00803379">
        <w:rPr>
          <w:rFonts w:cs="Calibri"/>
          <w:color w:val="000000"/>
          <w:szCs w:val="22"/>
        </w:rPr>
        <w:t>__</w:t>
      </w:r>
      <w:r>
        <w:rPr>
          <w:rFonts w:cs="Calibri"/>
          <w:color w:val="000000"/>
          <w:szCs w:val="22"/>
        </w:rPr>
        <w:t xml:space="preserve"> in</w:t>
      </w:r>
      <w:r w:rsidRPr="00803379">
        <w:rPr>
          <w:rFonts w:cs="Calibri"/>
          <w:color w:val="000000"/>
          <w:szCs w:val="22"/>
        </w:rPr>
        <w:t xml:space="preserve"> Via   ________________________ n._____</w:t>
      </w:r>
      <w:r>
        <w:rPr>
          <w:rFonts w:cs="Calibri"/>
          <w:color w:val="000000"/>
          <w:szCs w:val="22"/>
        </w:rPr>
        <w:t xml:space="preserve"> CAP ______ - Milano</w:t>
      </w:r>
      <w:r w:rsidRPr="00803379">
        <w:rPr>
          <w:rFonts w:cs="Calibri"/>
          <w:color w:val="000000"/>
          <w:szCs w:val="22"/>
        </w:rPr>
        <w:t>;</w:t>
      </w:r>
    </w:p>
    <w:p w14:paraId="6FB3A7D6" w14:textId="77777777" w:rsidR="00062C0F" w:rsidRPr="00803379" w:rsidRDefault="00062C0F" w:rsidP="00062C0F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le allegate fatture elettroniche</w:t>
      </w:r>
      <w:r>
        <w:rPr>
          <w:rFonts w:cs="Calibri"/>
          <w:color w:val="000000"/>
          <w:szCs w:val="22"/>
        </w:rPr>
        <w:t xml:space="preserve"> </w:t>
      </w:r>
      <w:r w:rsidRPr="00803379">
        <w:rPr>
          <w:rFonts w:cs="Calibri"/>
          <w:color w:val="000000"/>
          <w:szCs w:val="22"/>
        </w:rPr>
        <w:t>in formato pdf riproducono fedelmente il contenuto dei relativi file Xml;</w:t>
      </w:r>
    </w:p>
    <w:p w14:paraId="5A3AA916" w14:textId="77777777" w:rsidR="00062C0F" w:rsidRPr="00803379" w:rsidRDefault="00062C0F" w:rsidP="00062C0F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>l’affidamento per le spese relative a</w:t>
      </w:r>
      <w:r>
        <w:rPr>
          <w:rFonts w:cs="Calibri"/>
          <w:color w:val="000000"/>
          <w:szCs w:val="22"/>
        </w:rPr>
        <w:t>d</w:t>
      </w:r>
      <w:r w:rsidRPr="00803379">
        <w:rPr>
          <w:rFonts w:cs="Calibri"/>
          <w:color w:val="000000"/>
          <w:szCs w:val="22"/>
        </w:rPr>
        <w:t xml:space="preserve"> acquisti e noleggi è stato effettuato nel rispetto delle disposizioni di Programma in materia di conflitto di interessi</w:t>
      </w:r>
      <w:r>
        <w:rPr>
          <w:rFonts w:cs="Calibri"/>
          <w:color w:val="000000"/>
          <w:szCs w:val="22"/>
        </w:rPr>
        <w:t>,</w:t>
      </w:r>
      <w:r w:rsidRPr="00803379">
        <w:rPr>
          <w:rFonts w:cs="Calibri"/>
          <w:color w:val="000000"/>
          <w:szCs w:val="22"/>
        </w:rPr>
        <w:t xml:space="preserve"> così come previsto dall’Art. 11. “Spese non ammissibili" dell’Avviso pubblico;</w:t>
      </w:r>
    </w:p>
    <w:p w14:paraId="1775A403" w14:textId="77777777" w:rsidR="00062C0F" w:rsidRPr="00803379" w:rsidRDefault="00062C0F" w:rsidP="00062C0F">
      <w:pPr>
        <w:numPr>
          <w:ilvl w:val="0"/>
          <w:numId w:val="13"/>
        </w:numPr>
        <w:suppressAutoHyphens w:val="0"/>
        <w:spacing w:before="60" w:line="276" w:lineRule="auto"/>
        <w:ind w:left="284" w:hanging="284"/>
        <w:rPr>
          <w:rFonts w:cs="Calibri"/>
          <w:color w:val="000000"/>
          <w:szCs w:val="22"/>
        </w:rPr>
      </w:pPr>
      <w:r w:rsidRPr="00803379">
        <w:rPr>
          <w:rFonts w:cs="Calibri"/>
          <w:color w:val="000000"/>
          <w:szCs w:val="22"/>
        </w:rPr>
        <w:t xml:space="preserve">le spese </w:t>
      </w:r>
      <w:r>
        <w:rPr>
          <w:rFonts w:cs="Calibri"/>
          <w:color w:val="000000"/>
          <w:szCs w:val="22"/>
        </w:rPr>
        <w:t>esposte in rendicontazione</w:t>
      </w:r>
      <w:r w:rsidRPr="00803379">
        <w:rPr>
          <w:rFonts w:cs="Calibri"/>
          <w:color w:val="000000"/>
          <w:szCs w:val="22"/>
        </w:rPr>
        <w:t xml:space="preserve"> sono state sostenute per le finalità per le quali il contributo è stato concesso;</w:t>
      </w:r>
    </w:p>
    <w:p w14:paraId="0FE6F3B0" w14:textId="5B4EB03C" w:rsidR="00D35897" w:rsidRDefault="00D35897" w:rsidP="00062C0F">
      <w:pPr>
        <w:spacing w:before="240" w:after="120" w:line="276" w:lineRule="auto"/>
        <w:ind w:left="567"/>
        <w:jc w:val="center"/>
        <w:rPr>
          <w:rFonts w:cs="Calibri"/>
          <w:b/>
          <w:bCs/>
          <w:color w:val="auto"/>
          <w:szCs w:val="22"/>
          <w:lang w:eastAsia="it-IT"/>
        </w:rPr>
      </w:pPr>
      <w:r w:rsidRPr="007975D5">
        <w:rPr>
          <w:rFonts w:cs="Calibri"/>
          <w:b/>
          <w:bCs/>
          <w:color w:val="auto"/>
          <w:szCs w:val="22"/>
          <w:lang w:eastAsia="it-IT"/>
        </w:rPr>
        <w:t>CHIEDE:</w:t>
      </w:r>
    </w:p>
    <w:p w14:paraId="69B91A37" w14:textId="0C1BED15" w:rsidR="003A676B" w:rsidRPr="004F700A" w:rsidRDefault="003A676B" w:rsidP="003A676B">
      <w:pPr>
        <w:numPr>
          <w:ilvl w:val="0"/>
          <w:numId w:val="13"/>
        </w:numPr>
        <w:suppressAutoHyphens w:val="0"/>
        <w:spacing w:before="120" w:line="276" w:lineRule="auto"/>
        <w:ind w:left="284" w:hanging="284"/>
        <w:rPr>
          <w:rFonts w:cs="Calibri"/>
          <w:color w:val="000000"/>
          <w:szCs w:val="22"/>
        </w:rPr>
      </w:pPr>
      <w:r w:rsidRPr="004F700A">
        <w:rPr>
          <w:rFonts w:cs="Calibri"/>
          <w:color w:val="000000"/>
          <w:szCs w:val="22"/>
        </w:rPr>
        <w:t xml:space="preserve">l’erogazione della </w:t>
      </w:r>
      <w:r w:rsidRPr="003A676B">
        <w:rPr>
          <w:rFonts w:cs="Calibri"/>
          <w:color w:val="000000"/>
          <w:szCs w:val="22"/>
        </w:rPr>
        <w:t xml:space="preserve">quota di saldo del finanziamento </w:t>
      </w:r>
      <w:r>
        <w:rPr>
          <w:rFonts w:cs="Calibri"/>
          <w:color w:val="000000"/>
          <w:szCs w:val="22"/>
        </w:rPr>
        <w:t>pari a €__________________</w:t>
      </w:r>
      <w:r w:rsidRPr="004F700A">
        <w:rPr>
          <w:rFonts w:cs="Calibri"/>
          <w:color w:val="000000"/>
          <w:szCs w:val="22"/>
        </w:rPr>
        <w:t>;</w:t>
      </w:r>
    </w:p>
    <w:p w14:paraId="7D2F913C" w14:textId="77777777" w:rsidR="003A676B" w:rsidRPr="004F700A" w:rsidRDefault="003A676B" w:rsidP="003A676B">
      <w:pPr>
        <w:numPr>
          <w:ilvl w:val="0"/>
          <w:numId w:val="13"/>
        </w:numPr>
        <w:suppressAutoHyphens w:val="0"/>
        <w:spacing w:before="120" w:line="276" w:lineRule="auto"/>
        <w:ind w:left="284" w:hanging="284"/>
        <w:rPr>
          <w:rFonts w:cs="Calibri"/>
          <w:color w:val="000000"/>
          <w:szCs w:val="22"/>
        </w:rPr>
      </w:pPr>
      <w:r w:rsidRPr="004F700A">
        <w:rPr>
          <w:rFonts w:cs="Calibri"/>
          <w:color w:val="000000"/>
          <w:szCs w:val="22"/>
        </w:rPr>
        <w:t xml:space="preserve">che il suddetto importo sia accreditato, in coerenza con quanto comunicato all’interno della Dichiarazione Tracciabilità dei flussi finanziari, sul seguente </w:t>
      </w:r>
      <w:r>
        <w:rPr>
          <w:rFonts w:cs="Calibri"/>
          <w:color w:val="000000"/>
          <w:szCs w:val="22"/>
        </w:rPr>
        <w:t>conto corrente bancario/postale</w:t>
      </w: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8222"/>
      </w:tblGrid>
      <w:tr w:rsidR="00062C0F" w14:paraId="4A88170B" w14:textId="77777777" w:rsidTr="002C447C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14:paraId="49437473" w14:textId="77777777" w:rsidR="00062C0F" w:rsidRDefault="00062C0F" w:rsidP="002C447C">
            <w:pPr>
              <w:snapToGrid w:val="0"/>
              <w:spacing w:before="60" w:line="276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 w:val="2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Istituto</w:t>
            </w:r>
          </w:p>
        </w:tc>
        <w:tc>
          <w:tcPr>
            <w:tcW w:w="8222" w:type="dxa"/>
            <w:shd w:val="clear" w:color="auto" w:fill="auto"/>
            <w:vAlign w:val="center"/>
          </w:tcPr>
          <w:p w14:paraId="3BD737E5" w14:textId="77777777" w:rsidR="00062C0F" w:rsidRDefault="00062C0F" w:rsidP="002C447C">
            <w:pPr>
              <w:snapToGrid w:val="0"/>
              <w:spacing w:before="60" w:line="276" w:lineRule="auto"/>
              <w:ind w:right="96"/>
              <w:jc w:val="left"/>
              <w:rPr>
                <w:rFonts w:eastAsia="Calibri"/>
                <w:bCs/>
                <w:color w:val="C00000"/>
                <w:szCs w:val="24"/>
              </w:rPr>
            </w:pPr>
          </w:p>
        </w:tc>
      </w:tr>
      <w:tr w:rsidR="00062C0F" w14:paraId="4D859134" w14:textId="77777777" w:rsidTr="002C447C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14:paraId="61E8EC71" w14:textId="77777777" w:rsidR="00062C0F" w:rsidRDefault="00062C0F" w:rsidP="002C447C">
            <w:pPr>
              <w:snapToGrid w:val="0"/>
              <w:spacing w:before="60" w:line="276" w:lineRule="auto"/>
              <w:ind w:right="96"/>
              <w:jc w:val="left"/>
              <w:rPr>
                <w:rFonts w:eastAsia="Calibri"/>
                <w:b/>
                <w:color w:val="000000"/>
                <w:szCs w:val="24"/>
              </w:rPr>
            </w:pPr>
            <w:r>
              <w:rPr>
                <w:rFonts w:eastAsia="Calibri"/>
                <w:b/>
                <w:color w:val="000000"/>
                <w:szCs w:val="24"/>
              </w:rPr>
              <w:t>IBAN</w:t>
            </w:r>
          </w:p>
        </w:tc>
        <w:tc>
          <w:tcPr>
            <w:tcW w:w="8222" w:type="dxa"/>
            <w:shd w:val="clear" w:color="auto" w:fill="auto"/>
            <w:vAlign w:val="center"/>
          </w:tcPr>
          <w:p w14:paraId="3FC39706" w14:textId="77777777" w:rsidR="00062C0F" w:rsidRDefault="00062C0F" w:rsidP="002C447C">
            <w:pPr>
              <w:snapToGrid w:val="0"/>
              <w:spacing w:before="60" w:line="276" w:lineRule="auto"/>
              <w:ind w:right="96"/>
              <w:jc w:val="left"/>
              <w:rPr>
                <w:rFonts w:eastAsia="Calibri"/>
                <w:bCs/>
                <w:color w:val="C00000"/>
                <w:szCs w:val="24"/>
              </w:rPr>
            </w:pPr>
          </w:p>
        </w:tc>
      </w:tr>
    </w:tbl>
    <w:p w14:paraId="1820516F" w14:textId="77777777" w:rsidR="00062C0F" w:rsidRPr="007975D5" w:rsidRDefault="00062C0F" w:rsidP="00062C0F">
      <w:pPr>
        <w:spacing w:before="240" w:after="120" w:line="276" w:lineRule="auto"/>
        <w:ind w:left="567"/>
        <w:jc w:val="center"/>
        <w:rPr>
          <w:rFonts w:cs="Calibri"/>
          <w:b/>
          <w:bCs/>
          <w:color w:val="auto"/>
          <w:szCs w:val="22"/>
          <w:lang w:eastAsia="it-IT"/>
        </w:rPr>
      </w:pPr>
      <w:r w:rsidRPr="007975D5">
        <w:rPr>
          <w:rFonts w:cs="Calibri"/>
          <w:b/>
          <w:bCs/>
          <w:color w:val="auto"/>
          <w:szCs w:val="22"/>
          <w:lang w:eastAsia="it-IT"/>
        </w:rPr>
        <w:t>ALLEGA</w:t>
      </w:r>
    </w:p>
    <w:p w14:paraId="2AE0C520" w14:textId="77777777" w:rsidR="00062C0F" w:rsidRPr="00F31466" w:rsidRDefault="00062C0F" w:rsidP="00062C0F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>Piano dei Costi - Rendiconto (Allegato 7);</w:t>
      </w:r>
    </w:p>
    <w:p w14:paraId="0BF72024" w14:textId="77777777" w:rsidR="00062C0F" w:rsidRPr="00F31466" w:rsidRDefault="00062C0F" w:rsidP="00062C0F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 xml:space="preserve">Copia della documentazione amministrativa;  </w:t>
      </w:r>
    </w:p>
    <w:p w14:paraId="2298AB72" w14:textId="77777777" w:rsidR="00062C0F" w:rsidRPr="00F31466" w:rsidRDefault="00062C0F" w:rsidP="00062C0F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>Copia della documentazione di spesa;</w:t>
      </w:r>
    </w:p>
    <w:p w14:paraId="55F5E7E4" w14:textId="77777777" w:rsidR="00062C0F" w:rsidRPr="00F31466" w:rsidRDefault="00062C0F" w:rsidP="00062C0F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>Copia della documentazione di pagamento;</w:t>
      </w:r>
    </w:p>
    <w:p w14:paraId="55CDE780" w14:textId="77777777" w:rsidR="00062C0F" w:rsidRPr="00F31466" w:rsidRDefault="00062C0F" w:rsidP="00062C0F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>Documentazione riguardante l’adempimento degli obblighi di informazione e comunicazione;</w:t>
      </w:r>
    </w:p>
    <w:p w14:paraId="5736F2E3" w14:textId="77777777" w:rsidR="00062C0F" w:rsidRPr="00F31466" w:rsidRDefault="00062C0F" w:rsidP="00062C0F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rPr>
          <w:rFonts w:eastAsia="Calibri" w:cs="Calibri"/>
          <w:color w:val="000000"/>
          <w:szCs w:val="22"/>
          <w:lang w:eastAsia="en-US"/>
        </w:rPr>
      </w:pPr>
      <w:r w:rsidRPr="00F31466">
        <w:rPr>
          <w:rFonts w:cs="Calibri"/>
          <w:color w:val="auto"/>
          <w:szCs w:val="22"/>
        </w:rPr>
        <w:t>Dichiarazione di regolarità contributiva / esenzione DURC (Allegato 12);</w:t>
      </w:r>
    </w:p>
    <w:p w14:paraId="7210E30D" w14:textId="6C54A720" w:rsidR="00062C0F" w:rsidRPr="00F31466" w:rsidRDefault="00062C0F" w:rsidP="00062C0F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 xml:space="preserve">Relazione tecnica </w:t>
      </w:r>
      <w:r>
        <w:rPr>
          <w:rFonts w:cs="Calibri"/>
          <w:color w:val="auto"/>
          <w:szCs w:val="22"/>
        </w:rPr>
        <w:t>finale</w:t>
      </w:r>
      <w:r w:rsidRPr="00F31466">
        <w:rPr>
          <w:rFonts w:cs="Calibri"/>
          <w:color w:val="auto"/>
          <w:szCs w:val="22"/>
        </w:rPr>
        <w:t xml:space="preserve"> (Allegato </w:t>
      </w:r>
      <w:r>
        <w:rPr>
          <w:rFonts w:cs="Calibri"/>
          <w:color w:val="auto"/>
          <w:szCs w:val="22"/>
        </w:rPr>
        <w:t>9</w:t>
      </w:r>
      <w:r w:rsidRPr="00F31466">
        <w:rPr>
          <w:rFonts w:cs="Calibri"/>
          <w:color w:val="auto"/>
          <w:szCs w:val="22"/>
        </w:rPr>
        <w:t>);</w:t>
      </w:r>
    </w:p>
    <w:p w14:paraId="0CE35BD8" w14:textId="77777777" w:rsidR="00062C0F" w:rsidRPr="00F31466" w:rsidRDefault="00062C0F" w:rsidP="00062C0F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>Dichiarazione assenza doppio finanziamento (Allegato 14).</w:t>
      </w:r>
    </w:p>
    <w:p w14:paraId="09471329" w14:textId="77777777" w:rsidR="00062C0F" w:rsidRPr="00F31466" w:rsidRDefault="00062C0F" w:rsidP="00062C0F">
      <w:pPr>
        <w:pStyle w:val="Paragrafoelenco"/>
        <w:numPr>
          <w:ilvl w:val="0"/>
          <w:numId w:val="20"/>
        </w:numPr>
        <w:suppressAutoHyphens w:val="0"/>
        <w:spacing w:after="0" w:line="276" w:lineRule="auto"/>
        <w:ind w:left="426"/>
        <w:contextualSpacing w:val="0"/>
        <w:jc w:val="left"/>
        <w:rPr>
          <w:rFonts w:cs="Calibri"/>
          <w:color w:val="auto"/>
          <w:szCs w:val="22"/>
        </w:rPr>
      </w:pPr>
      <w:r w:rsidRPr="00F31466">
        <w:rPr>
          <w:rFonts w:cs="Calibri"/>
          <w:color w:val="auto"/>
          <w:szCs w:val="22"/>
        </w:rPr>
        <w:t>Eventuale dichiarazione annullamento fatture (Allegato 13);</w:t>
      </w:r>
    </w:p>
    <w:p w14:paraId="06B6CD63" w14:textId="77777777" w:rsidR="00062C0F" w:rsidRPr="00F31466" w:rsidRDefault="00062C0F" w:rsidP="00062C0F">
      <w:pPr>
        <w:autoSpaceDE w:val="0"/>
        <w:autoSpaceDN w:val="0"/>
        <w:adjustRightInd w:val="0"/>
        <w:spacing w:before="240" w:after="0" w:line="276" w:lineRule="auto"/>
        <w:rPr>
          <w:rFonts w:cs="Calibri"/>
          <w:iCs/>
          <w:szCs w:val="22"/>
        </w:rPr>
      </w:pPr>
      <w:r w:rsidRPr="00F31466">
        <w:rPr>
          <w:rFonts w:cs="Calibri"/>
          <w:iCs/>
          <w:szCs w:val="22"/>
        </w:rPr>
        <w:t>Luogo</w:t>
      </w:r>
    </w:p>
    <w:p w14:paraId="4C243203" w14:textId="77777777" w:rsidR="007975D5" w:rsidRPr="007975D5" w:rsidRDefault="007975D5" w:rsidP="007975D5">
      <w:pPr>
        <w:spacing w:after="120" w:line="240" w:lineRule="auto"/>
        <w:rPr>
          <w:rFonts w:cs="Calibri"/>
          <w:i/>
          <w:iCs/>
          <w:sz w:val="23"/>
          <w:szCs w:val="23"/>
          <w:lang w:eastAsia="it-IT"/>
        </w:rPr>
      </w:pPr>
    </w:p>
    <w:p w14:paraId="239F8BC3" w14:textId="77777777" w:rsidR="007975D5" w:rsidRPr="007975D5" w:rsidRDefault="007975D5" w:rsidP="007975D5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 w:rsidRPr="007975D5">
        <w:rPr>
          <w:rFonts w:cs="Calibri"/>
          <w:i/>
          <w:iCs/>
          <w:sz w:val="23"/>
          <w:szCs w:val="23"/>
          <w:lang w:eastAsia="it-IT"/>
        </w:rPr>
        <w:t xml:space="preserve"> Sottoscritto con firma digitale</w:t>
      </w:r>
    </w:p>
    <w:p w14:paraId="3AC1762E" w14:textId="77777777" w:rsidR="007975D5" w:rsidRPr="007975D5" w:rsidRDefault="007975D5" w:rsidP="007975D5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7975D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00AB76DB" w14:textId="7CAF2778" w:rsidR="00494D11" w:rsidRPr="00F31466" w:rsidRDefault="007975D5" w:rsidP="00F31466">
      <w:pPr>
        <w:spacing w:after="0" w:line="240" w:lineRule="auto"/>
        <w:ind w:left="3969"/>
        <w:jc w:val="center"/>
        <w:rPr>
          <w:bCs/>
          <w:szCs w:val="22"/>
        </w:rPr>
      </w:pPr>
      <w:r w:rsidRPr="007975D5">
        <w:rPr>
          <w:bCs/>
          <w:szCs w:val="22"/>
        </w:rPr>
        <w:t>Il legale rappresentante o altro soggetto con poteri di firma</w:t>
      </w:r>
    </w:p>
    <w:sectPr w:rsidR="00494D11" w:rsidRPr="00F31466" w:rsidSect="00186A02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320AAB" w14:textId="77777777" w:rsidR="00186A02" w:rsidRDefault="00186A02">
      <w:pPr>
        <w:spacing w:after="0" w:line="240" w:lineRule="auto"/>
      </w:pPr>
      <w:r>
        <w:separator/>
      </w:r>
    </w:p>
  </w:endnote>
  <w:endnote w:type="continuationSeparator" w:id="0">
    <w:p w14:paraId="11EDCAA9" w14:textId="77777777" w:rsidR="00186A02" w:rsidRDefault="00186A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001D47" w14:textId="50E79C4D" w:rsidR="0000359B" w:rsidRPr="00803379" w:rsidRDefault="000C26C6" w:rsidP="0000359B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 w:rsidRPr="00803379">
      <w:rPr>
        <w:b/>
        <w:bCs/>
        <w:i w:val="0"/>
        <w:noProof/>
        <w:color w:val="C00000"/>
        <w:sz w:val="16"/>
        <w:lang w:eastAsia="it-IT"/>
      </w:rPr>
      <w:drawing>
        <wp:anchor distT="0" distB="0" distL="0" distR="0" simplePos="0" relativeHeight="251660800" behindDoc="1" locked="0" layoutInCell="1" allowOverlap="1" wp14:anchorId="0A1D4FEF" wp14:editId="1E6F876F">
          <wp:simplePos x="0" y="0"/>
          <wp:positionH relativeFrom="column">
            <wp:posOffset>-744220</wp:posOffset>
          </wp:positionH>
          <wp:positionV relativeFrom="page">
            <wp:posOffset>6861810</wp:posOffset>
          </wp:positionV>
          <wp:extent cx="7591425" cy="3819525"/>
          <wp:effectExtent l="0" t="0" r="0" b="0"/>
          <wp:wrapNone/>
          <wp:docPr id="22" name="Immagine 15" descr="Immagine che contiene Elementi grafici, schermata, bianco, Carattere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5" descr="Immagine che contiene Elementi grafici, schermata, bianco, Carattere&#10;&#10;Descrizione generata automaticamente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0359B" w:rsidRPr="00803379">
      <w:rPr>
        <w:b/>
        <w:bCs/>
        <w:i w:val="0"/>
        <w:noProof/>
        <w:color w:val="C00000"/>
        <w:sz w:val="16"/>
        <w:lang w:eastAsia="it-IT"/>
      </w:rPr>
      <w:t xml:space="preserve">Dichiarazione </w:t>
    </w:r>
    <w:r w:rsidRPr="00803379">
      <w:rPr>
        <w:b/>
        <w:bCs/>
        <w:noProof/>
        <w:color w:val="C00000"/>
        <w:lang w:eastAsia="it-IT"/>
      </w:rPr>
      <mc:AlternateContent>
        <mc:Choice Requires="wps">
          <w:drawing>
            <wp:anchor distT="45720" distB="45720" distL="114935" distR="114935" simplePos="0" relativeHeight="251656704" behindDoc="0" locked="0" layoutInCell="0" allowOverlap="1" wp14:anchorId="21903B46" wp14:editId="7B32BCB7">
              <wp:simplePos x="0" y="0"/>
              <wp:positionH relativeFrom="margin">
                <wp:posOffset>5576570</wp:posOffset>
              </wp:positionH>
              <wp:positionV relativeFrom="paragraph">
                <wp:posOffset>130175</wp:posOffset>
              </wp:positionV>
              <wp:extent cx="541020" cy="255270"/>
              <wp:effectExtent l="0" t="0" r="0" b="0"/>
              <wp:wrapSquare wrapText="bothSides"/>
              <wp:docPr id="6" name="Casella di tes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41020" cy="25527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7AE9112" w14:textId="3DBBFF2D" w:rsidR="0000359B" w:rsidRPr="0045616E" w:rsidRDefault="0000359B" w:rsidP="0000359B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45616E">
                            <w:rPr>
                              <w:sz w:val="20"/>
                            </w:rPr>
                            <w:fldChar w:fldCharType="begin"/>
                          </w:r>
                          <w:r w:rsidRPr="0045616E">
                            <w:rPr>
                              <w:sz w:val="20"/>
                            </w:rPr>
                            <w:instrText xml:space="preserve"> PAGE </w:instrText>
                          </w:r>
                          <w:r w:rsidRPr="0045616E">
                            <w:rPr>
                              <w:sz w:val="20"/>
                            </w:rPr>
                            <w:fldChar w:fldCharType="separate"/>
                          </w:r>
                          <w:r w:rsidR="000534C1">
                            <w:rPr>
                              <w:noProof/>
                              <w:sz w:val="20"/>
                            </w:rPr>
                            <w:t>2</w:t>
                          </w:r>
                          <w:r w:rsidRPr="0045616E">
                            <w:rPr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3345" tIns="47625" rIns="93345" bIns="4762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903B46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31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" o:allowincell="f" stroked="f">
              <v:fill opacity="0"/>
              <v:path arrowok="t"/>
              <v:textbox inset="7.35pt,3.75pt,7.35pt,3.75pt">
                <w:txbxContent>
                  <w:p w14:paraId="27AE9112" w14:textId="3DBBFF2D" w:rsidR="0000359B" w:rsidRPr="0045616E" w:rsidRDefault="0000359B" w:rsidP="0000359B">
                    <w:pPr>
                      <w:jc w:val="center"/>
                      <w:rPr>
                        <w:sz w:val="20"/>
                      </w:rPr>
                    </w:pPr>
                    <w:r w:rsidRPr="0045616E">
                      <w:rPr>
                        <w:sz w:val="20"/>
                      </w:rPr>
                      <w:fldChar w:fldCharType="begin"/>
                    </w:r>
                    <w:r w:rsidRPr="0045616E">
                      <w:rPr>
                        <w:sz w:val="20"/>
                      </w:rPr>
                      <w:instrText xml:space="preserve"> PAGE </w:instrText>
                    </w:r>
                    <w:r w:rsidRPr="0045616E">
                      <w:rPr>
                        <w:sz w:val="20"/>
                      </w:rPr>
                      <w:fldChar w:fldCharType="separate"/>
                    </w:r>
                    <w:r w:rsidR="000534C1">
                      <w:rPr>
                        <w:noProof/>
                        <w:sz w:val="20"/>
                      </w:rPr>
                      <w:t>2</w:t>
                    </w:r>
                    <w:r w:rsidRPr="0045616E">
                      <w:rPr>
                        <w:sz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803379"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353EBB4B" wp14:editId="0D8B6881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5" name="Rettangol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65B9F16" id="Rettangolo 5" o:spid="_x0000_s1026" style="position:absolute;margin-left:454.35pt;margin-top:782.1pt;width:36pt;height:18.15pt;z-index:-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" o:allowincell="f" filled="f" stroked="f">
              <v:path arrowok="t"/>
              <w10:wrap anchory="page"/>
            </v:rect>
          </w:pict>
        </mc:Fallback>
      </mc:AlternateContent>
    </w:r>
    <w:r w:rsidRPr="00803379"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9776" behindDoc="1" locked="0" layoutInCell="0" allowOverlap="1" wp14:anchorId="42A3F9AF" wp14:editId="5F036F3B">
              <wp:simplePos x="0" y="0"/>
              <wp:positionH relativeFrom="column">
                <wp:posOffset>635</wp:posOffset>
              </wp:positionH>
              <wp:positionV relativeFrom="page">
                <wp:posOffset>0</wp:posOffset>
              </wp:positionV>
              <wp:extent cx="457200" cy="230505"/>
              <wp:effectExtent l="0" t="0" r="0" b="0"/>
              <wp:wrapNone/>
              <wp:docPr id="4" name="Rettango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35801D5" id="Rettangolo 4" o:spid="_x0000_s1026" style="position:absolute;margin-left:.05pt;margin-top:0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" o:allowincell="f" filled="f" stroked="f">
              <v:path arrowok="t"/>
              <w10:wrap anchory="page"/>
            </v:rect>
          </w:pict>
        </mc:Fallback>
      </mc:AlternateContent>
    </w:r>
    <w:r w:rsidR="007975D5" w:rsidRPr="00803379">
      <w:rPr>
        <w:b/>
        <w:bCs/>
        <w:i w:val="0"/>
        <w:noProof/>
        <w:color w:val="C00000"/>
        <w:sz w:val="16"/>
        <w:lang w:eastAsia="it-IT"/>
      </w:rPr>
      <w:t xml:space="preserve">di spesa e </w:t>
    </w:r>
    <w:r w:rsidR="00774EF7" w:rsidRPr="00803379">
      <w:rPr>
        <w:b/>
        <w:bCs/>
        <w:i w:val="0"/>
        <w:noProof/>
        <w:color w:val="C00000"/>
        <w:sz w:val="16"/>
        <w:lang w:eastAsia="it-IT"/>
      </w:rPr>
      <w:t xml:space="preserve">richiesta di liquidazione </w:t>
    </w:r>
    <w:r w:rsidR="00D756B8">
      <w:rPr>
        <w:b/>
        <w:bCs/>
        <w:i w:val="0"/>
        <w:noProof/>
        <w:color w:val="C00000"/>
        <w:sz w:val="16"/>
        <w:lang w:eastAsia="it-IT"/>
      </w:rPr>
      <w:t>a saldo</w:t>
    </w:r>
    <w:r w:rsidR="0000359B" w:rsidRPr="00803379">
      <w:rPr>
        <w:b/>
        <w:bCs/>
        <w:color w:val="C00000"/>
      </w:rPr>
      <w:t xml:space="preserve"> </w:t>
    </w:r>
  </w:p>
  <w:p w14:paraId="72702068" w14:textId="408FA342" w:rsidR="0000359B" w:rsidRDefault="00803379" w:rsidP="0000359B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00359B">
      <w:rPr>
        <w:color w:val="404040"/>
      </w:rPr>
      <w:tab/>
    </w:r>
  </w:p>
  <w:p w14:paraId="52981A1C" w14:textId="77777777"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14:paraId="302E8667" w14:textId="77777777" w:rsidR="0000359B" w:rsidRDefault="0000359B" w:rsidP="0000359B">
    <w:pPr>
      <w:pStyle w:val="Pidipaginadispari-AdG"/>
    </w:pPr>
    <w:r>
      <w:t>PN Metro Plus e Città Medie Sud 2021-2027</w:t>
    </w:r>
  </w:p>
  <w:p w14:paraId="2D3351C8" w14:textId="77777777" w:rsidR="00920D20" w:rsidRDefault="00920D20" w:rsidP="00920D20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981993" w14:textId="77777777"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A52754" w14:textId="77777777" w:rsidR="00186A02" w:rsidRDefault="00186A02">
      <w:pPr>
        <w:spacing w:after="0" w:line="240" w:lineRule="auto"/>
      </w:pPr>
      <w:r>
        <w:separator/>
      </w:r>
    </w:p>
  </w:footnote>
  <w:footnote w:type="continuationSeparator" w:id="0">
    <w:p w14:paraId="728EB953" w14:textId="77777777" w:rsidR="00186A02" w:rsidRDefault="00186A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2BB76864" w:rsidR="001236AA" w:rsidRDefault="000C26C6" w:rsidP="001236AA">
    <w:pPr>
      <w:pStyle w:val="Intestazione"/>
    </w:pPr>
    <w:r>
      <w:rPr>
        <w:noProof/>
        <w:lang w:eastAsia="it-IT"/>
      </w:rPr>
      <w:drawing>
        <wp:inline distT="0" distB="0" distL="0" distR="0" wp14:anchorId="17511E50" wp14:editId="0E3BEB1D">
          <wp:extent cx="6124575" cy="647700"/>
          <wp:effectExtent l="0" t="0" r="0" b="0"/>
          <wp:docPr id="45" name="Immagine 873821554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73821554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4575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19A0E9A" w14:textId="77777777" w:rsidR="00AE61FD" w:rsidRDefault="00AE61FD" w:rsidP="001236AA">
    <w:pPr>
      <w:pStyle w:val="Intestazione"/>
    </w:pPr>
  </w:p>
  <w:p w14:paraId="7E2EF445" w14:textId="467F890F" w:rsidR="00AE61FD" w:rsidRPr="001236AA" w:rsidRDefault="000C26C6" w:rsidP="001236AA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4656" behindDoc="0" locked="0" layoutInCell="1" allowOverlap="1" wp14:anchorId="6A5E0276" wp14:editId="168D5195">
          <wp:simplePos x="0" y="0"/>
          <wp:positionH relativeFrom="page">
            <wp:posOffset>0</wp:posOffset>
          </wp:positionH>
          <wp:positionV relativeFrom="page">
            <wp:posOffset>1544320</wp:posOffset>
          </wp:positionV>
          <wp:extent cx="7626350" cy="7910830"/>
          <wp:effectExtent l="0" t="0" r="0" b="0"/>
          <wp:wrapTopAndBottom/>
          <wp:docPr id="46" name="Immagine 307230500" descr="Immagine che contiene schermata, Rettangolo, quadrato&#10;&#10;&#10;&#10;&#10;&#10;&#10;&#10;&#10;&#10;&#10;&#10;&#10;&#10;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07230500" descr="Immagine che contiene schermata, Rettangolo, quadrato&#10;&#10;&#10;&#10;&#10;&#10;&#10;&#10;&#10;&#10;&#10;&#10;&#10;&#10;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6350" cy="79108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ABBFB4F" wp14:editId="5F4698B8">
              <wp:simplePos x="0" y="0"/>
              <wp:positionH relativeFrom="page">
                <wp:posOffset>34290</wp:posOffset>
              </wp:positionH>
              <wp:positionV relativeFrom="paragraph">
                <wp:posOffset>3450590</wp:posOffset>
              </wp:positionV>
              <wp:extent cx="7522845" cy="8246745"/>
              <wp:effectExtent l="0" t="0" r="0" b="0"/>
              <wp:wrapNone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>
                      <a:xfrm>
                        <a:off x="0" y="0"/>
                        <a:ext cx="7522845" cy="8246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2FF3B7" w14:textId="77777777" w:rsidR="00B434DD" w:rsidRPr="00B62895" w:rsidRDefault="00B434DD" w:rsidP="00B434DD">
                          <w:pPr>
                            <w:pStyle w:val="PONMetroCopertina"/>
                            <w:jc w:val="center"/>
                            <w:rPr>
                              <w:b/>
                              <w:sz w:val="72"/>
                              <w:szCs w:val="72"/>
                            </w:rPr>
                          </w:pPr>
                          <w:r w:rsidRPr="00B62895">
                            <w:rPr>
                              <w:b/>
                              <w:sz w:val="72"/>
                              <w:szCs w:val="72"/>
                            </w:rPr>
                            <w:t>PN Metro Plus e Città Medie Sud 2021-2027</w:t>
                          </w:r>
                        </w:p>
                        <w:p w14:paraId="64A5ADD6" w14:textId="77777777" w:rsidR="00B434DD" w:rsidRPr="00B434DD" w:rsidRDefault="00B434DD" w:rsidP="00B434DD">
                          <w:pPr>
                            <w:pStyle w:val="PONMetroTitoloCopertina"/>
                            <w:jc w:val="center"/>
                            <w:rPr>
                              <w:rFonts w:cs="Calibri"/>
                              <w:sz w:val="56"/>
                              <w:szCs w:val="56"/>
                            </w:rPr>
                          </w:pPr>
                          <w:r>
                            <w:rPr>
                              <w:sz w:val="48"/>
                              <w:szCs w:val="48"/>
                            </w:rPr>
                            <w:t>Titolo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BBFB4F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30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" filled="f" stroked="f">
              <v:textbox style="mso-fit-shape-to-text:t">
                <w:txbxContent>
                  <w:p w14:paraId="622FF3B7" w14:textId="77777777" w:rsidR="00B434DD" w:rsidRPr="00B62895" w:rsidRDefault="00B434DD" w:rsidP="00B434DD">
                    <w:pPr>
                      <w:pStyle w:val="PONMetroCopertina"/>
                      <w:jc w:val="center"/>
                      <w:rPr>
                        <w:b/>
                        <w:sz w:val="72"/>
                        <w:szCs w:val="72"/>
                      </w:rPr>
                    </w:pPr>
                    <w:r w:rsidRPr="00B62895">
                      <w:rPr>
                        <w:b/>
                        <w:sz w:val="72"/>
                        <w:szCs w:val="72"/>
                      </w:rPr>
                      <w:t>PN Metro Plus e Città Medie Sud 2021-2027</w:t>
                    </w:r>
                  </w:p>
                  <w:p w14:paraId="64A5ADD6" w14:textId="77777777" w:rsidR="00B434DD" w:rsidRPr="00B434DD" w:rsidRDefault="00B434DD" w:rsidP="00B434DD">
                    <w:pPr>
                      <w:pStyle w:val="PONMetroTitoloCopertina"/>
                      <w:jc w:val="center"/>
                      <w:rPr>
                        <w:rFonts w:cs="Calibri"/>
                        <w:sz w:val="56"/>
                        <w:szCs w:val="56"/>
                      </w:rPr>
                    </w:pPr>
                    <w:r>
                      <w:rPr>
                        <w:sz w:val="48"/>
                        <w:szCs w:val="48"/>
                      </w:rPr>
                      <w:t>Titolo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70635" w14:textId="0D07738A" w:rsidR="00B434DD" w:rsidRDefault="000C26C6" w:rsidP="00B434DD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46656967" wp14:editId="434018E2">
          <wp:extent cx="6124575" cy="647700"/>
          <wp:effectExtent l="0" t="0" r="0" b="0"/>
          <wp:docPr id="47" name="Immagine 21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1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4575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B2A35" w14:textId="77777777" w:rsidR="00440899" w:rsidRDefault="0044089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1D8BDA" w14:textId="3F9C9120" w:rsidR="00440899" w:rsidRPr="000E2B5E" w:rsidRDefault="000C26C6" w:rsidP="00F3088A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28D3C123" wp14:editId="08E12030">
          <wp:extent cx="6134100" cy="638175"/>
          <wp:effectExtent l="0" t="0" r="0" b="0"/>
          <wp:docPr id="3" name="Immagine 3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41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876198" w14:textId="77777777"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B7A703E"/>
    <w:multiLevelType w:val="multilevel"/>
    <w:tmpl w:val="B0C2700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9" w15:restartNumberingAfterBreak="0">
    <w:nsid w:val="0BC23DAE"/>
    <w:multiLevelType w:val="hybridMultilevel"/>
    <w:tmpl w:val="D5D49F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D3722A5"/>
    <w:multiLevelType w:val="multilevel"/>
    <w:tmpl w:val="918C2486"/>
    <w:lvl w:ilvl="0">
      <w:start w:val="1"/>
      <w:numFmt w:val="bullet"/>
      <w:lvlText w:val=""/>
      <w:lvlJc w:val="left"/>
      <w:pPr>
        <w:tabs>
          <w:tab w:val="num" w:pos="0"/>
        </w:tabs>
        <w:ind w:left="58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11" w15:restartNumberingAfterBreak="0">
    <w:nsid w:val="11F8082F"/>
    <w:multiLevelType w:val="hybridMultilevel"/>
    <w:tmpl w:val="5D4A5F9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F5A3E41"/>
    <w:multiLevelType w:val="hybridMultilevel"/>
    <w:tmpl w:val="F92EDE1E"/>
    <w:lvl w:ilvl="0" w:tplc="79809D6E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BD3BC2"/>
    <w:multiLevelType w:val="hybridMultilevel"/>
    <w:tmpl w:val="79F2B11A"/>
    <w:lvl w:ilvl="0" w:tplc="C8867878">
      <w:start w:val="2"/>
      <w:numFmt w:val="bullet"/>
      <w:lvlText w:val="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D4B178C"/>
    <w:multiLevelType w:val="hybridMultilevel"/>
    <w:tmpl w:val="FB6E77D8"/>
    <w:lvl w:ilvl="0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20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60" w:hanging="360"/>
      </w:pPr>
      <w:rPr>
        <w:rFonts w:ascii="Wingdings" w:hAnsi="Wingdings" w:hint="default"/>
      </w:rPr>
    </w:lvl>
  </w:abstractNum>
  <w:abstractNum w:abstractNumId="18" w15:restartNumberingAfterBreak="0">
    <w:nsid w:val="79E52454"/>
    <w:multiLevelType w:val="hybridMultilevel"/>
    <w:tmpl w:val="A50C42FC"/>
    <w:lvl w:ilvl="0" w:tplc="0410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7F91220D"/>
    <w:multiLevelType w:val="hybridMultilevel"/>
    <w:tmpl w:val="1548ED32"/>
    <w:lvl w:ilvl="0" w:tplc="C8867878">
      <w:start w:val="2"/>
      <w:numFmt w:val="bullet"/>
      <w:lvlText w:val="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7">
      <w:start w:val="1"/>
      <w:numFmt w:val="lowerLetter"/>
      <w:lvlText w:val="%3)"/>
      <w:lvlJc w:val="lef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16"/>
  </w:num>
  <w:num w:numId="9">
    <w:abstractNumId w:val="12"/>
  </w:num>
  <w:num w:numId="10">
    <w:abstractNumId w:val="14"/>
  </w:num>
  <w:num w:numId="11">
    <w:abstractNumId w:val="17"/>
  </w:num>
  <w:num w:numId="12">
    <w:abstractNumId w:val="7"/>
  </w:num>
  <w:num w:numId="13">
    <w:abstractNumId w:val="9"/>
  </w:num>
  <w:num w:numId="14">
    <w:abstractNumId w:val="19"/>
  </w:num>
  <w:num w:numId="15">
    <w:abstractNumId w:val="15"/>
  </w:num>
  <w:num w:numId="16">
    <w:abstractNumId w:val="13"/>
  </w:num>
  <w:num w:numId="17">
    <w:abstractNumId w:val="10"/>
  </w:num>
  <w:num w:numId="18">
    <w:abstractNumId w:val="8"/>
  </w:num>
  <w:num w:numId="19">
    <w:abstractNumId w:val="11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044A"/>
    <w:rsid w:val="0000359B"/>
    <w:rsid w:val="00003FD2"/>
    <w:rsid w:val="000437CA"/>
    <w:rsid w:val="00046803"/>
    <w:rsid w:val="000534C1"/>
    <w:rsid w:val="00061DB0"/>
    <w:rsid w:val="00062C0F"/>
    <w:rsid w:val="00073A87"/>
    <w:rsid w:val="000C26C6"/>
    <w:rsid w:val="000C4A95"/>
    <w:rsid w:val="000E0545"/>
    <w:rsid w:val="000E2B5E"/>
    <w:rsid w:val="00111AE7"/>
    <w:rsid w:val="001236AA"/>
    <w:rsid w:val="00131B64"/>
    <w:rsid w:val="001659AF"/>
    <w:rsid w:val="00167C66"/>
    <w:rsid w:val="00186A02"/>
    <w:rsid w:val="001E6635"/>
    <w:rsid w:val="00224A18"/>
    <w:rsid w:val="002307D9"/>
    <w:rsid w:val="0023139D"/>
    <w:rsid w:val="00232C15"/>
    <w:rsid w:val="002A1A21"/>
    <w:rsid w:val="002C3646"/>
    <w:rsid w:val="00313D6A"/>
    <w:rsid w:val="00335694"/>
    <w:rsid w:val="00365451"/>
    <w:rsid w:val="003A4BA9"/>
    <w:rsid w:val="003A676B"/>
    <w:rsid w:val="003B4A5A"/>
    <w:rsid w:val="003B6100"/>
    <w:rsid w:val="003C0246"/>
    <w:rsid w:val="00407D23"/>
    <w:rsid w:val="00440899"/>
    <w:rsid w:val="0045616E"/>
    <w:rsid w:val="00465A7B"/>
    <w:rsid w:val="00494D11"/>
    <w:rsid w:val="004F0B9D"/>
    <w:rsid w:val="004F166C"/>
    <w:rsid w:val="005016D5"/>
    <w:rsid w:val="0050648B"/>
    <w:rsid w:val="00511154"/>
    <w:rsid w:val="00560162"/>
    <w:rsid w:val="005A145F"/>
    <w:rsid w:val="005A4269"/>
    <w:rsid w:val="005C18C1"/>
    <w:rsid w:val="005E2197"/>
    <w:rsid w:val="005E7BFA"/>
    <w:rsid w:val="0063760C"/>
    <w:rsid w:val="00682272"/>
    <w:rsid w:val="00686E42"/>
    <w:rsid w:val="006916F4"/>
    <w:rsid w:val="006E74AD"/>
    <w:rsid w:val="0071732F"/>
    <w:rsid w:val="00722959"/>
    <w:rsid w:val="00774EF7"/>
    <w:rsid w:val="007975D5"/>
    <w:rsid w:val="007B3F8D"/>
    <w:rsid w:val="007C40D3"/>
    <w:rsid w:val="007C5046"/>
    <w:rsid w:val="007F4D77"/>
    <w:rsid w:val="00803379"/>
    <w:rsid w:val="008420C6"/>
    <w:rsid w:val="00851755"/>
    <w:rsid w:val="00886FDE"/>
    <w:rsid w:val="008A2C19"/>
    <w:rsid w:val="00901B8F"/>
    <w:rsid w:val="00920D20"/>
    <w:rsid w:val="00952750"/>
    <w:rsid w:val="00967632"/>
    <w:rsid w:val="00986C4C"/>
    <w:rsid w:val="009949CC"/>
    <w:rsid w:val="009E3BFB"/>
    <w:rsid w:val="00A0786A"/>
    <w:rsid w:val="00A57419"/>
    <w:rsid w:val="00AA5D0C"/>
    <w:rsid w:val="00AC5A8E"/>
    <w:rsid w:val="00AD6521"/>
    <w:rsid w:val="00AE3B9F"/>
    <w:rsid w:val="00AE61FD"/>
    <w:rsid w:val="00B434DD"/>
    <w:rsid w:val="00B635D8"/>
    <w:rsid w:val="00B71C7A"/>
    <w:rsid w:val="00B93B1F"/>
    <w:rsid w:val="00BA5338"/>
    <w:rsid w:val="00BD17BB"/>
    <w:rsid w:val="00C1115E"/>
    <w:rsid w:val="00C656BD"/>
    <w:rsid w:val="00C91047"/>
    <w:rsid w:val="00CD39E5"/>
    <w:rsid w:val="00CE4CEB"/>
    <w:rsid w:val="00D1375B"/>
    <w:rsid w:val="00D148C1"/>
    <w:rsid w:val="00D30765"/>
    <w:rsid w:val="00D35897"/>
    <w:rsid w:val="00D4044A"/>
    <w:rsid w:val="00D42912"/>
    <w:rsid w:val="00D756B8"/>
    <w:rsid w:val="00D8185B"/>
    <w:rsid w:val="00D83250"/>
    <w:rsid w:val="00EC08CD"/>
    <w:rsid w:val="00EC2CBA"/>
    <w:rsid w:val="00EE5400"/>
    <w:rsid w:val="00F3088A"/>
    <w:rsid w:val="00F31466"/>
    <w:rsid w:val="00F32D44"/>
    <w:rsid w:val="00F9158D"/>
    <w:rsid w:val="00FA32E0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aliases w:val="Paragrafo elenco livello 1 Carattere,Bullet List Carattere,FooterText Carattere,numbered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  <w:qFormat/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1"/>
    <w:uiPriority w:val="34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,Paragrafo elenco livello 1 Carattere1,Bullet List Carattere1,FooterText Carattere1,numbered Carattere1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paragraph" w:styleId="Testonotaapidipagina">
    <w:name w:val="footnote text"/>
    <w:basedOn w:val="Normale"/>
    <w:link w:val="TestonotaapidipaginaCarattere1"/>
    <w:unhideWhenUsed/>
    <w:qFormat/>
    <w:rsid w:val="007975D5"/>
    <w:pPr>
      <w:suppressAutoHyphens w:val="0"/>
      <w:spacing w:after="0" w:line="240" w:lineRule="auto"/>
    </w:pPr>
    <w:rPr>
      <w:rFonts w:eastAsia="Calibri"/>
      <w:sz w:val="20"/>
      <w:lang w:eastAsia="en-US"/>
    </w:rPr>
  </w:style>
  <w:style w:type="character" w:customStyle="1" w:styleId="TestonotaapidipaginaCarattere">
    <w:name w:val="Testo nota a piè di pagina Carattere"/>
    <w:qFormat/>
    <w:rsid w:val="007975D5"/>
    <w:rPr>
      <w:rFonts w:ascii="Calibri" w:hAnsi="Calibri"/>
      <w:color w:val="00000A"/>
      <w:lang w:eastAsia="zh-CN"/>
    </w:rPr>
  </w:style>
  <w:style w:type="character" w:customStyle="1" w:styleId="TestonotaapidipaginaCarattere1">
    <w:name w:val="Testo nota a piè di pagina Carattere1"/>
    <w:link w:val="Testonotaapidipagina"/>
    <w:rsid w:val="007975D5"/>
    <w:rPr>
      <w:rFonts w:ascii="Calibri" w:eastAsia="Calibri" w:hAnsi="Calibri"/>
      <w:color w:val="00000A"/>
      <w:lang w:eastAsia="en-US"/>
    </w:rPr>
  </w:style>
  <w:style w:type="character" w:styleId="Rimandonotaapidipagina">
    <w:name w:val="footnote reference"/>
    <w:unhideWhenUsed/>
    <w:rsid w:val="007975D5"/>
    <w:rPr>
      <w:vertAlign w:val="superscript"/>
    </w:rPr>
  </w:style>
  <w:style w:type="character" w:customStyle="1" w:styleId="Caratterinotaapidipagina">
    <w:name w:val="Caratteri nota a piè di pagina"/>
    <w:uiPriority w:val="99"/>
    <w:unhideWhenUsed/>
    <w:qFormat/>
    <w:rsid w:val="00EE5400"/>
    <w:rPr>
      <w:vertAlign w:val="superscript"/>
    </w:rPr>
  </w:style>
  <w:style w:type="table" w:styleId="Grigliatabella">
    <w:name w:val="Table Grid"/>
    <w:basedOn w:val="Tabellanormale"/>
    <w:uiPriority w:val="39"/>
    <w:rsid w:val="00131B64"/>
    <w:pPr>
      <w:suppressAutoHyphens/>
    </w:pPr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1"/>
    <w:uiPriority w:val="99"/>
    <w:semiHidden/>
    <w:unhideWhenUsed/>
    <w:rsid w:val="0080337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1">
    <w:name w:val="Testo fumetto Carattere1"/>
    <w:basedOn w:val="Carpredefinitoparagrafo"/>
    <w:link w:val="Testofumetto"/>
    <w:uiPriority w:val="99"/>
    <w:semiHidden/>
    <w:rsid w:val="00803379"/>
    <w:rPr>
      <w:rFonts w:ascii="Segoe UI" w:hAnsi="Segoe UI" w:cs="Segoe UI"/>
      <w:color w:val="00000A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1CCF21-A8B9-403C-9C08-818DBB82B8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545</Words>
  <Characters>3111</Characters>
  <Application>Microsoft Office Word</Application>
  <DocSecurity>0</DocSecurity>
  <Lines>25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Alessia Mastroleo</cp:lastModifiedBy>
  <cp:revision>9</cp:revision>
  <cp:lastPrinted>2020-01-09T09:44:00Z</cp:lastPrinted>
  <dcterms:created xsi:type="dcterms:W3CDTF">2024-05-27T12:53:00Z</dcterms:created>
  <dcterms:modified xsi:type="dcterms:W3CDTF">2024-06-19T12:47:00Z</dcterms:modified>
</cp:coreProperties>
</file>