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7777777" w:rsidR="00B434DD" w:rsidRPr="003C0246" w:rsidRDefault="001E3CF6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w:pict w14:anchorId="3E7C2ECA">
          <v:shapetype id="_x0000_t202" coordsize="21600,21600" o:spt="202" path="m,l,21600r21600,l21600,xe">
            <v:stroke joinstyle="miter"/>
            <v:path gradientshapeok="t" o:connecttype="rect"/>
          </v:shapetype>
          <v:shape id="_x0000_s2058" type="#_x0000_t202" alt="" style="position:absolute;left:0;text-align:left;margin-left:-14.35pt;margin-top:-545.55pt;width:508.15pt;height:580.85pt;z-index:251654656;visibility:visible;mso-wrap-style:square;mso-wrap-edited:f;mso-width-percent:0;mso-height-percent:0;mso-position-horizontal-relative:margin;mso-width-percent:0;mso-height-percent:0;mso-width-relative:margin;v-text-anchor:top" filled="f" stroked="f">
            <v:textbox style="mso-next-textbox:#_x0000_s2058">
              <w:txbxContent>
                <w:p w14:paraId="031460C6" w14:textId="77777777" w:rsidR="003C0246" w:rsidRPr="00610D6B" w:rsidRDefault="003C0246" w:rsidP="003C0246">
                  <w:pPr>
                    <w:pStyle w:val="PONMetroCopertina"/>
                    <w:jc w:val="center"/>
                    <w:rPr>
                      <w:sz w:val="52"/>
                      <w:szCs w:val="52"/>
                    </w:rPr>
                  </w:pPr>
                  <w:r w:rsidRPr="00610D6B">
                    <w:rPr>
                      <w:b/>
                      <w:sz w:val="52"/>
                      <w:szCs w:val="52"/>
                    </w:rPr>
                    <w:t>PN Metro Plus e Città Medie Sud 2021-2027</w:t>
                  </w:r>
                </w:p>
                <w:p w14:paraId="3FD14387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A186357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74A7F484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Avviso pubblico</w:t>
                  </w:r>
                </w:p>
                <w:p w14:paraId="6A5C6C14" w14:textId="6EF435B2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LA SCUOLA DEI QUARTIERI 2024</w:t>
                  </w:r>
                  <w:r w:rsidR="00F322A9">
                    <w:rPr>
                      <w:sz w:val="56"/>
                    </w:rPr>
                    <w:t xml:space="preserve"> </w:t>
                  </w:r>
                  <w:r w:rsidRPr="003C0246">
                    <w:rPr>
                      <w:sz w:val="56"/>
                    </w:rPr>
                    <w:t xml:space="preserve">2025 </w:t>
                  </w:r>
                </w:p>
                <w:p w14:paraId="76AB2C7B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FD65622" w14:textId="1D12FC99" w:rsidR="003C0246" w:rsidRPr="00610D6B" w:rsidRDefault="003C0246" w:rsidP="00610D6B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 w:rsidRPr="00610D6B">
                    <w:rPr>
                      <w:sz w:val="56"/>
                    </w:rPr>
                    <w:t>Al</w:t>
                  </w:r>
                  <w:r w:rsidR="00610D6B" w:rsidRPr="00610D6B">
                    <w:rPr>
                      <w:sz w:val="56"/>
                    </w:rPr>
                    <w:t>legato</w:t>
                  </w:r>
                  <w:r w:rsidR="00F322A9">
                    <w:rPr>
                      <w:sz w:val="56"/>
                    </w:rPr>
                    <w:t xml:space="preserve"> n.</w:t>
                  </w:r>
                  <w:r w:rsidR="00610D6B" w:rsidRPr="00610D6B">
                    <w:rPr>
                      <w:sz w:val="56"/>
                    </w:rPr>
                    <w:t xml:space="preserve"> 14</w:t>
                  </w:r>
                  <w:r w:rsidRPr="00610D6B">
                    <w:rPr>
                      <w:sz w:val="56"/>
                    </w:rPr>
                    <w:t>:</w:t>
                  </w:r>
                </w:p>
                <w:p w14:paraId="7CB31C1B" w14:textId="711FEDF0" w:rsidR="003C0246" w:rsidRPr="00465A7B" w:rsidRDefault="00610D6B" w:rsidP="00610D6B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>
                    <w:rPr>
                      <w:sz w:val="56"/>
                    </w:rPr>
                    <w:t>Dichiarazione assenza doppio finanziamento</w:t>
                  </w:r>
                </w:p>
                <w:p w14:paraId="7E4A3C21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40"/>
                      <w:szCs w:val="40"/>
                    </w:rPr>
                  </w:pPr>
                </w:p>
                <w:p w14:paraId="00F1B5CE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2FDF6062" w14:textId="6E16403B" w:rsidR="00610D6B" w:rsidRDefault="00610D6B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66AB1490" w14:textId="77777777" w:rsidR="00610D6B" w:rsidRPr="00465A7B" w:rsidRDefault="00610D6B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29D09A77" w14:textId="77777777" w:rsidR="003C0246" w:rsidRPr="00465A7B" w:rsidRDefault="003C0246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  <w:r w:rsidRPr="00465A7B">
                    <w:rPr>
                      <w:sz w:val="36"/>
                      <w:szCs w:val="36"/>
                    </w:rPr>
                    <w:t>MI4.4.11.2.a: Milano a 15 minuti - Innovazione Sociale</w:t>
                  </w:r>
                </w:p>
                <w:p w14:paraId="42C29934" w14:textId="77777777" w:rsidR="003C0246" w:rsidRPr="00465A7B" w:rsidRDefault="003C0246" w:rsidP="003C0246">
                  <w:pPr>
                    <w:pStyle w:val="PONMetroTitoloCopertina"/>
                    <w:spacing w:before="360"/>
                    <w:rPr>
                      <w:caps/>
                      <w:sz w:val="40"/>
                      <w:szCs w:val="40"/>
                    </w:rPr>
                  </w:pPr>
                  <w:r w:rsidRPr="00465A7B">
                    <w:rPr>
                      <w:sz w:val="36"/>
                      <w:szCs w:val="36"/>
                    </w:rPr>
                    <w:t>CUP B44H23000610007</w:t>
                  </w:r>
                </w:p>
              </w:txbxContent>
            </v:textbox>
            <w10:wrap anchorx="margin"/>
          </v:shape>
        </w:pict>
      </w:r>
      <w:r>
        <w:rPr>
          <w:color w:val="auto"/>
        </w:rPr>
        <w:pict w14:anchorId="3D1BDF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07230500" o:spid="_x0000_s2057" type="#_x0000_t75" alt="Immagine che contiene schermata, Rettangolo, quadrato&#10;&#10;&#10;&#10;&#10;&#10;&#10;&#10;&#10;&#10;&#10;&#10;&#10;&#10;&#10;&#10;Descrizione generata automaticamente" style="position:absolute;left:0;text-align:left;margin-left:.5pt;margin-top:112.7pt;width:600.5pt;height:666.15pt;z-index:-251654656;visibility:visible;mso-wrap-edited:f;mso-width-percent:0;mso-height-percent:0;mso-position-horizontal-relative:page;mso-position-vertical-relative:page;mso-width-percent:0;mso-height-percent:0;mso-width-relative:margin;mso-height-relative:margin">
            <v:imagedata r:id="rId8" o:title="Immagine che contiene schermata, Rettangolo, quadrato&#10;&#10;&#10;&#10;&#10;&#10;&#10;&#10;&#10;&#10;&#10;&#10;&#10;&#10;&#10;&#10;Descrizione generata automaticamente" cropbottom="6115f"/>
            <w10:wrap type="topAndBottom" anchorx="page" anchory="page"/>
          </v:shape>
        </w:pict>
      </w:r>
      <w:r>
        <w:rPr>
          <w:rFonts w:cs="Calibri"/>
          <w:noProof/>
          <w:lang w:eastAsia="it-IT"/>
        </w:rPr>
        <w:pict w14:anchorId="134FB6A7">
          <v:shape id="_x0000_s2056" type="#_x0000_t75" alt="" style="position:absolute;left:0;text-align:left;margin-left:-62.45pt;margin-top:665.45pt;width:601.5pt;height:63.85pt;z-index:251660800;mso-wrap-edited:f;mso-width-percent:0;mso-height-percent:0;mso-width-percent:0;mso-height-percent:0">
            <v:imagedata r:id="rId9" o:title=""/>
            <w10:wrap type="square"/>
          </v:shape>
        </w:pict>
      </w:r>
      <w:r>
        <w:rPr>
          <w:noProof/>
        </w:rPr>
        <w:pict w14:anchorId="5E905286">
          <v:shape id="_x0000_s2055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9776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81F601E">
          <v:shape id="_x0000_s2054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7728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016115CC">
          <v:shape id="_x0000_s2053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6704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2B15BB7">
          <v:shape id="Immagine 1" o:spid="_x0000_s2052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5680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1BB6439D">
          <v:shape id="Casella di testo 660032699" o:spid="_x0000_s2051" type="#_x0000_t202" alt="" style="position:absolute;left:0;text-align:left;margin-left:168.85pt;margin-top:606.95pt;width:213.8pt;height:23.65pt;z-index:251653632;visibility:visible;mso-wrap-style:square;mso-wrap-edited:f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filled="f" stroked="f">
            <v:textbox style="mso-fit-shape-to-text:t">
              <w:txbxContent>
                <w:p w14:paraId="29C285F1" w14:textId="77777777" w:rsidR="00B434DD" w:rsidRPr="003C0246" w:rsidRDefault="00B434DD" w:rsidP="00B434DD">
                  <w:pPr>
                    <w:spacing w:line="240" w:lineRule="auto"/>
                    <w:jc w:val="center"/>
                    <w:rPr>
                      <w:rFonts w:cs="Calibri"/>
                      <w:noProof/>
                      <w:color w:val="auto"/>
                      <w:szCs w:val="22"/>
                    </w:rPr>
                  </w:pPr>
                  <w:r w:rsidRPr="003C0246">
                    <w:rPr>
                      <w:rFonts w:cs="Calibri"/>
                      <w:noProof/>
                      <w:color w:val="auto"/>
                      <w:szCs w:val="22"/>
                    </w:rPr>
                    <w:t>Versione n.n del gg.mm.aaaa</w:t>
                  </w:r>
                </w:p>
              </w:txbxContent>
            </v:textbox>
            <w10:wrap anchorx="margin"/>
          </v:shape>
        </w:pic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</w:rPr>
        <w:pict w14:anchorId="5D75E44C">
          <v:shape id="_x0000_s2050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8752;visibility:visible;mso-wrap-edited:f;mso-width-percent:0;mso-height-percent:0;mso-position-horizontal-relative:text;mso-position-vertical-relative:text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351ADE">
          <w:headerReference w:type="default" r:id="rId10"/>
          <w:headerReference w:type="first" r:id="rId11"/>
          <w:pgSz w:w="11906" w:h="16838"/>
          <w:pgMar w:top="2268" w:right="1134" w:bottom="2552" w:left="1134" w:header="709" w:footer="1168" w:gutter="0"/>
          <w:cols w:space="720"/>
          <w:titlePg/>
          <w:docGrid w:linePitch="360" w:charSpace="-2458"/>
        </w:sectPr>
      </w:pP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B063DE" w:rsidRPr="00311994" w14:paraId="1072E0DD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381FB257" w14:textId="77777777" w:rsidR="00B063DE" w:rsidRPr="00311994" w:rsidRDefault="00B063DE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33098CFF" w14:textId="77777777" w:rsidR="00B063DE" w:rsidRPr="00311994" w:rsidRDefault="00B063DE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B063DE" w:rsidRPr="00311994" w14:paraId="12849A8F" w14:textId="77777777" w:rsidTr="002C447C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22294A0A" w14:textId="77777777" w:rsidR="00B063DE" w:rsidRPr="00311994" w:rsidRDefault="00B063DE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250A2D9D" w14:textId="77777777" w:rsidR="00B063DE" w:rsidRPr="00311994" w:rsidRDefault="00B063DE" w:rsidP="002C447C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14:paraId="042A0E1C" w14:textId="77777777" w:rsidR="00B063DE" w:rsidRDefault="00B063DE" w:rsidP="00B063DE">
      <w:pPr>
        <w:ind w:left="1134" w:hanging="1134"/>
        <w:jc w:val="right"/>
        <w:rPr>
          <w:b/>
          <w:bCs/>
          <w:sz w:val="23"/>
          <w:szCs w:val="23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E56E95" w14:paraId="56CCBE03" w14:textId="77777777" w:rsidTr="00B063DE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8E2921" w14:textId="77777777" w:rsidR="00E56E95" w:rsidRDefault="00E56E95" w:rsidP="004B68EF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E56E95" w14:paraId="551D58CE" w14:textId="77777777" w:rsidTr="00B063DE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A26FEE" w14:textId="77777777" w:rsidR="00E56E95" w:rsidRDefault="00E56E95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ACB415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85736D" w14:textId="77777777" w:rsidR="00E56E95" w:rsidRDefault="00E56E95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AA08B8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E56E95" w14:paraId="3F9E3EDF" w14:textId="77777777" w:rsidTr="00B063DE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E4A822" w14:textId="77777777" w:rsidR="00E56E95" w:rsidRDefault="00E56E95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12FD44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8AD62C" w14:textId="77777777" w:rsidR="00E56E95" w:rsidRDefault="00E56E95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471FDD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E56E95" w14:paraId="69FD42F3" w14:textId="77777777" w:rsidTr="00B063DE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DEC5D5" w14:textId="77777777" w:rsidR="00E56E95" w:rsidRDefault="00E56E95" w:rsidP="004B68EF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584788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BD0D5E" w14:textId="77777777" w:rsidR="00E56E95" w:rsidRDefault="00E56E95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B68445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E56E95" w14:paraId="49B04D45" w14:textId="77777777" w:rsidTr="00B063DE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FE5618" w14:textId="77777777" w:rsidR="00E56E95" w:rsidRDefault="00E56E95" w:rsidP="004B68EF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39AD30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B5D571" w14:textId="77777777" w:rsidR="00E56E95" w:rsidRDefault="00E56E95" w:rsidP="004B68EF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CA2313" w14:textId="77777777" w:rsidR="00E56E95" w:rsidRDefault="00E56E95" w:rsidP="004B68EF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0B9120D8" w14:textId="0DEB8A6C" w:rsidR="00E56E95" w:rsidRDefault="00E56E95" w:rsidP="00E56E95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Compilare la tabella con i dati del firmatario della dichiarazione </w:t>
      </w:r>
    </w:p>
    <w:p w14:paraId="59A5AA9A" w14:textId="77777777" w:rsidR="00E56E95" w:rsidRDefault="00E56E95" w:rsidP="00E56E95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438EAF43" w14:textId="2E1DD299" w:rsidR="00E56E95" w:rsidRDefault="001E3CF6" w:rsidP="00E56E95">
      <w:pPr>
        <w:spacing w:before="120" w:line="276" w:lineRule="auto"/>
        <w:ind w:left="709"/>
        <w:rPr>
          <w:color w:val="C00000"/>
        </w:rPr>
      </w:pPr>
      <w:r>
        <w:rPr>
          <w:noProof/>
        </w:rPr>
        <w:pict w14:anchorId="4E084C64">
          <v:rect id="Text Box 1" o:spid="_x0000_s2061" style="position:absolute;left:0;text-align:left;margin-left:12.45pt;margin-top:3.7pt;width:17.15pt;height:17.15pt;z-index:25166387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" strokeweight="0">
            <v:textbox inset=",1.8mm,,1.8mm">
              <w:txbxContent>
                <w:p w14:paraId="312FF225" w14:textId="77777777" w:rsidR="00E56E95" w:rsidRPr="00554A6E" w:rsidRDefault="00E56E95" w:rsidP="00E56E95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E56E95">
        <w:t>legale rappresentante</w:t>
      </w:r>
    </w:p>
    <w:p w14:paraId="53E66499" w14:textId="4C06182C" w:rsidR="00E56E95" w:rsidRDefault="001E3CF6" w:rsidP="00E56E95">
      <w:pPr>
        <w:spacing w:before="120" w:line="276" w:lineRule="auto"/>
        <w:ind w:left="709"/>
      </w:pPr>
      <w:r>
        <w:rPr>
          <w:noProof/>
        </w:rPr>
        <w:pict w14:anchorId="2C28F9A8">
          <v:rect id="_x0000_s2060" style="position:absolute;left:0;text-align:left;margin-left:12.25pt;margin-top:.65pt;width:17.15pt;height:17.15pt;z-index:25166489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" strokeweight="0">
            <v:textbox inset=",1.8mm,,1.8mm">
              <w:txbxContent>
                <w:p w14:paraId="39B52123" w14:textId="77777777" w:rsidR="00E56E95" w:rsidRPr="00554A6E" w:rsidRDefault="00E56E95" w:rsidP="00E56E95">
                  <w:pPr>
                    <w:pStyle w:val="Contenutocornice"/>
                    <w:spacing w:after="0" w:line="240" w:lineRule="auto"/>
                    <w:rPr>
                      <w:sz w:val="10"/>
                      <w:szCs w:val="10"/>
                    </w:rPr>
                  </w:pPr>
                </w:p>
              </w:txbxContent>
            </v:textbox>
          </v:rect>
        </w:pict>
      </w:r>
      <w:r w:rsidR="00E56E95">
        <w:t xml:space="preserve">altro soggetto con poteri di firma </w:t>
      </w:r>
    </w:p>
    <w:p w14:paraId="48AE1175" w14:textId="77777777" w:rsidR="00E56E95" w:rsidRDefault="00E56E95" w:rsidP="00E56E95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E56E95" w14:paraId="3A5E79BE" w14:textId="77777777" w:rsidTr="004B68EF">
        <w:trPr>
          <w:cantSplit/>
        </w:trPr>
        <w:tc>
          <w:tcPr>
            <w:tcW w:w="2410" w:type="dxa"/>
            <w:vAlign w:val="center"/>
          </w:tcPr>
          <w:p w14:paraId="58E0811B" w14:textId="77777777" w:rsidR="00E56E95" w:rsidRPr="00E56E95" w:rsidRDefault="00E56E95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37C5CD37" w14:textId="77777777" w:rsidR="00E56E95" w:rsidRDefault="00E56E95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E56E95" w14:paraId="186FA141" w14:textId="77777777" w:rsidTr="004B68EF">
        <w:trPr>
          <w:cantSplit/>
        </w:trPr>
        <w:tc>
          <w:tcPr>
            <w:tcW w:w="2410" w:type="dxa"/>
            <w:vAlign w:val="center"/>
          </w:tcPr>
          <w:p w14:paraId="557141CB" w14:textId="77777777" w:rsidR="00E56E95" w:rsidRPr="00E56E95" w:rsidRDefault="00E56E95" w:rsidP="004B68EF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E56E95">
              <w:rPr>
                <w:b/>
                <w:color w:val="000000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74F5E56E" w14:textId="77777777" w:rsidR="00E56E95" w:rsidRDefault="00E56E95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E56E95" w14:paraId="0E86D065" w14:textId="77777777" w:rsidTr="004B68EF">
        <w:trPr>
          <w:cantSplit/>
        </w:trPr>
        <w:tc>
          <w:tcPr>
            <w:tcW w:w="2410" w:type="dxa"/>
            <w:vAlign w:val="center"/>
          </w:tcPr>
          <w:p w14:paraId="0D89EA7F" w14:textId="77777777" w:rsidR="00E56E95" w:rsidRPr="00E56E95" w:rsidRDefault="00E56E95" w:rsidP="004B68EF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Codice Fiscale</w:t>
            </w:r>
          </w:p>
          <w:p w14:paraId="7EF5C03B" w14:textId="77777777" w:rsidR="00E56E95" w:rsidRPr="00E56E95" w:rsidRDefault="00E56E95" w:rsidP="004B68EF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34DC9D2E" w14:textId="77777777" w:rsidR="00E56E95" w:rsidRDefault="00E56E95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E56E95" w14:paraId="05194149" w14:textId="77777777" w:rsidTr="004B68EF">
        <w:trPr>
          <w:cantSplit/>
        </w:trPr>
        <w:tc>
          <w:tcPr>
            <w:tcW w:w="2410" w:type="dxa"/>
            <w:vAlign w:val="center"/>
          </w:tcPr>
          <w:p w14:paraId="64F56EA2" w14:textId="77777777" w:rsidR="00E56E95" w:rsidRPr="00E56E95" w:rsidRDefault="00E56E95" w:rsidP="004B68EF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</w:rPr>
            </w:pPr>
            <w:r w:rsidRPr="00E56E95">
              <w:rPr>
                <w:b/>
                <w:color w:val="000000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36A222AE" w14:textId="77777777" w:rsidR="00E56E95" w:rsidRDefault="00E56E95" w:rsidP="004B68EF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3C26D075" w14:textId="6608FBEE" w:rsidR="00B063DE" w:rsidRPr="00CC15B9" w:rsidRDefault="00B063DE" w:rsidP="00B063DE">
      <w:pPr>
        <w:spacing w:before="240" w:line="276" w:lineRule="auto"/>
        <w:rPr>
          <w:rFonts w:cs="Calibri"/>
          <w:szCs w:val="22"/>
        </w:rPr>
      </w:pPr>
      <w:r>
        <w:rPr>
          <w:rFonts w:cs="Calibri"/>
          <w:szCs w:val="22"/>
        </w:rPr>
        <w:t>d</w:t>
      </w:r>
      <w:r w:rsidRPr="00CC15B9">
        <w:rPr>
          <w:rFonts w:cs="Calibri"/>
          <w:szCs w:val="22"/>
        </w:rPr>
        <w:t xml:space="preserve">estinatario del finanziamento </w:t>
      </w:r>
      <w:r w:rsidRPr="00726D54">
        <w:rPr>
          <w:rFonts w:cs="Calibri"/>
          <w:szCs w:val="22"/>
        </w:rPr>
        <w:t xml:space="preserve">PN METRO PLUS </w:t>
      </w:r>
      <w:r w:rsidRPr="00CC15B9">
        <w:rPr>
          <w:rFonts w:cs="Calibri"/>
          <w:szCs w:val="22"/>
        </w:rPr>
        <w:t>Milano 20</w:t>
      </w:r>
      <w:r>
        <w:rPr>
          <w:rFonts w:cs="Calibri"/>
          <w:szCs w:val="22"/>
        </w:rPr>
        <w:t>21</w:t>
      </w:r>
      <w:r w:rsidRPr="00CC15B9">
        <w:rPr>
          <w:rFonts w:cs="Calibri"/>
          <w:szCs w:val="22"/>
        </w:rPr>
        <w:t>-20</w:t>
      </w:r>
      <w:r>
        <w:rPr>
          <w:rFonts w:cs="Calibri"/>
          <w:szCs w:val="22"/>
        </w:rPr>
        <w:t>27</w:t>
      </w:r>
      <w:r w:rsidRPr="00CC15B9">
        <w:rPr>
          <w:rFonts w:cs="Calibri"/>
          <w:szCs w:val="22"/>
        </w:rPr>
        <w:t xml:space="preserve">, Azione </w:t>
      </w:r>
      <w:r w:rsidRPr="00F72E80">
        <w:rPr>
          <w:rFonts w:cs="Calibri"/>
          <w:szCs w:val="22"/>
        </w:rPr>
        <w:t>MI4.4.11.2.a</w:t>
      </w:r>
      <w:r w:rsidRPr="00CC15B9">
        <w:rPr>
          <w:rFonts w:cs="Calibri"/>
          <w:szCs w:val="22"/>
        </w:rPr>
        <w:t>, Avviso pubblico “La Scuola dei Quartieri 202</w:t>
      </w:r>
      <w:r>
        <w:rPr>
          <w:rFonts w:cs="Calibri"/>
          <w:szCs w:val="22"/>
        </w:rPr>
        <w:t>4 2025</w:t>
      </w:r>
      <w:r w:rsidRPr="00CC15B9">
        <w:rPr>
          <w:rFonts w:cs="Calibri"/>
          <w:szCs w:val="22"/>
        </w:rPr>
        <w:t xml:space="preserve">”, </w:t>
      </w:r>
      <w:r w:rsidR="00196AA9" w:rsidRPr="00196AA9">
        <w:rPr>
          <w:rFonts w:cs="Calibri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  <w:r w:rsidRPr="00CC15B9">
        <w:rPr>
          <w:rFonts w:cs="Calibri"/>
          <w:szCs w:val="22"/>
        </w:rPr>
        <w:t>, con la presente:</w:t>
      </w:r>
    </w:p>
    <w:p w14:paraId="0B6CE870" w14:textId="77777777" w:rsidR="00B063DE" w:rsidRPr="00944ECD" w:rsidRDefault="00B063DE" w:rsidP="00B063DE">
      <w:pPr>
        <w:autoSpaceDE w:val="0"/>
        <w:autoSpaceDN w:val="0"/>
        <w:adjustRightInd w:val="0"/>
        <w:spacing w:before="360" w:after="240" w:line="276" w:lineRule="auto"/>
        <w:jc w:val="center"/>
        <w:rPr>
          <w:rFonts w:cs="Calibri"/>
          <w:b/>
          <w:bCs/>
          <w:szCs w:val="22"/>
        </w:rPr>
      </w:pPr>
      <w:r w:rsidRPr="00944ECD">
        <w:rPr>
          <w:rFonts w:cs="Calibri"/>
          <w:b/>
          <w:bCs/>
          <w:szCs w:val="22"/>
        </w:rPr>
        <w:t>DICHIARA</w:t>
      </w:r>
    </w:p>
    <w:p w14:paraId="7AD90A38" w14:textId="1C295F47" w:rsidR="00FC4286" w:rsidRDefault="00FC4286" w:rsidP="00B063DE">
      <w:pPr>
        <w:spacing w:before="95" w:line="276" w:lineRule="auto"/>
      </w:pPr>
      <w:r>
        <w:rPr>
          <w:szCs w:val="22"/>
        </w:rPr>
        <w:t xml:space="preserve">che </w:t>
      </w:r>
      <w:r>
        <w:t xml:space="preserve">le azioni richieste </w:t>
      </w:r>
      <w:r w:rsidRPr="00A452E0">
        <w:t>dall’Avviso pubblico “La Scuola dei Quartieri</w:t>
      </w:r>
      <w:r>
        <w:t xml:space="preserve"> 2024</w:t>
      </w:r>
      <w:r w:rsidR="00D35D56">
        <w:t xml:space="preserve"> </w:t>
      </w:r>
      <w:r>
        <w:t>2025</w:t>
      </w:r>
      <w:r w:rsidRPr="00A452E0">
        <w:t xml:space="preserve">” </w:t>
      </w:r>
      <w:r>
        <w:t xml:space="preserve">a valere sul </w:t>
      </w:r>
      <w:r w:rsidR="00F322A9">
        <w:t>p</w:t>
      </w:r>
      <w:r w:rsidRPr="00A452E0">
        <w:t>rogetto</w:t>
      </w:r>
      <w:r w:rsidR="00B063DE">
        <w:t xml:space="preserve"> in intestazione</w:t>
      </w:r>
      <w:r>
        <w:t xml:space="preserve"> </w:t>
      </w:r>
      <w:r>
        <w:rPr>
          <w:szCs w:val="22"/>
        </w:rPr>
        <w:t>non hanno beneficiato di altri finanziamenti pubblici regionali, nazionali ed europei.</w:t>
      </w:r>
    </w:p>
    <w:p w14:paraId="736A0100" w14:textId="6182382F" w:rsidR="00FC4286" w:rsidRPr="00B063DE" w:rsidRDefault="00B063DE" w:rsidP="00B063DE">
      <w:pPr>
        <w:pStyle w:val="Corpodeltesto3"/>
        <w:spacing w:before="240" w:line="276" w:lineRule="auto"/>
        <w:rPr>
          <w:rFonts w:cs="Calibri"/>
          <w:color w:val="000000"/>
          <w:sz w:val="22"/>
          <w:szCs w:val="22"/>
        </w:rPr>
      </w:pPr>
      <w:r>
        <w:rPr>
          <w:rFonts w:cs="Calibri"/>
          <w:color w:val="000000"/>
          <w:sz w:val="22"/>
          <w:szCs w:val="22"/>
        </w:rPr>
        <w:t>Luogo</w:t>
      </w:r>
    </w:p>
    <w:p w14:paraId="44B5442D" w14:textId="77777777" w:rsidR="00FC4286" w:rsidRPr="00FC4286" w:rsidRDefault="00FC4286" w:rsidP="00FC4286">
      <w:pPr>
        <w:spacing w:after="120" w:line="240" w:lineRule="auto"/>
        <w:rPr>
          <w:rFonts w:cs="Calibri"/>
          <w:i/>
          <w:iCs/>
          <w:sz w:val="23"/>
          <w:szCs w:val="23"/>
          <w:lang w:eastAsia="it-IT"/>
        </w:rPr>
      </w:pPr>
    </w:p>
    <w:p w14:paraId="790550D4" w14:textId="77777777" w:rsidR="00FC4286" w:rsidRPr="00FC4286" w:rsidRDefault="00FC4286" w:rsidP="00FC4286">
      <w:pPr>
        <w:spacing w:after="120" w:line="240" w:lineRule="auto"/>
        <w:ind w:left="3686"/>
        <w:jc w:val="center"/>
        <w:rPr>
          <w:rFonts w:cs="Calibri"/>
          <w:i/>
          <w:iCs/>
          <w:sz w:val="23"/>
          <w:szCs w:val="23"/>
          <w:lang w:eastAsia="it-IT"/>
        </w:rPr>
      </w:pPr>
      <w:r w:rsidRPr="00FC4286">
        <w:rPr>
          <w:rFonts w:cs="Calibri"/>
          <w:i/>
          <w:iCs/>
          <w:sz w:val="23"/>
          <w:szCs w:val="23"/>
          <w:lang w:eastAsia="it-IT"/>
        </w:rPr>
        <w:t>Sottoscritto con firma digitale</w:t>
      </w:r>
    </w:p>
    <w:p w14:paraId="5BFAD717" w14:textId="77777777" w:rsidR="00FC4286" w:rsidRPr="00FC4286" w:rsidRDefault="00FC4286" w:rsidP="00FC4286">
      <w:pPr>
        <w:spacing w:after="0" w:line="240" w:lineRule="auto"/>
        <w:ind w:left="3686"/>
        <w:jc w:val="center"/>
        <w:rPr>
          <w:rFonts w:cs="Calibri"/>
          <w:b/>
          <w:bCs/>
          <w:sz w:val="23"/>
          <w:szCs w:val="23"/>
          <w:lang w:eastAsia="it-IT"/>
        </w:rPr>
      </w:pPr>
      <w:r w:rsidRPr="00FC4286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0576ADC0" w14:textId="172A9F48" w:rsidR="00FC4286" w:rsidRPr="001E3CF6" w:rsidRDefault="00FC4286" w:rsidP="001E3CF6">
      <w:pPr>
        <w:spacing w:line="240" w:lineRule="auto"/>
        <w:ind w:left="3686"/>
        <w:jc w:val="center"/>
        <w:rPr>
          <w:bCs/>
          <w:szCs w:val="22"/>
        </w:rPr>
      </w:pPr>
      <w:r w:rsidRPr="00FC4286">
        <w:rPr>
          <w:bCs/>
          <w:szCs w:val="22"/>
        </w:rPr>
        <w:t>Il legale rappresentante o altro soggetto con poteri di firma</w:t>
      </w:r>
      <w:bookmarkStart w:id="2" w:name="_GoBack"/>
      <w:bookmarkEnd w:id="2"/>
    </w:p>
    <w:sectPr w:rsidR="00FC4286" w:rsidRPr="001E3CF6" w:rsidSect="00351ADE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B7EEF4" w14:textId="77777777" w:rsidR="00351ADE" w:rsidRDefault="00351ADE">
      <w:pPr>
        <w:spacing w:after="0" w:line="240" w:lineRule="auto"/>
      </w:pPr>
      <w:r>
        <w:separator/>
      </w:r>
    </w:p>
  </w:endnote>
  <w:endnote w:type="continuationSeparator" w:id="0">
    <w:p w14:paraId="5B6D9D32" w14:textId="77777777" w:rsidR="00351ADE" w:rsidRDefault="00351A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32A8E8AB" w:rsidR="0000359B" w:rsidRPr="00B063DE" w:rsidRDefault="001E3CF6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>
      <w:rPr>
        <w:b/>
        <w:bCs/>
        <w:i w:val="0"/>
        <w:noProof/>
        <w:color w:val="C00000"/>
        <w:sz w:val="16"/>
        <w:lang w:eastAsia="it-IT"/>
      </w:rPr>
      <w:pict w14:anchorId="0A1D4FE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15" o:spid="_x0000_s1046" type="#_x0000_t75" alt="Immagine che contiene Elementi grafici, schermata, bianco, Carattere&#10;&#10;Descrizione generata automaticamente" style="position:absolute;left:0;text-align:left;margin-left:-58.6pt;margin-top:540.3pt;width:597.75pt;height:300.75pt;z-index:-2516556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">
          <v:imagedata r:id="rId1" o:title="Immagine che contiene Elementi grafici, schermata, bianco, Carattere&#10;&#10;Descrizione generata automaticamente"/>
          <o:lock v:ext="edit" aspectratio="f"/>
          <w10:wrap anchory="page"/>
        </v:shape>
      </w:pict>
    </w:r>
    <w:r w:rsidR="0000359B" w:rsidRPr="00B063DE">
      <w:rPr>
        <w:b/>
        <w:bCs/>
        <w:i w:val="0"/>
        <w:noProof/>
        <w:color w:val="C00000"/>
        <w:sz w:val="16"/>
        <w:lang w:eastAsia="it-IT"/>
      </w:rPr>
      <w:t xml:space="preserve">Dichiarazione </w:t>
    </w:r>
    <w:r>
      <w:rPr>
        <w:b/>
        <w:bCs/>
        <w:noProof/>
        <w:color w:val="C00000"/>
      </w:rPr>
      <w:pict w14:anchorId="21903B46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1036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" o:allowincell="f" stroked="f">
          <v:fill opacity="0"/>
          <v:path arrowok="t"/>
          <v:textbox inset="7.35pt,3.75pt,7.35pt,3.75pt">
            <w:txbxContent>
              <w:p w14:paraId="27AE9112" w14:textId="7F5F5B3C" w:rsidR="0000359B" w:rsidRPr="0045616E" w:rsidRDefault="0000359B" w:rsidP="0000359B">
                <w:pPr>
                  <w:jc w:val="center"/>
                  <w:rPr>
                    <w:sz w:val="20"/>
                  </w:rPr>
                </w:pPr>
                <w:r w:rsidRPr="0045616E">
                  <w:rPr>
                    <w:sz w:val="20"/>
                  </w:rPr>
                  <w:fldChar w:fldCharType="begin"/>
                </w:r>
                <w:r w:rsidRPr="0045616E">
                  <w:rPr>
                    <w:sz w:val="20"/>
                  </w:rPr>
                  <w:instrText xml:space="preserve"> PAGE </w:instrText>
                </w:r>
                <w:r w:rsidRPr="0045616E">
                  <w:rPr>
                    <w:sz w:val="20"/>
                  </w:rPr>
                  <w:fldChar w:fldCharType="separate"/>
                </w:r>
                <w:r w:rsidR="001E3CF6">
                  <w:rPr>
                    <w:noProof/>
                    <w:sz w:val="20"/>
                  </w:rPr>
                  <w:t>1</w:t>
                </w:r>
                <w:r w:rsidRPr="0045616E">
                  <w:rPr>
                    <w:sz w:val="20"/>
                  </w:rPr>
                  <w:fldChar w:fldCharType="end"/>
                </w:r>
              </w:p>
            </w:txbxContent>
          </v:textbox>
          <w10:wrap type="square" anchorx="margin"/>
        </v:shape>
      </w:pict>
    </w:r>
    <w:r>
      <w:rPr>
        <w:b/>
        <w:bCs/>
        <w:noProof/>
        <w:color w:val="C00000"/>
      </w:rPr>
      <w:pict w14:anchorId="353EBB4B">
        <v:rect id="Rectangle 2" o:spid="_x0000_s1038" style="position:absolute;left:0;text-align:left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" o:allowincell="f" filled="f" stroked="f" strokecolor="#3465a4">
          <v:stroke joinstyle="round"/>
          <v:path arrowok="t"/>
          <w10:wrap anchory="page"/>
        </v:rect>
      </w:pict>
    </w:r>
    <w:r>
      <w:rPr>
        <w:b/>
        <w:bCs/>
        <w:noProof/>
        <w:color w:val="C00000"/>
      </w:rPr>
      <w:pict w14:anchorId="42A3F9AF">
        <v:rect id="Rectangle 1" o:spid="_x0000_s1039" style="position:absolute;left:0;text-align:left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" o:allowincell="f" filled="f" stroked="f" strokecolor="#3465a4">
          <v:stroke joinstyle="round"/>
          <v:path arrowok="t"/>
          <w10:wrap anchory="page"/>
        </v:rect>
      </w:pict>
    </w:r>
    <w:r w:rsidR="00B063DE" w:rsidRPr="00B063DE">
      <w:rPr>
        <w:b/>
        <w:bCs/>
        <w:i w:val="0"/>
        <w:noProof/>
        <w:color w:val="C00000"/>
        <w:sz w:val="16"/>
        <w:lang w:eastAsia="it-IT"/>
      </w:rPr>
      <w:t>assenza doppio finanziamento</w:t>
    </w:r>
    <w:r w:rsidR="0000359B" w:rsidRPr="00B063DE">
      <w:rPr>
        <w:b/>
        <w:bCs/>
        <w:color w:val="C00000"/>
      </w:rPr>
      <w:t xml:space="preserve"> </w:t>
    </w:r>
  </w:p>
  <w:p w14:paraId="72702068" w14:textId="617CB231" w:rsidR="0000359B" w:rsidRDefault="00B063DE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75FE69" w14:textId="77777777" w:rsidR="00351ADE" w:rsidRDefault="00351ADE">
      <w:pPr>
        <w:spacing w:after="0" w:line="240" w:lineRule="auto"/>
      </w:pPr>
      <w:r>
        <w:separator/>
      </w:r>
    </w:p>
  </w:footnote>
  <w:footnote w:type="continuationSeparator" w:id="0">
    <w:p w14:paraId="5A7A380B" w14:textId="77777777" w:rsidR="00351ADE" w:rsidRDefault="00351A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77777777" w:rsidR="001236AA" w:rsidRDefault="00196AA9" w:rsidP="001236AA">
    <w:pPr>
      <w:pStyle w:val="Intestazione"/>
    </w:pPr>
    <w:r>
      <w:rPr>
        <w:noProof/>
      </w:rPr>
      <w:pict w14:anchorId="17511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873821554" o:spid="_x0000_i1025" type="#_x0000_t75" alt="Loghi 21-27 - Copia" style="width:482.4pt;height:51pt;visibility:visible;mso-width-percent:0;mso-height-percent:0;mso-width-percent:0;mso-height-percent:0">
          <v:imagedata r:id="rId1" o:title="Loghi 21-27 - Copia"/>
        </v:shape>
      </w:pict>
    </w:r>
  </w:p>
  <w:p w14:paraId="319A0E9A" w14:textId="77777777" w:rsidR="00AE61FD" w:rsidRDefault="00AE61FD" w:rsidP="001236AA">
    <w:pPr>
      <w:pStyle w:val="Intestazione"/>
    </w:pPr>
  </w:p>
  <w:p w14:paraId="7E2EF445" w14:textId="77777777" w:rsidR="00AE61FD" w:rsidRPr="001236AA" w:rsidRDefault="001E3CF6" w:rsidP="001236AA">
    <w:pPr>
      <w:pStyle w:val="Intestazione"/>
    </w:pPr>
    <w:r>
      <w:rPr>
        <w:noProof/>
      </w:rPr>
      <w:pict w14:anchorId="6A5E0276">
        <v:shape id="Immagine 307230500" o:spid="_x0000_s1030" type="#_x0000_t75" alt="Immagine che contiene schermata, Rettangolo, quadrato&#10;&#10;&#10;&#10;&#10;&#10;&#10;&#10;&#10;&#10;&#10;&#10;&#10;&#10;&#10;&#10;Descrizione generata automaticamente" style="position:absolute;left:0;text-align:left;margin-left:0;margin-top:121.6pt;width:600.5pt;height:622.9pt;z-index:251654656;visibility:visible;mso-wrap-edited:f;mso-width-percent:0;mso-height-percent:0;mso-position-horizontal-relative:page;mso-position-vertical-relative:page;mso-width-percent:0;mso-height-percent:0;mso-width-relative:margin;mso-height-relative:margin">
          <v:imagedata r:id="rId2" o:title="Immagine che contiene schermata, Rettangolo, quadrato&#10;&#10;&#10;&#10;&#10;&#10;&#10;&#10;&#10;&#10;&#10;&#10;&#10;&#10;&#10;&#10;Descrizione generata automaticamente"/>
          <w10:wrap type="topAndBottom" anchorx="page" anchory="page"/>
        </v:shape>
      </w:pict>
    </w:r>
    <w:r>
      <w:rPr>
        <w:noProof/>
      </w:rPr>
      <w:pict w14:anchorId="3ABBFB4F">
        <v:shapetype id="_x0000_t202" coordsize="21600,21600" o:spt="202" path="m,l,21600r21600,l21600,xe">
          <v:stroke joinstyle="miter"/>
          <v:path gradientshapeok="t" o:connecttype="rect"/>
        </v:shapetype>
        <v:shape id="Casella di testo 19" o:spid="_x0000_s1029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" filled="f" stroked="f">
          <v:textbox style="mso-fit-shape-to-text:t">
            <w:txbxContent>
              <w:p w14:paraId="622FF3B7" w14:textId="77777777" w:rsidR="00B434DD" w:rsidRPr="00B62895" w:rsidRDefault="00B434DD" w:rsidP="00B434DD">
                <w:pPr>
                  <w:pStyle w:val="PONMetroCopertina"/>
                  <w:jc w:val="center"/>
                  <w:rPr>
                    <w:b/>
                    <w:sz w:val="72"/>
                    <w:szCs w:val="72"/>
                  </w:rPr>
                </w:pPr>
                <w:r w:rsidRPr="00B62895">
                  <w:rPr>
                    <w:b/>
                    <w:sz w:val="72"/>
                    <w:szCs w:val="72"/>
                  </w:rPr>
                  <w:t>PN Metro Plus e Città Medie Sud 2021-2027</w:t>
                </w:r>
              </w:p>
              <w:p w14:paraId="64A5ADD6" w14:textId="77777777" w:rsidR="00B434DD" w:rsidRPr="00B434DD" w:rsidRDefault="00B434DD" w:rsidP="00B434DD">
                <w:pPr>
                  <w:pStyle w:val="PONMetroTitoloCopertina"/>
                  <w:jc w:val="center"/>
                  <w:rPr>
                    <w:rFonts w:cs="Calibri"/>
                    <w:sz w:val="56"/>
                    <w:szCs w:val="56"/>
                  </w:rPr>
                </w:pPr>
                <w:r>
                  <w:rPr>
                    <w:sz w:val="48"/>
                    <w:szCs w:val="48"/>
                  </w:rPr>
                  <w:t>Titolo</w:t>
                </w:r>
              </w:p>
            </w:txbxContent>
          </v:textbox>
          <w10:wrap anchorx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7777777" w:rsidR="00B434DD" w:rsidRDefault="001E3CF6" w:rsidP="00B434DD">
    <w:pPr>
      <w:pStyle w:val="Intestazione"/>
      <w:jc w:val="center"/>
    </w:pPr>
    <w:r>
      <w:rPr>
        <w:noProof/>
        <w:lang w:eastAsia="it-IT"/>
      </w:rPr>
      <w:pict w14:anchorId="46656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21" o:spid="_x0000_i1026" type="#_x0000_t75" alt="Loghi 21-27 - Copia" style="width:482.4pt;height:51pt;visibility:visible;mso-width-percent:0;mso-height-percent:0;mso-width-percent:0;mso-height-percent:0">
          <v:imagedata r:id="rId1" o:title="Loghi 21-27 - Copi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5EA51D93" w:rsidR="00440899" w:rsidRPr="000E2B5E" w:rsidRDefault="001E3CF6" w:rsidP="00F3088A">
    <w:pPr>
      <w:pStyle w:val="Intestazione"/>
      <w:jc w:val="center"/>
    </w:pPr>
    <w:r>
      <w:rPr>
        <w:noProof/>
        <w:lang w:eastAsia="it-IT"/>
      </w:rPr>
      <w:pict w14:anchorId="28D3C1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alt="" style="width:483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9"/>
  </w:num>
  <w:num w:numId="9">
    <w:abstractNumId w:val="7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3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044A"/>
    <w:rsid w:val="000011B0"/>
    <w:rsid w:val="0000359B"/>
    <w:rsid w:val="00003FD2"/>
    <w:rsid w:val="00046803"/>
    <w:rsid w:val="00061DB0"/>
    <w:rsid w:val="00073A87"/>
    <w:rsid w:val="000C4A95"/>
    <w:rsid w:val="000E0545"/>
    <w:rsid w:val="000E2B5E"/>
    <w:rsid w:val="00111AE7"/>
    <w:rsid w:val="001236AA"/>
    <w:rsid w:val="00167C66"/>
    <w:rsid w:val="00196AA9"/>
    <w:rsid w:val="001E3CF6"/>
    <w:rsid w:val="001E6635"/>
    <w:rsid w:val="002307D9"/>
    <w:rsid w:val="00232C15"/>
    <w:rsid w:val="002A1A21"/>
    <w:rsid w:val="002C3646"/>
    <w:rsid w:val="00313D6A"/>
    <w:rsid w:val="00335694"/>
    <w:rsid w:val="00351ADE"/>
    <w:rsid w:val="00365451"/>
    <w:rsid w:val="003A4BA9"/>
    <w:rsid w:val="003B4A5A"/>
    <w:rsid w:val="003B6100"/>
    <w:rsid w:val="003C0246"/>
    <w:rsid w:val="00407D23"/>
    <w:rsid w:val="00440899"/>
    <w:rsid w:val="0045616E"/>
    <w:rsid w:val="00465A7B"/>
    <w:rsid w:val="004F166C"/>
    <w:rsid w:val="005016D5"/>
    <w:rsid w:val="0050648B"/>
    <w:rsid w:val="00511154"/>
    <w:rsid w:val="00560162"/>
    <w:rsid w:val="005A145F"/>
    <w:rsid w:val="005A4269"/>
    <w:rsid w:val="005C18C1"/>
    <w:rsid w:val="005E2197"/>
    <w:rsid w:val="005E7BFA"/>
    <w:rsid w:val="00610D6B"/>
    <w:rsid w:val="0063760C"/>
    <w:rsid w:val="00682272"/>
    <w:rsid w:val="00686E42"/>
    <w:rsid w:val="006916F4"/>
    <w:rsid w:val="006E74AD"/>
    <w:rsid w:val="00722959"/>
    <w:rsid w:val="007C5046"/>
    <w:rsid w:val="007F4D77"/>
    <w:rsid w:val="008420C6"/>
    <w:rsid w:val="00851755"/>
    <w:rsid w:val="00886FDE"/>
    <w:rsid w:val="008A2C19"/>
    <w:rsid w:val="00901B8F"/>
    <w:rsid w:val="00920D20"/>
    <w:rsid w:val="00952750"/>
    <w:rsid w:val="00967632"/>
    <w:rsid w:val="00986C4C"/>
    <w:rsid w:val="00A0786A"/>
    <w:rsid w:val="00A57419"/>
    <w:rsid w:val="00AA5D0C"/>
    <w:rsid w:val="00AC5A8E"/>
    <w:rsid w:val="00AD6521"/>
    <w:rsid w:val="00AE61FD"/>
    <w:rsid w:val="00AF2B5B"/>
    <w:rsid w:val="00B063DE"/>
    <w:rsid w:val="00B434DD"/>
    <w:rsid w:val="00B635D8"/>
    <w:rsid w:val="00B71C7A"/>
    <w:rsid w:val="00BA5338"/>
    <w:rsid w:val="00C1115E"/>
    <w:rsid w:val="00C656BD"/>
    <w:rsid w:val="00C91047"/>
    <w:rsid w:val="00CD39E5"/>
    <w:rsid w:val="00CE4CEB"/>
    <w:rsid w:val="00D1375B"/>
    <w:rsid w:val="00D148C1"/>
    <w:rsid w:val="00D30765"/>
    <w:rsid w:val="00D35D56"/>
    <w:rsid w:val="00D4044A"/>
    <w:rsid w:val="00D42912"/>
    <w:rsid w:val="00D8185B"/>
    <w:rsid w:val="00D83250"/>
    <w:rsid w:val="00E56E95"/>
    <w:rsid w:val="00EC08CD"/>
    <w:rsid w:val="00EC2CBA"/>
    <w:rsid w:val="00F3088A"/>
    <w:rsid w:val="00F322A9"/>
    <w:rsid w:val="00F32D44"/>
    <w:rsid w:val="00F84CE9"/>
    <w:rsid w:val="00F9158D"/>
    <w:rsid w:val="00FA32E0"/>
    <w:rsid w:val="00FC4286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  <w:qFormat/>
  </w:style>
  <w:style w:type="paragraph" w:styleId="Paragrafoelenco">
    <w:name w:val="List Paragraph"/>
    <w:aliases w:val="Paragrafo elenco puntato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paragraph" w:styleId="Corpodeltesto3">
    <w:name w:val="Body Text 3"/>
    <w:basedOn w:val="Normale"/>
    <w:link w:val="Corpodeltesto3Carattere"/>
    <w:uiPriority w:val="99"/>
    <w:unhideWhenUsed/>
    <w:rsid w:val="00FC4286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link w:val="Corpodeltesto3"/>
    <w:uiPriority w:val="99"/>
    <w:rsid w:val="00FC4286"/>
    <w:rPr>
      <w:rFonts w:ascii="Calibri" w:eastAsia="Calibri" w:hAnsi="Calibri"/>
      <w:color w:val="00000A"/>
      <w:sz w:val="16"/>
      <w:szCs w:val="16"/>
      <w:lang w:eastAsia="en-US"/>
    </w:rPr>
  </w:style>
  <w:style w:type="table" w:styleId="Grigliatabella">
    <w:name w:val="Table Grid"/>
    <w:basedOn w:val="Tabellanormale"/>
    <w:uiPriority w:val="39"/>
    <w:rsid w:val="00E56E95"/>
    <w:pPr>
      <w:suppressAutoHyphens/>
    </w:pPr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77665F-DB01-43E9-BE52-C21D45CE55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200</Words>
  <Characters>1141</Characters>
  <Application>Microsoft Office Word</Application>
  <DocSecurity>0</DocSecurity>
  <Lines>9</Lines>
  <Paragraphs>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24</cp:revision>
  <cp:lastPrinted>2020-01-09T09:44:00Z</cp:lastPrinted>
  <dcterms:created xsi:type="dcterms:W3CDTF">2024-04-20T09:53:00Z</dcterms:created>
  <dcterms:modified xsi:type="dcterms:W3CDTF">2024-06-18T10:00:00Z</dcterms:modified>
</cp:coreProperties>
</file>