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3FFEE971" w14:textId="77777777" w:rsidR="00B434DD" w:rsidRPr="003C0246" w:rsidRDefault="00AC48B2" w:rsidP="00B434DD">
      <w:pPr>
        <w:tabs>
          <w:tab w:val="left" w:pos="3715"/>
        </w:tabs>
        <w:rPr>
          <w:color w:val="auto"/>
        </w:rPr>
      </w:pPr>
      <w:r>
        <w:rPr>
          <w:noProof/>
          <w:color w:val="auto"/>
          <w:lang w:eastAsia="it-IT"/>
        </w:rPr>
        <w:pict w14:anchorId="3E7C2ECA">
          <v:shapetype id="_x0000_t202" coordsize="21600,21600" o:spt="202" path="m,l,21600r21600,l21600,xe">
            <v:stroke joinstyle="miter"/>
            <v:path gradientshapeok="t" o:connecttype="rect"/>
          </v:shapetype>
          <v:shape id="_x0000_s2058" type="#_x0000_t202" alt="" style="position:absolute;left:0;text-align:left;margin-left:-18.1pt;margin-top:-548.55pt;width:508.15pt;height:580.85pt;z-index:251653632;visibility:visible;mso-wrap-style:square;mso-wrap-edited:f;mso-width-percent:0;mso-height-percent:0;mso-position-horizontal-relative:margin;mso-width-percent:0;mso-height-percent:0;mso-width-relative:margin;v-text-anchor:top" filled="f" stroked="f">
            <v:textbox style="mso-next-textbox:#_x0000_s2058">
              <w:txbxContent>
                <w:p w14:paraId="031460C6" w14:textId="77777777" w:rsidR="003C0246" w:rsidRPr="00C43F72" w:rsidRDefault="003C0246" w:rsidP="003C0246">
                  <w:pPr>
                    <w:pStyle w:val="PONMetroCopertina"/>
                    <w:jc w:val="center"/>
                    <w:rPr>
                      <w:sz w:val="52"/>
                      <w:szCs w:val="52"/>
                    </w:rPr>
                  </w:pPr>
                  <w:r w:rsidRPr="00C43F72">
                    <w:rPr>
                      <w:b/>
                      <w:sz w:val="52"/>
                      <w:szCs w:val="52"/>
                    </w:rPr>
                    <w:t>PN Metro Plus e Città Medie Sud 2021-2027</w:t>
                  </w:r>
                </w:p>
                <w:p w14:paraId="3FD14387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5A186357" w14:textId="77777777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74A7F484" w14:textId="77777777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  <w:r w:rsidRPr="003C0246">
                    <w:rPr>
                      <w:sz w:val="56"/>
                    </w:rPr>
                    <w:t>Avviso pubblico</w:t>
                  </w:r>
                </w:p>
                <w:p w14:paraId="6A5C6C14" w14:textId="52891A29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  <w:r w:rsidRPr="003C0246">
                    <w:rPr>
                      <w:sz w:val="56"/>
                    </w:rPr>
                    <w:t>LA SCUOLA DEI QUARTIERI 2024</w:t>
                  </w:r>
                  <w:r w:rsidR="00FE13C9">
                    <w:rPr>
                      <w:sz w:val="56"/>
                    </w:rPr>
                    <w:t xml:space="preserve"> </w:t>
                  </w:r>
                  <w:r w:rsidRPr="003C0246">
                    <w:rPr>
                      <w:sz w:val="56"/>
                    </w:rPr>
                    <w:t xml:space="preserve">2025 </w:t>
                  </w:r>
                </w:p>
                <w:p w14:paraId="76AB2C7B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1FD65622" w14:textId="7A44B338" w:rsidR="003C0246" w:rsidRPr="00C43F72" w:rsidRDefault="003C0246" w:rsidP="00C43F72">
                  <w:pPr>
                    <w:pStyle w:val="PONMetroTitoloCopertina"/>
                    <w:pBdr>
                      <w:top w:val="single" w:sz="12" w:space="1" w:color="FFFFFF"/>
                      <w:left w:val="single" w:sz="12" w:space="4" w:color="FFFFFF"/>
                      <w:bottom w:val="single" w:sz="12" w:space="1" w:color="FFFFFF"/>
                      <w:right w:val="single" w:sz="12" w:space="4" w:color="FFFFFF"/>
                    </w:pBdr>
                    <w:jc w:val="center"/>
                    <w:rPr>
                      <w:sz w:val="56"/>
                    </w:rPr>
                  </w:pPr>
                  <w:r w:rsidRPr="00C43F72">
                    <w:rPr>
                      <w:sz w:val="56"/>
                    </w:rPr>
                    <w:t>Al</w:t>
                  </w:r>
                  <w:r w:rsidR="00C43F72" w:rsidRPr="00C43F72">
                    <w:rPr>
                      <w:sz w:val="56"/>
                    </w:rPr>
                    <w:t>legato</w:t>
                  </w:r>
                  <w:r w:rsidR="00FE13C9">
                    <w:rPr>
                      <w:sz w:val="56"/>
                    </w:rPr>
                    <w:t xml:space="preserve"> n.</w:t>
                  </w:r>
                  <w:r w:rsidR="00C43F72" w:rsidRPr="00C43F72">
                    <w:rPr>
                      <w:sz w:val="56"/>
                    </w:rPr>
                    <w:t xml:space="preserve"> 15</w:t>
                  </w:r>
                  <w:r w:rsidRPr="00C43F72">
                    <w:rPr>
                      <w:sz w:val="56"/>
                    </w:rPr>
                    <w:t>:</w:t>
                  </w:r>
                </w:p>
                <w:p w14:paraId="7E4A3C21" w14:textId="0035DD06" w:rsidR="003C0246" w:rsidRPr="00465A7B" w:rsidRDefault="00DA19AE" w:rsidP="00C43F72">
                  <w:pPr>
                    <w:pStyle w:val="PONMetroTitoloCopertina"/>
                    <w:pBdr>
                      <w:top w:val="single" w:sz="12" w:space="1" w:color="FFFFFF"/>
                      <w:left w:val="single" w:sz="12" w:space="4" w:color="FFFFFF"/>
                      <w:bottom w:val="single" w:sz="12" w:space="1" w:color="FFFFFF"/>
                      <w:right w:val="single" w:sz="12" w:space="4" w:color="FFFFFF"/>
                    </w:pBdr>
                    <w:jc w:val="center"/>
                    <w:rPr>
                      <w:sz w:val="40"/>
                      <w:szCs w:val="40"/>
                    </w:rPr>
                  </w:pPr>
                  <w:r w:rsidRPr="00DA19AE">
                    <w:rPr>
                      <w:sz w:val="56"/>
                    </w:rPr>
                    <w:t>Format richiesta di variazione</w:t>
                  </w:r>
                </w:p>
                <w:p w14:paraId="00F1B5CE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53D83E08" w14:textId="528EC987" w:rsidR="00952750" w:rsidRDefault="00952750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4AD6330F" w14:textId="52039125" w:rsidR="00C43F72" w:rsidRDefault="00C43F72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6DE40A30" w14:textId="6067B3CB" w:rsidR="00C43F72" w:rsidRDefault="00C43F72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0569635E" w14:textId="77777777" w:rsidR="00C43F72" w:rsidRPr="00465A7B" w:rsidRDefault="00C43F72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29D09A77" w14:textId="77777777" w:rsidR="003C0246" w:rsidRPr="00465A7B" w:rsidRDefault="003C0246" w:rsidP="003C0246">
                  <w:pPr>
                    <w:pStyle w:val="PONMetroTitoloCopertina"/>
                    <w:rPr>
                      <w:sz w:val="36"/>
                      <w:szCs w:val="36"/>
                    </w:rPr>
                  </w:pPr>
                  <w:r w:rsidRPr="00465A7B">
                    <w:rPr>
                      <w:sz w:val="36"/>
                      <w:szCs w:val="36"/>
                    </w:rPr>
                    <w:t>MI4.4.11.2.a: Milano a 15 minuti - Innovazione Sociale</w:t>
                  </w:r>
                </w:p>
                <w:p w14:paraId="42C29934" w14:textId="77777777" w:rsidR="003C0246" w:rsidRPr="00465A7B" w:rsidRDefault="003C0246" w:rsidP="003C0246">
                  <w:pPr>
                    <w:pStyle w:val="PONMetroTitoloCopertina"/>
                    <w:spacing w:before="360"/>
                    <w:rPr>
                      <w:caps/>
                      <w:sz w:val="40"/>
                      <w:szCs w:val="40"/>
                    </w:rPr>
                  </w:pPr>
                  <w:r w:rsidRPr="00465A7B">
                    <w:rPr>
                      <w:sz w:val="36"/>
                      <w:szCs w:val="36"/>
                    </w:rPr>
                    <w:t>CUP B44H23000610007</w:t>
                  </w:r>
                </w:p>
              </w:txbxContent>
            </v:textbox>
            <w10:wrap anchorx="margin"/>
          </v:shape>
        </w:pict>
      </w:r>
      <w:r>
        <w:rPr>
          <w:color w:val="auto"/>
        </w:rPr>
        <w:pict w14:anchorId="3D1BDF7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307230500" o:spid="_x0000_s2057" type="#_x0000_t75" alt="Immagine che contiene schermata, Rettangolo, quadrato&#10;&#10;&#10;&#10;&#10;&#10;&#10;&#10;&#10;&#10;&#10;&#10;&#10;&#10;&#10;&#10;Descrizione generata automaticamente" style="position:absolute;left:0;text-align:left;margin-left:.5pt;margin-top:112.7pt;width:600.5pt;height:666.15pt;z-index:-251655680;visibility:visible;mso-wrap-edited:f;mso-width-percent:0;mso-height-percent:0;mso-position-horizontal-relative:page;mso-position-vertical-relative:page;mso-width-percent:0;mso-height-percent:0;mso-width-relative:margin;mso-height-relative:margin">
            <v:imagedata r:id="rId8" o:title="Immagine che contiene schermata, Rettangolo, quadrato&#10;&#10;&#10;&#10;&#10;&#10;&#10;&#10;&#10;&#10;&#10;&#10;&#10;&#10;&#10;&#10;Descrizione generata automaticamente" cropbottom="6115f"/>
            <w10:wrap type="topAndBottom" anchorx="page" anchory="page"/>
          </v:shape>
        </w:pict>
      </w:r>
      <w:r>
        <w:rPr>
          <w:rFonts w:cs="Calibri"/>
          <w:noProof/>
          <w:lang w:eastAsia="it-IT"/>
        </w:rPr>
        <w:pict w14:anchorId="134FB6A7">
          <v:shape id="_x0000_s2056" type="#_x0000_t75" alt="" style="position:absolute;left:0;text-align:left;margin-left:-62.45pt;margin-top:665.45pt;width:601.5pt;height:63.85pt;z-index:251659776;mso-wrap-edited:f;mso-width-percent:0;mso-height-percent:0;mso-width-percent:0;mso-height-percent:0">
            <v:imagedata r:id="rId9" o:title=""/>
            <w10:wrap type="square"/>
          </v:shape>
        </w:pict>
      </w:r>
      <w:r>
        <w:rPr>
          <w:noProof/>
        </w:rPr>
        <w:pict w14:anchorId="5E905286">
          <v:shape id="_x0000_s2055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8752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581F601E">
          <v:shape id="_x0000_s2054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6704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016115CC">
          <v:shape id="_x0000_s2053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5680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52B15BB7">
          <v:shape id="Immagine 1" o:spid="_x0000_s2052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4656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1BB6439D">
          <v:shape id="Casella di testo 660032699" o:spid="_x0000_s2051" type="#_x0000_t202" alt="" style="position:absolute;left:0;text-align:left;margin-left:168.85pt;margin-top:606.95pt;width:213.8pt;height:23.65pt;z-index:251652608;visibility:visible;mso-wrap-style:square;mso-wrap-edited:f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filled="f" stroked="f">
            <v:textbox style="mso-fit-shape-to-text:t">
              <w:txbxContent>
                <w:p w14:paraId="29C285F1" w14:textId="77777777" w:rsidR="00B434DD" w:rsidRPr="003C0246" w:rsidRDefault="00B434DD" w:rsidP="00B434DD">
                  <w:pPr>
                    <w:spacing w:line="240" w:lineRule="auto"/>
                    <w:jc w:val="center"/>
                    <w:rPr>
                      <w:rFonts w:cs="Calibri"/>
                      <w:noProof/>
                      <w:color w:val="auto"/>
                      <w:szCs w:val="22"/>
                    </w:rPr>
                  </w:pPr>
                  <w:r w:rsidRPr="003C0246">
                    <w:rPr>
                      <w:rFonts w:cs="Calibri"/>
                      <w:noProof/>
                      <w:color w:val="auto"/>
                      <w:szCs w:val="22"/>
                    </w:rPr>
                    <w:t>Versione n.n del gg.mm.aaaa</w:t>
                  </w:r>
                </w:p>
              </w:txbxContent>
            </v:textbox>
            <w10:wrap anchorx="margin"/>
          </v:shape>
        </w:pict>
      </w:r>
      <w:r w:rsidR="00B434DD" w:rsidRPr="003C0246">
        <w:rPr>
          <w:color w:val="auto"/>
        </w:rPr>
        <w:tab/>
      </w:r>
      <w:bookmarkStart w:id="0" w:name="_Toc465025503"/>
      <w:bookmarkStart w:id="1" w:name="_Toc465025571"/>
      <w:bookmarkEnd w:id="0"/>
      <w:bookmarkEnd w:id="1"/>
      <w:r>
        <w:rPr>
          <w:noProof/>
        </w:rPr>
        <w:pict w14:anchorId="5D75E44C">
          <v:shape id="_x0000_s2050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7728;visibility:visible;mso-wrap-edited:f;mso-width-percent:0;mso-height-percent:0;mso-position-horizontal-relative:text;mso-position-vertical-relative:text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</w:p>
    <w:p w14:paraId="21F8CFEB" w14:textId="77777777" w:rsidR="00D4044A" w:rsidRPr="003C0246" w:rsidRDefault="00D4044A" w:rsidP="00B434DD">
      <w:pPr>
        <w:tabs>
          <w:tab w:val="left" w:pos="3715"/>
        </w:tabs>
        <w:rPr>
          <w:color w:val="auto"/>
        </w:rPr>
        <w:sectPr w:rsidR="00D4044A" w:rsidRPr="003C0246" w:rsidSect="00EC08CD">
          <w:headerReference w:type="default" r:id="rId10"/>
          <w:headerReference w:type="first" r:id="rId11"/>
          <w:pgSz w:w="11906" w:h="16838"/>
          <w:pgMar w:top="2268" w:right="1134" w:bottom="2552" w:left="1134" w:header="709" w:footer="1168" w:gutter="0"/>
          <w:cols w:space="720"/>
          <w:titlePg/>
          <w:docGrid w:linePitch="360" w:charSpace="-2458"/>
        </w:sectPr>
      </w:pPr>
    </w:p>
    <w:tbl>
      <w:tblPr>
        <w:tblW w:w="935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97"/>
        <w:gridCol w:w="7059"/>
      </w:tblGrid>
      <w:tr w:rsidR="00C43F72" w:rsidRPr="00311994" w14:paraId="1D081899" w14:textId="77777777" w:rsidTr="002C447C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6E3E3CF4" w14:textId="77777777" w:rsidR="00C43F72" w:rsidRPr="00311994" w:rsidRDefault="00C43F72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/>
                <w:color w:val="000000"/>
                <w:szCs w:val="22"/>
              </w:rPr>
            </w:pPr>
            <w:r w:rsidRPr="00311994">
              <w:rPr>
                <w:rFonts w:eastAsia="Calibri"/>
                <w:b/>
                <w:color w:val="000000"/>
                <w:szCs w:val="22"/>
              </w:rPr>
              <w:lastRenderedPageBreak/>
              <w:t>Titolo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64B55EF0" w14:textId="77777777" w:rsidR="00C43F72" w:rsidRPr="00311994" w:rsidRDefault="00C43F72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2"/>
              </w:rPr>
            </w:pPr>
          </w:p>
        </w:tc>
      </w:tr>
      <w:tr w:rsidR="00C43F72" w:rsidRPr="00311994" w14:paraId="54A3E193" w14:textId="77777777" w:rsidTr="002C447C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5AA45F47" w14:textId="77777777" w:rsidR="00C43F72" w:rsidRPr="00311994" w:rsidRDefault="00C43F72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i/>
                <w:iCs/>
                <w:color w:val="000000"/>
                <w:szCs w:val="22"/>
              </w:rPr>
            </w:pPr>
            <w:r w:rsidRPr="00311994">
              <w:rPr>
                <w:rFonts w:eastAsia="Calibri"/>
                <w:b/>
                <w:color w:val="000000"/>
                <w:szCs w:val="22"/>
              </w:rPr>
              <w:t>Codice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6EE7FB62" w14:textId="77777777" w:rsidR="00C43F72" w:rsidRPr="00311994" w:rsidRDefault="00C43F72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2"/>
              </w:rPr>
            </w:pPr>
          </w:p>
        </w:tc>
      </w:tr>
    </w:tbl>
    <w:p w14:paraId="2E11B1B9" w14:textId="77777777" w:rsidR="00C43F72" w:rsidRDefault="00C43F72" w:rsidP="00C43F72">
      <w:pPr>
        <w:ind w:left="1134" w:hanging="1134"/>
        <w:jc w:val="right"/>
        <w:rPr>
          <w:b/>
          <w:bCs/>
          <w:sz w:val="23"/>
          <w:szCs w:val="23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CD682A" w14:paraId="0CD27C76" w14:textId="77777777" w:rsidTr="00C43F72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52068F" w14:textId="77777777" w:rsidR="00CD682A" w:rsidRDefault="00CD682A" w:rsidP="004B68EF">
            <w:pPr>
              <w:spacing w:after="0" w:line="240" w:lineRule="auto"/>
              <w:ind w:left="992" w:hanging="1134"/>
              <w:jc w:val="center"/>
              <w:rPr>
                <w:b/>
              </w:rPr>
            </w:pPr>
            <w:r>
              <w:rPr>
                <w:b/>
              </w:rPr>
              <w:t xml:space="preserve">Il/la sottoscritto/a </w:t>
            </w:r>
          </w:p>
        </w:tc>
      </w:tr>
      <w:tr w:rsidR="00CD682A" w14:paraId="52FF13FB" w14:textId="77777777" w:rsidTr="00C43F72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FD6C8C" w14:textId="77777777" w:rsidR="00CD682A" w:rsidRDefault="00CD682A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39FABE" w14:textId="77777777" w:rsidR="00CD682A" w:rsidRDefault="00CD682A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553A98" w14:textId="77777777" w:rsidR="00CD682A" w:rsidRDefault="00CD682A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B5B575" w14:textId="77777777" w:rsidR="00CD682A" w:rsidRDefault="00CD682A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D682A" w14:paraId="7570B9A6" w14:textId="77777777" w:rsidTr="00C43F72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AE7328" w14:textId="77777777" w:rsidR="00CD682A" w:rsidRDefault="00CD682A" w:rsidP="004B68EF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847962" w14:textId="77777777" w:rsidR="00CD682A" w:rsidRDefault="00CD682A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3172C0" w14:textId="77777777" w:rsidR="00CD682A" w:rsidRDefault="00CD682A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0C1AE7" w14:textId="77777777" w:rsidR="00CD682A" w:rsidRDefault="00CD682A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D682A" w14:paraId="17B047DC" w14:textId="77777777" w:rsidTr="00C43F72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8F1C2E" w14:textId="77777777" w:rsidR="00CD682A" w:rsidRDefault="00CD682A" w:rsidP="004B68EF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38C264" w14:textId="77777777" w:rsidR="00CD682A" w:rsidRDefault="00CD682A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863A37" w14:textId="77777777" w:rsidR="00CD682A" w:rsidRDefault="00CD682A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7424B1" w14:textId="77777777" w:rsidR="00CD682A" w:rsidRDefault="00CD682A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D682A" w14:paraId="51685492" w14:textId="77777777" w:rsidTr="00C43F72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C1872E" w14:textId="77777777" w:rsidR="00CD682A" w:rsidRDefault="00CD682A" w:rsidP="004B68EF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6BDBC1" w14:textId="77777777" w:rsidR="00CD682A" w:rsidRDefault="00CD682A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DA7877" w14:textId="77777777" w:rsidR="00CD682A" w:rsidRDefault="00CD682A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4C6917" w14:textId="77777777" w:rsidR="00CD682A" w:rsidRDefault="00CD682A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</w:tbl>
    <w:p w14:paraId="2A814E3D" w14:textId="77777777" w:rsidR="00CD682A" w:rsidRDefault="00CD682A" w:rsidP="00CD682A">
      <w:pPr>
        <w:spacing w:before="60"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Compilare la tabella con i dati del firmatario della dichiarazione</w:t>
      </w:r>
    </w:p>
    <w:p w14:paraId="3DA354E6" w14:textId="77777777" w:rsidR="00CD682A" w:rsidRDefault="00CD682A" w:rsidP="00CD682A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cs="Calibri"/>
          <w:bCs/>
          <w:color w:val="auto"/>
          <w:szCs w:val="22"/>
        </w:rPr>
      </w:pPr>
      <w:r>
        <w:rPr>
          <w:rFonts w:cs="Calibri"/>
          <w:bCs/>
          <w:color w:val="auto"/>
          <w:szCs w:val="22"/>
        </w:rPr>
        <w:t>In qualità di</w:t>
      </w:r>
    </w:p>
    <w:p w14:paraId="3DFCD41F" w14:textId="77777777" w:rsidR="00CD682A" w:rsidRDefault="00AC48B2" w:rsidP="00CD682A">
      <w:pPr>
        <w:spacing w:before="120" w:line="276" w:lineRule="auto"/>
        <w:ind w:left="709"/>
        <w:rPr>
          <w:color w:val="C00000"/>
        </w:rPr>
      </w:pPr>
      <w:r>
        <w:rPr>
          <w:noProof/>
        </w:rPr>
        <w:pict w14:anchorId="6CC9FE00">
          <v:rect id="Text Box 1" o:spid="_x0000_s2060" style="position:absolute;left:0;text-align:left;margin-left:12.45pt;margin-top:3.7pt;width:17.15pt;height:17.15pt;z-index:251661824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" strokeweight="0">
            <v:textbox inset=",1.8mm,,1.8mm">
              <w:txbxContent>
                <w:p w14:paraId="6A6D64BE" w14:textId="77777777" w:rsidR="00CD682A" w:rsidRPr="00554A6E" w:rsidRDefault="00CD682A" w:rsidP="00CD682A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CD682A">
        <w:t>legale rappresentante</w:t>
      </w:r>
    </w:p>
    <w:p w14:paraId="27627790" w14:textId="77777777" w:rsidR="00CD682A" w:rsidRDefault="00AC48B2" w:rsidP="00CD682A">
      <w:pPr>
        <w:spacing w:before="120" w:line="276" w:lineRule="auto"/>
        <w:ind w:left="709"/>
      </w:pPr>
      <w:r>
        <w:rPr>
          <w:noProof/>
        </w:rPr>
        <w:pict w14:anchorId="1C224994">
          <v:rect id="_x0000_s2061" style="position:absolute;left:0;text-align:left;margin-left:12.25pt;margin-top:.65pt;width:17.15pt;height:17.15pt;z-index:251662848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" strokeweight="0">
            <v:textbox inset=",1.8mm,,1.8mm">
              <w:txbxContent>
                <w:p w14:paraId="0AF753BE" w14:textId="77777777" w:rsidR="00CD682A" w:rsidRPr="00554A6E" w:rsidRDefault="00CD682A" w:rsidP="00CD682A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CD682A">
        <w:t xml:space="preserve">altro soggetto con poteri di firma </w:t>
      </w:r>
    </w:p>
    <w:p w14:paraId="0791A209" w14:textId="77777777" w:rsidR="00CD682A" w:rsidRDefault="00CD682A" w:rsidP="00CD682A">
      <w:pPr>
        <w:spacing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Barrare la casella che si desidera dichiarare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CD682A" w14:paraId="4DFF3E40" w14:textId="77777777" w:rsidTr="004B68EF">
        <w:trPr>
          <w:cantSplit/>
        </w:trPr>
        <w:tc>
          <w:tcPr>
            <w:tcW w:w="2410" w:type="dxa"/>
            <w:vAlign w:val="center"/>
          </w:tcPr>
          <w:p w14:paraId="7901FB1F" w14:textId="77777777" w:rsidR="00CD682A" w:rsidRPr="0011528C" w:rsidRDefault="00CD682A" w:rsidP="004B68EF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</w:rPr>
            </w:pPr>
            <w:r w:rsidRPr="0011528C">
              <w:rPr>
                <w:b/>
                <w:color w:val="000000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5C0BDBE1" w14:textId="77777777" w:rsidR="00CD682A" w:rsidRDefault="00CD682A" w:rsidP="004B68E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CD682A" w14:paraId="11A48ECA" w14:textId="77777777" w:rsidTr="004B68EF">
        <w:trPr>
          <w:cantSplit/>
        </w:trPr>
        <w:tc>
          <w:tcPr>
            <w:tcW w:w="2410" w:type="dxa"/>
            <w:vAlign w:val="center"/>
          </w:tcPr>
          <w:p w14:paraId="5403EC39" w14:textId="77777777" w:rsidR="00CD682A" w:rsidRPr="0011528C" w:rsidRDefault="00CD682A" w:rsidP="004B68EF">
            <w:pPr>
              <w:snapToGrid w:val="0"/>
              <w:spacing w:before="60" w:line="240" w:lineRule="auto"/>
              <w:ind w:right="96"/>
              <w:jc w:val="left"/>
              <w:rPr>
                <w:bCs/>
                <w:i/>
                <w:iCs/>
                <w:color w:val="000000"/>
                <w:sz w:val="20"/>
              </w:rPr>
            </w:pPr>
            <w:r w:rsidRPr="0011528C">
              <w:rPr>
                <w:b/>
                <w:color w:val="000000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358A31C8" w14:textId="77777777" w:rsidR="00CD682A" w:rsidRDefault="00CD682A" w:rsidP="004B68E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CD682A" w14:paraId="1530C2D7" w14:textId="77777777" w:rsidTr="004B68EF">
        <w:trPr>
          <w:cantSplit/>
        </w:trPr>
        <w:tc>
          <w:tcPr>
            <w:tcW w:w="2410" w:type="dxa"/>
            <w:vAlign w:val="center"/>
          </w:tcPr>
          <w:p w14:paraId="710699A5" w14:textId="77777777" w:rsidR="00CD682A" w:rsidRPr="0011528C" w:rsidRDefault="00CD682A" w:rsidP="004B68EF">
            <w:pPr>
              <w:snapToGrid w:val="0"/>
              <w:spacing w:before="60" w:after="0" w:line="240" w:lineRule="auto"/>
              <w:ind w:right="96"/>
              <w:jc w:val="left"/>
              <w:rPr>
                <w:b/>
                <w:color w:val="000000"/>
              </w:rPr>
            </w:pPr>
            <w:r w:rsidRPr="0011528C">
              <w:rPr>
                <w:b/>
                <w:color w:val="000000"/>
              </w:rPr>
              <w:t>Codice Fiscale</w:t>
            </w:r>
          </w:p>
          <w:p w14:paraId="25414CF9" w14:textId="77777777" w:rsidR="00CD682A" w:rsidRPr="0011528C" w:rsidRDefault="00CD682A" w:rsidP="004B68EF">
            <w:pPr>
              <w:snapToGrid w:val="0"/>
              <w:spacing w:line="240" w:lineRule="auto"/>
              <w:ind w:right="96"/>
              <w:jc w:val="left"/>
              <w:rPr>
                <w:b/>
                <w:color w:val="000000"/>
              </w:rPr>
            </w:pPr>
            <w:r w:rsidRPr="0011528C">
              <w:rPr>
                <w:bCs/>
                <w:i/>
                <w:iCs/>
                <w:color w:val="000000"/>
                <w:sz w:val="20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5532B403" w14:textId="77777777" w:rsidR="00CD682A" w:rsidRDefault="00CD682A" w:rsidP="004B68E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CD682A" w14:paraId="5AC380B5" w14:textId="77777777" w:rsidTr="004B68EF">
        <w:trPr>
          <w:cantSplit/>
        </w:trPr>
        <w:tc>
          <w:tcPr>
            <w:tcW w:w="2410" w:type="dxa"/>
            <w:vAlign w:val="center"/>
          </w:tcPr>
          <w:p w14:paraId="0AAF6D3A" w14:textId="77777777" w:rsidR="00CD682A" w:rsidRPr="0011528C" w:rsidRDefault="00CD682A" w:rsidP="004B68EF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</w:rPr>
            </w:pPr>
            <w:r w:rsidRPr="0011528C">
              <w:rPr>
                <w:b/>
                <w:color w:val="000000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06FE099D" w14:textId="77777777" w:rsidR="00CD682A" w:rsidRDefault="00CD682A" w:rsidP="004B68E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</w:tbl>
    <w:p w14:paraId="7FA9C321" w14:textId="3A8B3955" w:rsidR="00C43F72" w:rsidRDefault="00AC48B2" w:rsidP="00FE13C9">
      <w:pPr>
        <w:spacing w:before="240" w:after="240" w:line="276" w:lineRule="auto"/>
        <w:rPr>
          <w:rFonts w:cs="Calibri"/>
          <w:szCs w:val="22"/>
        </w:rPr>
      </w:pPr>
      <w:r>
        <w:rPr>
          <w:noProof/>
        </w:rPr>
        <w:pict w14:anchorId="677E2899">
          <v:rect id="_x0000_s2063" style="position:absolute;left:0;text-align:left;margin-left:12.45pt;margin-top:99.5pt;width:17.15pt;height:17.15pt;z-index:251664896;visibility:visible;mso-wrap-style:square;mso-width-percent:0;mso-height-percent:0;mso-wrap-distance-left:.1pt;mso-wrap-distance-top:.1pt;mso-wrap-distance-right:0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" strokeweight="0">
            <v:textbox inset=",1.8mm,,1.8mm">
              <w:txbxContent>
                <w:p w14:paraId="08748349" w14:textId="77777777" w:rsidR="00C43F72" w:rsidRPr="00554A6E" w:rsidRDefault="00C43F72" w:rsidP="00C43F72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C43F72">
        <w:rPr>
          <w:rFonts w:cs="Calibri"/>
          <w:szCs w:val="22"/>
        </w:rPr>
        <w:t>d</w:t>
      </w:r>
      <w:r w:rsidR="00C43F72" w:rsidRPr="00CC15B9">
        <w:rPr>
          <w:rFonts w:cs="Calibri"/>
          <w:szCs w:val="22"/>
        </w:rPr>
        <w:t xml:space="preserve">estinatario del finanziamento </w:t>
      </w:r>
      <w:r w:rsidR="00C43F72" w:rsidRPr="00726D54">
        <w:rPr>
          <w:rFonts w:cs="Calibri"/>
          <w:szCs w:val="22"/>
        </w:rPr>
        <w:t xml:space="preserve">PN METRO PLUS </w:t>
      </w:r>
      <w:r w:rsidR="00C43F72" w:rsidRPr="00CC15B9">
        <w:rPr>
          <w:rFonts w:cs="Calibri"/>
          <w:szCs w:val="22"/>
        </w:rPr>
        <w:t>Milano 20</w:t>
      </w:r>
      <w:r w:rsidR="00C43F72">
        <w:rPr>
          <w:rFonts w:cs="Calibri"/>
          <w:szCs w:val="22"/>
        </w:rPr>
        <w:t>21</w:t>
      </w:r>
      <w:r w:rsidR="00C43F72" w:rsidRPr="00CC15B9">
        <w:rPr>
          <w:rFonts w:cs="Calibri"/>
          <w:szCs w:val="22"/>
        </w:rPr>
        <w:t>-20</w:t>
      </w:r>
      <w:r w:rsidR="00C43F72">
        <w:rPr>
          <w:rFonts w:cs="Calibri"/>
          <w:szCs w:val="22"/>
        </w:rPr>
        <w:t>27</w:t>
      </w:r>
      <w:r w:rsidR="00C43F72" w:rsidRPr="00CC15B9">
        <w:rPr>
          <w:rFonts w:cs="Calibri"/>
          <w:szCs w:val="22"/>
        </w:rPr>
        <w:t xml:space="preserve">, Azione </w:t>
      </w:r>
      <w:r w:rsidR="00C43F72" w:rsidRPr="00F72E80">
        <w:rPr>
          <w:rFonts w:cs="Calibri"/>
          <w:szCs w:val="22"/>
        </w:rPr>
        <w:t>MI4.4.11.2.a</w:t>
      </w:r>
      <w:r w:rsidR="00C43F72" w:rsidRPr="00CC15B9">
        <w:rPr>
          <w:rFonts w:cs="Calibri"/>
          <w:szCs w:val="22"/>
        </w:rPr>
        <w:t>, Avviso pubblico “La Scuola dei Quartieri 202</w:t>
      </w:r>
      <w:r w:rsidR="00C43F72">
        <w:rPr>
          <w:rFonts w:cs="Calibri"/>
          <w:szCs w:val="22"/>
        </w:rPr>
        <w:t>4 2025</w:t>
      </w:r>
      <w:r w:rsidR="00C43F72" w:rsidRPr="00CC15B9">
        <w:rPr>
          <w:rFonts w:cs="Calibri"/>
          <w:szCs w:val="22"/>
        </w:rPr>
        <w:t xml:space="preserve">”, </w:t>
      </w:r>
      <w:r w:rsidR="00973553" w:rsidRPr="00973553">
        <w:rPr>
          <w:rFonts w:cs="Calibri"/>
          <w:szCs w:val="22"/>
        </w:rPr>
        <w:t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s.m.i.</w:t>
      </w:r>
      <w:r w:rsidR="00C43F72" w:rsidRPr="00CC15B9">
        <w:rPr>
          <w:rFonts w:cs="Calibri"/>
          <w:szCs w:val="22"/>
        </w:rPr>
        <w:t>, con la presente:</w:t>
      </w:r>
    </w:p>
    <w:p w14:paraId="7BF970F4" w14:textId="58F76133" w:rsidR="00C43F72" w:rsidRDefault="00C43F72" w:rsidP="00C43F72">
      <w:pPr>
        <w:spacing w:before="120" w:line="276" w:lineRule="auto"/>
        <w:ind w:left="709"/>
        <w:rPr>
          <w:color w:val="C00000"/>
        </w:rPr>
      </w:pPr>
      <w:r w:rsidRPr="00421863">
        <w:rPr>
          <w:rFonts w:cs="Calibri"/>
          <w:bCs/>
          <w:szCs w:val="22"/>
        </w:rPr>
        <w:t>chiede preventiva autorizzazione della variazione</w:t>
      </w:r>
    </w:p>
    <w:p w14:paraId="2B6F4664" w14:textId="2E989D49" w:rsidR="00C43F72" w:rsidRDefault="00AC48B2" w:rsidP="00C43F72">
      <w:pPr>
        <w:spacing w:before="120" w:line="276" w:lineRule="auto"/>
        <w:ind w:left="709"/>
      </w:pPr>
      <w:r>
        <w:rPr>
          <w:noProof/>
        </w:rPr>
        <w:pict w14:anchorId="6DE86B97">
          <v:rect id="_x0000_s2064" style="position:absolute;left:0;text-align:left;margin-left:12.25pt;margin-top:.65pt;width:17.15pt;height:17.15pt;z-index:251665920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" strokeweight="0">
            <v:textbox inset=",1.8mm,,1.8mm">
              <w:txbxContent>
                <w:p w14:paraId="57E2B4B1" w14:textId="77777777" w:rsidR="00C43F72" w:rsidRPr="00554A6E" w:rsidRDefault="00C43F72" w:rsidP="00C43F72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C43F72" w:rsidRPr="00421863">
        <w:rPr>
          <w:rFonts w:eastAsia="Calibri" w:cs="Calibri"/>
          <w:bCs/>
          <w:color w:val="auto"/>
          <w:szCs w:val="22"/>
        </w:rPr>
        <w:t>trasmette prontamente una comunicazione a scopo informativo</w:t>
      </w:r>
      <w:r w:rsidR="00C43F72">
        <w:t xml:space="preserve">  </w:t>
      </w:r>
    </w:p>
    <w:p w14:paraId="66EC26A5" w14:textId="77777777" w:rsidR="00C43F72" w:rsidRDefault="00C43F72" w:rsidP="00C43F72">
      <w:pPr>
        <w:spacing w:after="240"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Barrare la casella che si desidera dichiarare</w:t>
      </w:r>
    </w:p>
    <w:tbl>
      <w:tblPr>
        <w:tblStyle w:val="Grigliatabella"/>
        <w:tblW w:w="9678" w:type="dxa"/>
        <w:tblLook w:val="04A0" w:firstRow="1" w:lastRow="0" w:firstColumn="1" w:lastColumn="0" w:noHBand="0" w:noVBand="1"/>
      </w:tblPr>
      <w:tblGrid>
        <w:gridCol w:w="9678"/>
      </w:tblGrid>
      <w:tr w:rsidR="00421863" w:rsidRPr="00143216" w14:paraId="4C6E7F04" w14:textId="77777777" w:rsidTr="00421863">
        <w:trPr>
          <w:trHeight w:val="309"/>
        </w:trPr>
        <w:tc>
          <w:tcPr>
            <w:tcW w:w="9678" w:type="dxa"/>
            <w:shd w:val="clear" w:color="auto" w:fill="F2F2F2"/>
            <w:vAlign w:val="center"/>
          </w:tcPr>
          <w:p w14:paraId="7D606DFF" w14:textId="77777777" w:rsidR="00C43F72" w:rsidRPr="00C43F72" w:rsidRDefault="00C43F72" w:rsidP="00C250A5">
            <w:pPr>
              <w:spacing w:line="276" w:lineRule="auto"/>
              <w:jc w:val="left"/>
              <w:rPr>
                <w:rFonts w:cs="Calibri"/>
                <w:iCs/>
                <w:color w:val="000000"/>
                <w:spacing w:val="1"/>
                <w:szCs w:val="22"/>
              </w:rPr>
            </w:pPr>
            <w:r w:rsidRPr="00C43F72">
              <w:rPr>
                <w:rFonts w:cs="Calibri"/>
                <w:iCs/>
                <w:color w:val="000000"/>
                <w:spacing w:val="1"/>
                <w:szCs w:val="22"/>
              </w:rPr>
              <w:t>Descrivere</w:t>
            </w:r>
            <w:r w:rsidR="00421863" w:rsidRPr="00C43F72">
              <w:rPr>
                <w:rFonts w:cs="Calibri"/>
                <w:iCs/>
                <w:color w:val="000000"/>
                <w:spacing w:val="1"/>
                <w:szCs w:val="22"/>
              </w:rPr>
              <w:t xml:space="preserve"> la natura della modifica richiesta</w:t>
            </w:r>
            <w:r w:rsidRPr="00C43F72">
              <w:rPr>
                <w:rFonts w:cs="Calibri"/>
                <w:iCs/>
                <w:color w:val="000000"/>
                <w:spacing w:val="1"/>
                <w:szCs w:val="22"/>
              </w:rPr>
              <w:t>/comunicata</w:t>
            </w:r>
            <w:r w:rsidR="00421863" w:rsidRPr="00C43F72">
              <w:rPr>
                <w:rFonts w:cs="Calibri"/>
                <w:iCs/>
                <w:color w:val="000000"/>
                <w:spacing w:val="1"/>
                <w:szCs w:val="22"/>
              </w:rPr>
              <w:t xml:space="preserve"> e le relative motivazioni </w:t>
            </w:r>
          </w:p>
          <w:p w14:paraId="2CFBA17A" w14:textId="73BF73D4" w:rsidR="00421863" w:rsidRPr="00C43F72" w:rsidRDefault="00C43F72" w:rsidP="00C250A5">
            <w:pPr>
              <w:spacing w:line="276" w:lineRule="auto"/>
              <w:jc w:val="left"/>
              <w:rPr>
                <w:i/>
                <w:iCs/>
                <w:color w:val="C00000"/>
                <w:szCs w:val="22"/>
              </w:rPr>
            </w:pPr>
            <w:r w:rsidRPr="00C43F72">
              <w:rPr>
                <w:rFonts w:cs="Calibri"/>
                <w:i/>
                <w:iCs/>
                <w:color w:val="C00000"/>
                <w:spacing w:val="1"/>
                <w:szCs w:val="22"/>
              </w:rPr>
              <w:t>M</w:t>
            </w:r>
            <w:r w:rsidR="00421863" w:rsidRPr="00C43F72">
              <w:rPr>
                <w:rFonts w:cs="Calibri"/>
                <w:i/>
                <w:iCs/>
                <w:color w:val="C00000"/>
                <w:spacing w:val="1"/>
                <w:szCs w:val="22"/>
              </w:rPr>
              <w:t>a</w:t>
            </w:r>
            <w:r w:rsidRPr="00C43F72">
              <w:rPr>
                <w:rFonts w:cs="Calibri"/>
                <w:i/>
                <w:iCs/>
                <w:color w:val="C00000"/>
                <w:spacing w:val="1"/>
                <w:szCs w:val="22"/>
              </w:rPr>
              <w:t>x 2.000 caratteri spazi inclusi</w:t>
            </w:r>
          </w:p>
        </w:tc>
      </w:tr>
      <w:tr w:rsidR="00421863" w14:paraId="1E5C1AC3" w14:textId="77777777" w:rsidTr="005550BE">
        <w:trPr>
          <w:trHeight w:val="796"/>
        </w:trPr>
        <w:tc>
          <w:tcPr>
            <w:tcW w:w="9678" w:type="dxa"/>
            <w:shd w:val="clear" w:color="auto" w:fill="auto"/>
            <w:vAlign w:val="center"/>
          </w:tcPr>
          <w:p w14:paraId="6B8EB7A8" w14:textId="77777777" w:rsidR="00421863" w:rsidRDefault="00421863" w:rsidP="00C43F72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9B16824" w14:textId="77777777" w:rsidR="00C43F72" w:rsidRDefault="00C43F72" w:rsidP="00C43F72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E78E0FD" w14:textId="6A1A9ACC" w:rsidR="00CD378C" w:rsidRDefault="00CD378C" w:rsidP="00C43F72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4E7B5DF1" w14:textId="527D2E80" w:rsidR="00421863" w:rsidRPr="00C43F72" w:rsidRDefault="00AC48B2" w:rsidP="00421863">
      <w:pPr>
        <w:pStyle w:val="Corpodeltesto3"/>
        <w:spacing w:before="240"/>
        <w:rPr>
          <w:rFonts w:cs="Calibri"/>
          <w:bCs/>
          <w:sz w:val="22"/>
          <w:szCs w:val="22"/>
        </w:rPr>
      </w:pPr>
      <w:r>
        <w:rPr>
          <w:rFonts w:cs="Calibri"/>
          <w:noProof/>
          <w:szCs w:val="22"/>
          <w:lang w:eastAsia="it-IT"/>
        </w:rPr>
        <w:lastRenderedPageBreak/>
        <w:pict w14:anchorId="677E2899">
          <v:rect id="_x0000_s2065" style="position:absolute;left:0;text-align:left;margin-left:11.9pt;margin-top:19.35pt;width:17.15pt;height:17.15pt;z-index:251666944;visibility:visible;mso-wrap-style:square;mso-width-percent:0;mso-height-percent:0;mso-wrap-distance-left:.1pt;mso-wrap-distance-top:.1pt;mso-wrap-distance-right:0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" strokeweight="0">
            <v:textbox inset=",1.8mm,,1.8mm">
              <w:txbxContent>
                <w:p w14:paraId="3578EB3C" w14:textId="77777777" w:rsidR="00C43F72" w:rsidRPr="00554A6E" w:rsidRDefault="00C43F72" w:rsidP="00C43F72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421863" w:rsidRPr="00C43F72">
        <w:rPr>
          <w:rFonts w:cs="Calibri"/>
          <w:color w:val="000000"/>
          <w:sz w:val="22"/>
          <w:szCs w:val="22"/>
        </w:rPr>
        <w:t>Allegati</w:t>
      </w:r>
    </w:p>
    <w:p w14:paraId="6DCFBBBE" w14:textId="2BAACCBD" w:rsidR="00421863" w:rsidRPr="00421863" w:rsidRDefault="00DF0C6B" w:rsidP="00C43F72">
      <w:pPr>
        <w:pStyle w:val="Paragrafoelenco"/>
        <w:suppressAutoHyphens w:val="0"/>
        <w:autoSpaceDE w:val="0"/>
        <w:autoSpaceDN w:val="0"/>
        <w:adjustRightInd w:val="0"/>
        <w:spacing w:after="0" w:line="276" w:lineRule="auto"/>
        <w:jc w:val="left"/>
        <w:rPr>
          <w:rFonts w:cs="Calibri"/>
          <w:i/>
          <w:iCs/>
          <w:szCs w:val="22"/>
        </w:rPr>
      </w:pPr>
      <w:r>
        <w:rPr>
          <w:rFonts w:cs="Calibri"/>
          <w:szCs w:val="22"/>
        </w:rPr>
        <w:t>Allegato n. 16</w:t>
      </w:r>
      <w:r w:rsidR="00C43F72">
        <w:rPr>
          <w:rFonts w:cs="Calibri"/>
          <w:szCs w:val="22"/>
        </w:rPr>
        <w:t xml:space="preserve"> Piano dei Costi</w:t>
      </w:r>
      <w:r w:rsidR="00FE13C9">
        <w:rPr>
          <w:rFonts w:cs="Calibri"/>
          <w:szCs w:val="22"/>
        </w:rPr>
        <w:t xml:space="preserve"> </w:t>
      </w:r>
      <w:r w:rsidR="00C43F72">
        <w:rPr>
          <w:rFonts w:cs="Calibri"/>
          <w:szCs w:val="22"/>
        </w:rPr>
        <w:t xml:space="preserve">- </w:t>
      </w:r>
      <w:r w:rsidR="00421863" w:rsidRPr="00421863">
        <w:rPr>
          <w:rFonts w:cs="Calibri"/>
          <w:szCs w:val="22"/>
        </w:rPr>
        <w:t>variazioni</w:t>
      </w:r>
      <w:bookmarkStart w:id="2" w:name="_GoBack"/>
      <w:bookmarkEnd w:id="2"/>
    </w:p>
    <w:p w14:paraId="55625604" w14:textId="4B67C490" w:rsidR="00421863" w:rsidRPr="00C43F72" w:rsidRDefault="00C43F72" w:rsidP="00421863">
      <w:pPr>
        <w:pStyle w:val="Corpodeltesto3"/>
        <w:spacing w:before="240"/>
        <w:rPr>
          <w:rFonts w:cs="Calibri"/>
          <w:color w:val="000000"/>
          <w:sz w:val="22"/>
          <w:szCs w:val="22"/>
        </w:rPr>
      </w:pPr>
      <w:r>
        <w:rPr>
          <w:rFonts w:cs="Calibri"/>
          <w:color w:val="000000"/>
          <w:sz w:val="22"/>
          <w:szCs w:val="22"/>
        </w:rPr>
        <w:t>Luogo</w:t>
      </w:r>
    </w:p>
    <w:p w14:paraId="3F7AB0FB" w14:textId="77777777" w:rsidR="00421863" w:rsidRPr="00421863" w:rsidRDefault="00421863" w:rsidP="00421863">
      <w:pPr>
        <w:spacing w:after="120" w:line="240" w:lineRule="auto"/>
        <w:ind w:left="3686"/>
        <w:jc w:val="center"/>
        <w:rPr>
          <w:rFonts w:cs="Calibri"/>
          <w:i/>
          <w:iCs/>
          <w:sz w:val="23"/>
          <w:szCs w:val="23"/>
          <w:lang w:eastAsia="it-IT"/>
        </w:rPr>
      </w:pPr>
      <w:r w:rsidRPr="00421863">
        <w:rPr>
          <w:rFonts w:cs="Calibri"/>
          <w:i/>
          <w:iCs/>
          <w:sz w:val="23"/>
          <w:szCs w:val="23"/>
          <w:lang w:eastAsia="it-IT"/>
        </w:rPr>
        <w:t>Sottoscritto con firma digitale</w:t>
      </w:r>
    </w:p>
    <w:p w14:paraId="60E47376" w14:textId="77777777" w:rsidR="00421863" w:rsidRPr="00421863" w:rsidRDefault="00421863" w:rsidP="00421863">
      <w:pPr>
        <w:spacing w:after="0" w:line="240" w:lineRule="auto"/>
        <w:ind w:left="3686"/>
        <w:jc w:val="center"/>
        <w:rPr>
          <w:rFonts w:cs="Calibri"/>
          <w:b/>
          <w:bCs/>
          <w:sz w:val="23"/>
          <w:szCs w:val="23"/>
          <w:lang w:eastAsia="it-IT"/>
        </w:rPr>
      </w:pPr>
      <w:r w:rsidRPr="00421863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0FB2F2E3" w14:textId="61C16791" w:rsidR="00421863" w:rsidRPr="000A266B" w:rsidRDefault="00421863" w:rsidP="000A266B">
      <w:pPr>
        <w:spacing w:line="240" w:lineRule="auto"/>
        <w:ind w:left="3686"/>
        <w:jc w:val="center"/>
        <w:rPr>
          <w:bCs/>
          <w:szCs w:val="22"/>
        </w:rPr>
      </w:pPr>
      <w:r w:rsidRPr="00421863">
        <w:rPr>
          <w:bCs/>
          <w:szCs w:val="22"/>
        </w:rPr>
        <w:t>Il legale rappresentante o altro soggetto con poteri di firma</w:t>
      </w:r>
    </w:p>
    <w:sectPr w:rsidR="00421863" w:rsidRPr="000A266B" w:rsidSect="00EC08CD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933" w:right="1134" w:bottom="2041" w:left="1134" w:header="709" w:footer="289" w:gutter="0"/>
      <w:pgNumType w:start="1"/>
      <w:cols w:space="72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D2433A7" w14:textId="77777777" w:rsidR="00EC08CD" w:rsidRDefault="00EC08CD">
      <w:pPr>
        <w:spacing w:after="0" w:line="240" w:lineRule="auto"/>
      </w:pPr>
      <w:r>
        <w:separator/>
      </w:r>
    </w:p>
  </w:endnote>
  <w:endnote w:type="continuationSeparator" w:id="0">
    <w:p w14:paraId="028B717E" w14:textId="77777777" w:rsidR="00EC08CD" w:rsidRDefault="00EC08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iberation Sans"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001D47" w14:textId="0B50A13C" w:rsidR="0000359B" w:rsidRPr="00C43F72" w:rsidRDefault="00AC48B2" w:rsidP="0000359B">
    <w:pPr>
      <w:pStyle w:val="Pidipaginadispari-AdG"/>
      <w:rPr>
        <w:b/>
        <w:bCs/>
        <w:i w:val="0"/>
        <w:noProof/>
        <w:color w:val="C00000"/>
        <w:sz w:val="16"/>
        <w:lang w:eastAsia="it-IT"/>
      </w:rPr>
    </w:pPr>
    <w:r>
      <w:rPr>
        <w:b/>
        <w:bCs/>
        <w:i w:val="0"/>
        <w:noProof/>
        <w:color w:val="C00000"/>
        <w:sz w:val="16"/>
        <w:lang w:eastAsia="it-IT"/>
      </w:rPr>
      <w:pict w14:anchorId="0A1D4FE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15" o:spid="_x0000_s1046" type="#_x0000_t75" alt="Immagine che contiene Elementi grafici, schermata, bianco, Carattere&#10;&#10;Descrizione generata automaticamente" style="position:absolute;left:0;text-align:left;margin-left:-58.6pt;margin-top:540.3pt;width:597.75pt;height:300.75pt;z-index:-25165568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">
          <v:imagedata r:id="rId1" o:title="Immagine che contiene Elementi grafici, schermata, bianco, Carattere&#10;&#10;Descrizione generata automaticamente"/>
          <o:lock v:ext="edit" aspectratio="f"/>
          <w10:wrap anchory="page"/>
        </v:shape>
      </w:pict>
    </w:r>
    <w:r w:rsidR="00DA19AE" w:rsidRPr="00C43F72">
      <w:rPr>
        <w:b/>
        <w:bCs/>
        <w:i w:val="0"/>
        <w:noProof/>
        <w:color w:val="C00000"/>
        <w:sz w:val="16"/>
        <w:lang w:eastAsia="it-IT"/>
      </w:rPr>
      <w:t>Format richiesta di variazione</w:t>
    </w:r>
    <w:r>
      <w:rPr>
        <w:b/>
        <w:bCs/>
        <w:noProof/>
        <w:color w:val="C00000"/>
      </w:rPr>
      <w:pict w14:anchorId="21903B46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1036" type="#_x0000_t202" style="position:absolute;left:0;text-align:left;margin-left:439.1pt;margin-top:10.25pt;width:42.6pt;height:20.1pt;z-index:251656704;visibility:visible;mso-wrap-style:square;mso-width-percent:0;mso-height-percent:0;mso-wrap-distance-left:9.05pt;mso-wrap-distance-top:3.6pt;mso-wrap-distance-right:9.05pt;mso-wrap-distance-bottom:3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" o:allowincell="f" stroked="f">
          <v:fill opacity="0"/>
          <v:path arrowok="t"/>
          <v:textbox inset="7.35pt,3.75pt,7.35pt,3.75pt">
            <w:txbxContent>
              <w:p w14:paraId="27AE9112" w14:textId="4BD4E41E" w:rsidR="0000359B" w:rsidRPr="0045616E" w:rsidRDefault="0000359B" w:rsidP="0000359B">
                <w:pPr>
                  <w:jc w:val="center"/>
                  <w:rPr>
                    <w:sz w:val="20"/>
                  </w:rPr>
                </w:pPr>
                <w:r w:rsidRPr="0045616E">
                  <w:rPr>
                    <w:sz w:val="20"/>
                  </w:rPr>
                  <w:fldChar w:fldCharType="begin"/>
                </w:r>
                <w:r w:rsidRPr="0045616E">
                  <w:rPr>
                    <w:sz w:val="20"/>
                  </w:rPr>
                  <w:instrText xml:space="preserve"> PAGE </w:instrText>
                </w:r>
                <w:r w:rsidRPr="0045616E">
                  <w:rPr>
                    <w:sz w:val="20"/>
                  </w:rPr>
                  <w:fldChar w:fldCharType="separate"/>
                </w:r>
                <w:r w:rsidR="00AC48B2">
                  <w:rPr>
                    <w:noProof/>
                    <w:sz w:val="20"/>
                  </w:rPr>
                  <w:t>1</w:t>
                </w:r>
                <w:r w:rsidRPr="0045616E">
                  <w:rPr>
                    <w:sz w:val="20"/>
                  </w:rPr>
                  <w:fldChar w:fldCharType="end"/>
                </w:r>
              </w:p>
            </w:txbxContent>
          </v:textbox>
          <w10:wrap type="square" anchorx="margin"/>
        </v:shape>
      </w:pict>
    </w:r>
    <w:r>
      <w:rPr>
        <w:b/>
        <w:bCs/>
        <w:noProof/>
        <w:color w:val="C00000"/>
      </w:rPr>
      <w:pict w14:anchorId="353EBB4B">
        <v:rect id="Rectangle 2" o:spid="_x0000_s1038" style="position:absolute;left:0;text-align:left;margin-left:454.35pt;margin-top:782.1pt;width:36pt;height:18.15pt;z-index:-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" o:allowincell="f" filled="f" stroked="f" strokecolor="#3465a4">
          <v:stroke joinstyle="round"/>
          <v:path arrowok="t"/>
          <w10:wrap anchory="page"/>
        </v:rect>
      </w:pict>
    </w:r>
    <w:r>
      <w:rPr>
        <w:b/>
        <w:bCs/>
        <w:noProof/>
        <w:color w:val="C00000"/>
      </w:rPr>
      <w:pict w14:anchorId="42A3F9AF">
        <v:rect id="Rectangle 1" o:spid="_x0000_s1039" style="position:absolute;left:0;text-align:left;margin-left:.05pt;margin-top:0;width:36pt;height:18.15pt;z-index:-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" o:allowincell="f" filled="f" stroked="f" strokecolor="#3465a4">
          <v:stroke joinstyle="round"/>
          <v:path arrowok="t"/>
          <w10:wrap anchory="page"/>
        </v:rect>
      </w:pict>
    </w:r>
    <w:r w:rsidR="0000359B" w:rsidRPr="00C43F72">
      <w:rPr>
        <w:b/>
        <w:bCs/>
        <w:color w:val="C00000"/>
      </w:rPr>
      <w:t xml:space="preserve"> </w:t>
    </w:r>
  </w:p>
  <w:p w14:paraId="72702068" w14:textId="67CFB706" w:rsidR="0000359B" w:rsidRDefault="00C43F72" w:rsidP="0000359B">
    <w:pPr>
      <w:pStyle w:val="Pidipaginadispari-Titolodocumento"/>
      <w:rPr>
        <w:color w:val="404040"/>
      </w:rPr>
    </w:pPr>
    <w:r>
      <w:rPr>
        <w:color w:val="C00000"/>
      </w:rPr>
      <w:t>Linee Guida per la gestione e la rendicontazione dei progetti</w:t>
    </w:r>
    <w:r w:rsidR="0000359B">
      <w:rPr>
        <w:color w:val="404040"/>
      </w:rPr>
      <w:tab/>
    </w:r>
  </w:p>
  <w:p w14:paraId="52981A1C" w14:textId="77777777" w:rsidR="0000359B" w:rsidRDefault="0000359B" w:rsidP="0000359B">
    <w:pPr>
      <w:pStyle w:val="Pidipaginadispari-AdG"/>
    </w:pPr>
    <w:r>
      <w:rPr>
        <w:b/>
        <w:i w:val="0"/>
      </w:rPr>
      <w:t>Direzione di Progetto Economia Urbana, Moda e Design</w:t>
    </w:r>
  </w:p>
  <w:p w14:paraId="302E8667" w14:textId="77777777" w:rsidR="0000359B" w:rsidRDefault="0000359B" w:rsidP="0000359B">
    <w:pPr>
      <w:pStyle w:val="Pidipaginadispari-AdG"/>
    </w:pPr>
    <w:r>
      <w:t>PN Metro Plus e Città Medie Sud 2021-2027</w:t>
    </w:r>
  </w:p>
  <w:p w14:paraId="2D3351C8" w14:textId="77777777" w:rsidR="00920D20" w:rsidRDefault="00920D20" w:rsidP="00920D20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981993" w14:textId="77777777" w:rsidR="00440899" w:rsidRDefault="0044089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80C2623" w14:textId="77777777" w:rsidR="00EC08CD" w:rsidRDefault="00EC08CD">
      <w:pPr>
        <w:spacing w:after="0" w:line="240" w:lineRule="auto"/>
      </w:pPr>
      <w:r>
        <w:separator/>
      </w:r>
    </w:p>
  </w:footnote>
  <w:footnote w:type="continuationSeparator" w:id="0">
    <w:p w14:paraId="13610CD2" w14:textId="77777777" w:rsidR="00EC08CD" w:rsidRDefault="00EC08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8BA2B8" w14:textId="77777777" w:rsidR="00AE61FD" w:rsidRDefault="00AE61FD" w:rsidP="001236AA">
    <w:pPr>
      <w:pStyle w:val="Intestazione"/>
    </w:pPr>
  </w:p>
  <w:p w14:paraId="0FEE2724" w14:textId="77777777" w:rsidR="001236AA" w:rsidRPr="001236AA" w:rsidRDefault="001236AA" w:rsidP="001236AA">
    <w:pPr>
      <w:pStyle w:val="Intestazione"/>
    </w:pPr>
  </w:p>
  <w:p w14:paraId="3E604FB1" w14:textId="77777777" w:rsidR="001236AA" w:rsidRDefault="00AC48B2" w:rsidP="001236AA">
    <w:pPr>
      <w:pStyle w:val="Intestazione"/>
    </w:pPr>
    <w:r>
      <w:rPr>
        <w:noProof/>
      </w:rPr>
      <w:pict w14:anchorId="17511E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873821554" o:spid="_x0000_i1025" type="#_x0000_t75" alt="Loghi 21-27 - Copia" style="width:482.4pt;height:51.6pt;visibility:visible;mso-width-percent:0;mso-height-percent:0;mso-width-percent:0;mso-height-percent:0">
          <v:imagedata r:id="rId1" o:title="Loghi 21-27 - Copia"/>
        </v:shape>
      </w:pict>
    </w:r>
  </w:p>
  <w:p w14:paraId="319A0E9A" w14:textId="77777777" w:rsidR="00AE61FD" w:rsidRDefault="00AE61FD" w:rsidP="001236AA">
    <w:pPr>
      <w:pStyle w:val="Intestazione"/>
    </w:pPr>
  </w:p>
  <w:p w14:paraId="7E2EF445" w14:textId="77777777" w:rsidR="00AE61FD" w:rsidRPr="001236AA" w:rsidRDefault="00AC48B2" w:rsidP="001236AA">
    <w:pPr>
      <w:pStyle w:val="Intestazione"/>
    </w:pPr>
    <w:r>
      <w:rPr>
        <w:noProof/>
      </w:rPr>
      <w:pict w14:anchorId="6A5E0276">
        <v:shape id="Immagine 307230500" o:spid="_x0000_s1030" type="#_x0000_t75" alt="Immagine che contiene schermata, Rettangolo, quadrato&#10;&#10;&#10;&#10;&#10;&#10;&#10;&#10;&#10;&#10;&#10;&#10;&#10;&#10;&#10;&#10;Descrizione generata automaticamente" style="position:absolute;left:0;text-align:left;margin-left:0;margin-top:121.6pt;width:600.5pt;height:622.9pt;z-index:251654656;visibility:visible;mso-wrap-edited:f;mso-width-percent:0;mso-height-percent:0;mso-position-horizontal-relative:page;mso-position-vertical-relative:page;mso-width-percent:0;mso-height-percent:0;mso-width-relative:margin;mso-height-relative:margin">
          <v:imagedata r:id="rId2" o:title="Immagine che contiene schermata, Rettangolo, quadrato&#10;&#10;&#10;&#10;&#10;&#10;&#10;&#10;&#10;&#10;&#10;&#10;&#10;&#10;&#10;&#10;Descrizione generata automaticamente"/>
          <w10:wrap type="topAndBottom" anchorx="page" anchory="page"/>
        </v:shape>
      </w:pict>
    </w:r>
    <w:r>
      <w:rPr>
        <w:noProof/>
      </w:rPr>
      <w:pict w14:anchorId="3ABBFB4F">
        <v:shapetype id="_x0000_t202" coordsize="21600,21600" o:spt="202" path="m,l,21600r21600,l21600,xe">
          <v:stroke joinstyle="miter"/>
          <v:path gradientshapeok="t" o:connecttype="rect"/>
        </v:shapetype>
        <v:shape id="Casella di testo 19" o:spid="_x0000_s1029" type="#_x0000_t202" style="position:absolute;left:0;text-align:left;margin-left:2.7pt;margin-top:271.7pt;width:592.35pt;height:649.3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" filled="f" stroked="f">
          <v:textbox style="mso-fit-shape-to-text:t">
            <w:txbxContent>
              <w:p w14:paraId="622FF3B7" w14:textId="77777777" w:rsidR="00B434DD" w:rsidRPr="00B62895" w:rsidRDefault="00B434DD" w:rsidP="00B434DD">
                <w:pPr>
                  <w:pStyle w:val="PONMetroCopertina"/>
                  <w:jc w:val="center"/>
                  <w:rPr>
                    <w:b/>
                    <w:sz w:val="72"/>
                    <w:szCs w:val="72"/>
                  </w:rPr>
                </w:pPr>
                <w:r w:rsidRPr="00B62895">
                  <w:rPr>
                    <w:b/>
                    <w:sz w:val="72"/>
                    <w:szCs w:val="72"/>
                  </w:rPr>
                  <w:t>PN Metro Plus e Città Medie Sud 2021-2027</w:t>
                </w:r>
              </w:p>
              <w:p w14:paraId="64A5ADD6" w14:textId="77777777" w:rsidR="00B434DD" w:rsidRPr="00B434DD" w:rsidRDefault="00B434DD" w:rsidP="00B434DD">
                <w:pPr>
                  <w:pStyle w:val="PONMetroTitoloCopertina"/>
                  <w:jc w:val="center"/>
                  <w:rPr>
                    <w:rFonts w:cs="Calibri"/>
                    <w:sz w:val="56"/>
                    <w:szCs w:val="56"/>
                  </w:rPr>
                </w:pPr>
                <w:r>
                  <w:rPr>
                    <w:sz w:val="48"/>
                    <w:szCs w:val="48"/>
                  </w:rPr>
                  <w:t>Titolo</w:t>
                </w:r>
              </w:p>
            </w:txbxContent>
          </v:textbox>
          <w10:wrap anchorx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C70635" w14:textId="77777777" w:rsidR="00B434DD" w:rsidRDefault="00AC48B2" w:rsidP="00B434DD">
    <w:pPr>
      <w:pStyle w:val="Intestazione"/>
      <w:jc w:val="center"/>
    </w:pPr>
    <w:r>
      <w:rPr>
        <w:noProof/>
        <w:lang w:eastAsia="it-IT"/>
      </w:rPr>
      <w:pict w14:anchorId="466569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21" o:spid="_x0000_i1026" type="#_x0000_t75" alt="Loghi 21-27 - Copia" style="width:482.4pt;height:50.4pt;visibility:visible;mso-width-percent:0;mso-height-percent:0;mso-width-percent:0;mso-height-percent:0">
          <v:imagedata r:id="rId1" o:title="Loghi 21-27 - Copia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CB2A35" w14:textId="77777777" w:rsidR="00440899" w:rsidRDefault="00440899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1D8BDA" w14:textId="5EA51D93" w:rsidR="00440899" w:rsidRPr="000E2B5E" w:rsidRDefault="00AC48B2" w:rsidP="00F3088A">
    <w:pPr>
      <w:pStyle w:val="Intestazione"/>
      <w:jc w:val="center"/>
    </w:pPr>
    <w:r>
      <w:rPr>
        <w:noProof/>
        <w:lang w:eastAsia="it-IT"/>
      </w:rPr>
      <w:pict w14:anchorId="28D3C12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alt="" style="width:482.4pt;height:50.4pt;visibility:visible;mso-width-percent:0;mso-height-percent:0;mso-width-percent:0;mso-height-percent:0">
          <v:imagedata r:id="rId1" o:title="Loghi 21-27 - Copia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876198" w14:textId="77777777" w:rsidR="00440899" w:rsidRDefault="0044089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cs="Times New Roman"/>
        <w:b/>
        <w:strike w:val="0"/>
        <w:dstrike w:val="0"/>
        <w:color w:val="4F81BD"/>
        <w:sz w:val="22"/>
        <w:szCs w:val="22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 w:cs="Symbol" w:hint="default"/>
      </w:rPr>
    </w:lvl>
  </w:abstractNum>
  <w:abstractNum w:abstractNumId="5" w15:restartNumberingAfterBreak="0">
    <w:nsid w:val="00000006"/>
    <w:multiLevelType w:val="multilevel"/>
    <w:tmpl w:val="0000000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03DA00F0"/>
    <w:multiLevelType w:val="multilevel"/>
    <w:tmpl w:val="50C89A94"/>
    <w:lvl w:ilvl="0">
      <w:start w:val="1"/>
      <w:numFmt w:val="bullet"/>
      <w:lvlText w:val="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23437975"/>
    <w:multiLevelType w:val="hybridMultilevel"/>
    <w:tmpl w:val="8564E9E4"/>
    <w:lvl w:ilvl="0" w:tplc="C8867878">
      <w:start w:val="2"/>
      <w:numFmt w:val="bullet"/>
      <w:lvlText w:val=""/>
      <w:lvlJc w:val="left"/>
      <w:pPr>
        <w:ind w:left="720" w:hanging="360"/>
      </w:pPr>
      <w:rPr>
        <w:rFonts w:ascii="Wingdings" w:eastAsia="Times New Roman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B6646A"/>
    <w:multiLevelType w:val="hybridMultilevel"/>
    <w:tmpl w:val="EACC46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97F065F"/>
    <w:multiLevelType w:val="hybridMultilevel"/>
    <w:tmpl w:val="335CA4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1044420"/>
    <w:multiLevelType w:val="hybridMultilevel"/>
    <w:tmpl w:val="A96AFAAE"/>
    <w:lvl w:ilvl="0" w:tplc="D4C4DD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6515117"/>
    <w:multiLevelType w:val="hybridMultilevel"/>
    <w:tmpl w:val="2976F028"/>
    <w:lvl w:ilvl="0" w:tplc="C8867878">
      <w:start w:val="2"/>
      <w:numFmt w:val="bullet"/>
      <w:lvlText w:val=""/>
      <w:lvlJc w:val="left"/>
      <w:pPr>
        <w:ind w:left="1440" w:hanging="360"/>
      </w:pPr>
      <w:rPr>
        <w:rFonts w:ascii="Wingdings" w:eastAsia="Times New Roman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10"/>
  </w:num>
  <w:num w:numId="9">
    <w:abstractNumId w:val="8"/>
  </w:num>
  <w:num w:numId="10">
    <w:abstractNumId w:val="9"/>
  </w:num>
  <w:num w:numId="11">
    <w:abstractNumId w:val="11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5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67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4044A"/>
    <w:rsid w:val="0000359B"/>
    <w:rsid w:val="00003FD2"/>
    <w:rsid w:val="00046803"/>
    <w:rsid w:val="00061DB0"/>
    <w:rsid w:val="00073A87"/>
    <w:rsid w:val="000A266B"/>
    <w:rsid w:val="000C4A95"/>
    <w:rsid w:val="000E0545"/>
    <w:rsid w:val="000E2B5E"/>
    <w:rsid w:val="00111AE7"/>
    <w:rsid w:val="001236AA"/>
    <w:rsid w:val="00167C66"/>
    <w:rsid w:val="001E6635"/>
    <w:rsid w:val="002307D9"/>
    <w:rsid w:val="00232C15"/>
    <w:rsid w:val="002A1A21"/>
    <w:rsid w:val="002C3646"/>
    <w:rsid w:val="00313D6A"/>
    <w:rsid w:val="00335694"/>
    <w:rsid w:val="00365451"/>
    <w:rsid w:val="0037750E"/>
    <w:rsid w:val="003A4BA9"/>
    <w:rsid w:val="003B4A5A"/>
    <w:rsid w:val="003B6100"/>
    <w:rsid w:val="003C0246"/>
    <w:rsid w:val="00407D23"/>
    <w:rsid w:val="00421863"/>
    <w:rsid w:val="00440899"/>
    <w:rsid w:val="0045616E"/>
    <w:rsid w:val="00465A7B"/>
    <w:rsid w:val="004F166C"/>
    <w:rsid w:val="005016D5"/>
    <w:rsid w:val="0050648B"/>
    <w:rsid w:val="00511154"/>
    <w:rsid w:val="005550BE"/>
    <w:rsid w:val="00560162"/>
    <w:rsid w:val="005A145F"/>
    <w:rsid w:val="005A4269"/>
    <w:rsid w:val="005C18C1"/>
    <w:rsid w:val="005E2197"/>
    <w:rsid w:val="005E7BFA"/>
    <w:rsid w:val="0063760C"/>
    <w:rsid w:val="00682272"/>
    <w:rsid w:val="00686E42"/>
    <w:rsid w:val="006916F4"/>
    <w:rsid w:val="006C6A27"/>
    <w:rsid w:val="006E74AD"/>
    <w:rsid w:val="00722959"/>
    <w:rsid w:val="007C5046"/>
    <w:rsid w:val="007F4D77"/>
    <w:rsid w:val="008420C6"/>
    <w:rsid w:val="00851755"/>
    <w:rsid w:val="00886FDE"/>
    <w:rsid w:val="008A2C19"/>
    <w:rsid w:val="00901B8F"/>
    <w:rsid w:val="00920D20"/>
    <w:rsid w:val="00952750"/>
    <w:rsid w:val="00967632"/>
    <w:rsid w:val="00973553"/>
    <w:rsid w:val="00986C4C"/>
    <w:rsid w:val="00A0786A"/>
    <w:rsid w:val="00A57419"/>
    <w:rsid w:val="00AA5D0C"/>
    <w:rsid w:val="00AC48B2"/>
    <w:rsid w:val="00AC5A8E"/>
    <w:rsid w:val="00AD6521"/>
    <w:rsid w:val="00AE61FD"/>
    <w:rsid w:val="00B434DD"/>
    <w:rsid w:val="00B635D8"/>
    <w:rsid w:val="00B71C7A"/>
    <w:rsid w:val="00BA5338"/>
    <w:rsid w:val="00C1115E"/>
    <w:rsid w:val="00C43F72"/>
    <w:rsid w:val="00C656BD"/>
    <w:rsid w:val="00C91047"/>
    <w:rsid w:val="00CD378C"/>
    <w:rsid w:val="00CD39E5"/>
    <w:rsid w:val="00CD682A"/>
    <w:rsid w:val="00CE4CEB"/>
    <w:rsid w:val="00D1375B"/>
    <w:rsid w:val="00D148C1"/>
    <w:rsid w:val="00D30765"/>
    <w:rsid w:val="00D4044A"/>
    <w:rsid w:val="00D42912"/>
    <w:rsid w:val="00D8185B"/>
    <w:rsid w:val="00D83250"/>
    <w:rsid w:val="00DA19AE"/>
    <w:rsid w:val="00DF0C6B"/>
    <w:rsid w:val="00EC08CD"/>
    <w:rsid w:val="00EC2CBA"/>
    <w:rsid w:val="00F3088A"/>
    <w:rsid w:val="00F32D44"/>
    <w:rsid w:val="00F9158D"/>
    <w:rsid w:val="00FA32E0"/>
    <w:rsid w:val="00FE13C9"/>
    <w:rsid w:val="00FF2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7"/>
    <o:shapelayout v:ext="edit">
      <o:idmap v:ext="edit" data="2"/>
    </o:shapelayout>
  </w:shapeDefaults>
  <w:doNotEmbedSmartTags/>
  <w:decimalSymbol w:val=","/>
  <w:listSeparator w:val=";"/>
  <w14:docId w14:val="11452CB5"/>
  <w15:chartTrackingRefBased/>
  <w15:docId w15:val="{1D87BA56-FA20-8141-90D6-E0257A793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pPr>
      <w:suppressAutoHyphens/>
      <w:spacing w:after="60" w:line="300" w:lineRule="exact"/>
      <w:jc w:val="both"/>
    </w:pPr>
    <w:rPr>
      <w:rFonts w:ascii="Calibri" w:hAnsi="Calibri"/>
      <w:color w:val="00000A"/>
      <w:sz w:val="22"/>
      <w:lang w:eastAsia="zh-CN"/>
    </w:rPr>
  </w:style>
  <w:style w:type="paragraph" w:styleId="Titolo2">
    <w:name w:val="heading 2"/>
    <w:basedOn w:val="Titolo1"/>
    <w:next w:val="Corpotesto"/>
    <w:qFormat/>
    <w:pPr>
      <w:spacing w:before="200"/>
      <w:outlineLvl w:val="1"/>
    </w:pPr>
    <w:rPr>
      <w:rFonts w:ascii="Liberation Serif" w:eastAsia="NSimSun" w:hAnsi="Liberation Serif"/>
      <w:b/>
      <w:bCs/>
      <w:sz w:val="36"/>
      <w:szCs w:val="36"/>
    </w:rPr>
  </w:style>
  <w:style w:type="paragraph" w:styleId="Titolo3">
    <w:name w:val="heading 3"/>
    <w:basedOn w:val="Titolo1"/>
    <w:next w:val="Corpotesto"/>
    <w:qFormat/>
    <w:pPr>
      <w:spacing w:before="140"/>
      <w:outlineLvl w:val="2"/>
    </w:pPr>
    <w:rPr>
      <w:rFonts w:ascii="Liberation Serif" w:eastAsia="NSimSun" w:hAnsi="Liberation Serif"/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3z0">
    <w:name w:val="WW8Num3z0"/>
    <w:rPr>
      <w:rFonts w:ascii="Symbol" w:hAnsi="Symbol" w:cs="Symbol" w:hint="default"/>
    </w:rPr>
  </w:style>
  <w:style w:type="character" w:customStyle="1" w:styleId="WW8Num4z0">
    <w:name w:val="WW8Num4z0"/>
    <w:rPr>
      <w:rFonts w:ascii="Symbol" w:hAnsi="Symbol" w:cs="Symbol" w:hint="default"/>
    </w:rPr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4z1">
    <w:name w:val="WW8Num4z1"/>
    <w:rPr>
      <w:rFonts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7z0">
    <w:name w:val="WW8Num7z0"/>
    <w:rPr>
      <w:rFonts w:ascii="Calibri" w:eastAsia="Times New Roman" w:hAnsi="Calibri" w:cs="Calibri" w:hint="default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Calibri" w:eastAsia="Times New Roman" w:hAnsi="Calibri" w:cs="Calibri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8z3">
    <w:name w:val="WW8Num8z3"/>
    <w:rPr>
      <w:rFonts w:ascii="Symbol" w:hAnsi="Symbol" w:cs="Symbol" w:hint="default"/>
    </w:rPr>
  </w:style>
  <w:style w:type="character" w:customStyle="1" w:styleId="WW8Num9z0">
    <w:name w:val="WW8Num9z0"/>
    <w:rPr>
      <w:rFonts w:ascii="Wingdings" w:hAnsi="Wingdings" w:cs="Wingdings" w:hint="default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0">
    <w:name w:val="WW8Num10z0"/>
    <w:rPr>
      <w:rFonts w:ascii="Calibri" w:eastAsia="Times New Roman" w:hAnsi="Calibri" w:cs="Calibri" w:hint="default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  <w:rPr>
      <w:rFonts w:ascii="Symbol" w:hAnsi="Symbol" w:cs="Symbol" w:hint="default"/>
    </w:rPr>
  </w:style>
  <w:style w:type="character" w:customStyle="1" w:styleId="WW8Num11z1">
    <w:name w:val="WW8Num11z1"/>
    <w:rPr>
      <w:rFonts w:ascii="Courier New" w:hAnsi="Courier New" w:cs="Courier New" w:hint="default"/>
    </w:rPr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WW8Num13z0">
    <w:name w:val="WW8Num13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3z1">
    <w:name w:val="WW8Num13z1"/>
    <w:rPr>
      <w:rFonts w:cs="Times New Roman"/>
    </w:rPr>
  </w:style>
  <w:style w:type="character" w:customStyle="1" w:styleId="WW8Num14z0">
    <w:name w:val="WW8Num14z0"/>
    <w:rPr>
      <w:rFonts w:hint="default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4z3">
    <w:name w:val="WW8Num14z3"/>
    <w:rPr>
      <w:rFonts w:ascii="Symbol" w:hAnsi="Symbol" w:cs="Symbol" w:hint="default"/>
    </w:rPr>
  </w:style>
  <w:style w:type="character" w:customStyle="1" w:styleId="WW8Num15z0">
    <w:name w:val="WW8Num1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5z1">
    <w:name w:val="WW8Num15z1"/>
    <w:rPr>
      <w:rFonts w:cs="Times New Roman"/>
    </w:rPr>
  </w:style>
  <w:style w:type="character" w:customStyle="1" w:styleId="WW8Num16z0">
    <w:name w:val="WW8Num16z0"/>
    <w:rPr>
      <w:rFonts w:ascii="Calibri" w:hAnsi="Calibri" w:cs="Times New Roman" w:hint="default"/>
    </w:rPr>
  </w:style>
  <w:style w:type="character" w:customStyle="1" w:styleId="WW8Num16z1">
    <w:name w:val="WW8Num16z1"/>
    <w:rPr>
      <w:rFonts w:cs="Times New Roman"/>
    </w:rPr>
  </w:style>
  <w:style w:type="character" w:customStyle="1" w:styleId="WW8Num17z0">
    <w:name w:val="WW8Num17z0"/>
    <w:rPr>
      <w:rFonts w:ascii="Calibri" w:eastAsia="Times New Roman" w:hAnsi="Calibri" w:cs="Calibri" w:hint="default"/>
      <w:w w:val="82"/>
      <w:sz w:val="20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9z0">
    <w:name w:val="WW8Num19z0"/>
    <w:rPr>
      <w:rFonts w:ascii="Symbol" w:hAnsi="Symbol" w:cs="Symbo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21z0">
    <w:name w:val="WW8Num21z0"/>
    <w:rPr>
      <w:rFonts w:ascii="Symbol" w:hAnsi="Symbol" w:cs="Symbol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2z0">
    <w:name w:val="WW8Num22z0"/>
    <w:rPr>
      <w:rFonts w:ascii="Symbol" w:hAnsi="Symbol" w:cs="Symbol" w:hint="default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3z0">
    <w:name w:val="WW8Num23z0"/>
    <w:rPr>
      <w:rFonts w:ascii="Calibri" w:eastAsia="Calibri" w:hAnsi="Calibri" w:cs="Calibri" w:hint="default"/>
    </w:rPr>
  </w:style>
  <w:style w:type="character" w:customStyle="1" w:styleId="WW8Num23z1">
    <w:name w:val="WW8Num23z1"/>
    <w:rPr>
      <w:rFonts w:ascii="Courier New" w:hAnsi="Courier New" w:cs="Courier New" w:hint="default"/>
    </w:rPr>
  </w:style>
  <w:style w:type="character" w:customStyle="1" w:styleId="WW8Num23z2">
    <w:name w:val="WW8Num23z2"/>
    <w:rPr>
      <w:rFonts w:ascii="Wingdings" w:hAnsi="Wingdings" w:cs="Wingdings" w:hint="default"/>
    </w:rPr>
  </w:style>
  <w:style w:type="character" w:customStyle="1" w:styleId="WW8Num23z3">
    <w:name w:val="WW8Num23z3"/>
    <w:rPr>
      <w:rFonts w:ascii="Symbol" w:hAnsi="Symbol" w:cs="Symbol" w:hint="default"/>
    </w:rPr>
  </w:style>
  <w:style w:type="character" w:customStyle="1" w:styleId="WW8Num24z0">
    <w:name w:val="WW8Num24z0"/>
    <w:rPr>
      <w:rFonts w:ascii="Calibri" w:eastAsia="Times New Roman" w:hAnsi="Calibri" w:cs="Calibri" w:hint="default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4z3">
    <w:name w:val="WW8Num24z3"/>
    <w:rPr>
      <w:rFonts w:ascii="Symbol" w:hAnsi="Symbol" w:cs="Symbol" w:hint="default"/>
    </w:rPr>
  </w:style>
  <w:style w:type="character" w:customStyle="1" w:styleId="WW8Num24z4">
    <w:name w:val="WW8Num24z4"/>
    <w:rPr>
      <w:rFonts w:ascii="Courier New" w:hAnsi="Courier New" w:cs="Courier New" w:hint="default"/>
    </w:rPr>
  </w:style>
  <w:style w:type="character" w:customStyle="1" w:styleId="WW8Num25z0">
    <w:name w:val="WW8Num2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Carpredefinitoparagrafo1">
    <w:name w:val="Car. predefinito paragrafo1"/>
  </w:style>
  <w:style w:type="character" w:customStyle="1" w:styleId="IntestazioneCarattere">
    <w:name w:val="Intestazione Carattere"/>
    <w:rPr>
      <w:rFonts w:cs="Times New Roman"/>
    </w:rPr>
  </w:style>
  <w:style w:type="character" w:customStyle="1" w:styleId="ParagrafoelencoCarattere">
    <w:name w:val="Paragrafo elenco Carattere"/>
    <w:aliases w:val="Paragrafo elenco livello 1 Carattere,Bullet List Carattere,FooterText Carattere,numbered Carattere"/>
    <w:uiPriority w:val="34"/>
    <w:qFormat/>
    <w:rPr>
      <w:rFonts w:ascii="Times New Roman" w:hAnsi="Times New Roman" w:cs="Times New Roman"/>
      <w:sz w:val="20"/>
      <w:lang w:val="x-none"/>
    </w:rPr>
  </w:style>
  <w:style w:type="character" w:customStyle="1" w:styleId="CommentTextChar">
    <w:name w:val="Comment Text Char"/>
    <w:rPr>
      <w:rFonts w:cs="Times New Roman"/>
      <w:sz w:val="20"/>
    </w:rPr>
  </w:style>
  <w:style w:type="character" w:customStyle="1" w:styleId="CommentTextChar1">
    <w:name w:val="Comment Text Char1"/>
    <w:rPr>
      <w:color w:val="00000A"/>
    </w:rPr>
  </w:style>
  <w:style w:type="character" w:customStyle="1" w:styleId="TestocommentoCarattere">
    <w:name w:val="Testo commento Carattere"/>
    <w:rPr>
      <w:rFonts w:eastAsia="Times New Roman" w:cs="Times New Roman"/>
      <w:color w:val="00000A"/>
      <w:sz w:val="20"/>
    </w:rPr>
  </w:style>
  <w:style w:type="character" w:styleId="Collegamentoipertestuale">
    <w:name w:val="Hyperlink"/>
    <w:rPr>
      <w:rFonts w:cs="Times New Roman"/>
      <w:color w:val="0000FF"/>
      <w:u w:val="single"/>
    </w:rPr>
  </w:style>
  <w:style w:type="character" w:customStyle="1" w:styleId="IntestazioneCarattere1">
    <w:name w:val="Intestazione Carattere1"/>
    <w:rPr>
      <w:rFonts w:eastAsia="Times New Roman" w:cs="Times New Roman"/>
      <w:color w:val="00000A"/>
      <w:sz w:val="22"/>
    </w:rPr>
  </w:style>
  <w:style w:type="character" w:styleId="Enfasicorsivo">
    <w:name w:val="Emphasis"/>
    <w:qFormat/>
    <w:rPr>
      <w:rFonts w:cs="Times New Roman"/>
      <w:i/>
      <w:iCs/>
    </w:rPr>
  </w:style>
  <w:style w:type="character" w:customStyle="1" w:styleId="TestofumettoCarattere">
    <w:name w:val="Testo fumetto Carattere"/>
    <w:rPr>
      <w:rFonts w:ascii="Tahoma" w:eastAsia="Times New Roman" w:hAnsi="Tahoma" w:cs="Tahoma"/>
      <w:color w:val="00000A"/>
      <w:sz w:val="16"/>
      <w:szCs w:val="16"/>
    </w:rPr>
  </w:style>
  <w:style w:type="character" w:customStyle="1" w:styleId="Titolo1Carattere">
    <w:name w:val="Titolo 1 Carattere"/>
    <w:rPr>
      <w:rFonts w:eastAsia="Calibri"/>
      <w:color w:val="00000A"/>
      <w:sz w:val="22"/>
      <w:szCs w:val="24"/>
    </w:rPr>
  </w:style>
  <w:style w:type="character" w:customStyle="1" w:styleId="Titolo3Carattere">
    <w:name w:val="Titolo 3 Carattere"/>
    <w:rPr>
      <w:rFonts w:ascii="Cambria" w:hAnsi="Cambria" w:cs="Cambria"/>
      <w:b/>
      <w:bCs/>
      <w:color w:val="4F81BD"/>
      <w:sz w:val="22"/>
    </w:rPr>
  </w:style>
  <w:style w:type="character" w:styleId="Collegamentovisitato">
    <w:name w:val="FollowedHyperlink"/>
    <w:rPr>
      <w:color w:val="954F72"/>
      <w:u w:val="single"/>
    </w:rPr>
  </w:style>
  <w:style w:type="character" w:customStyle="1" w:styleId="PidipaginaCarattere">
    <w:name w:val="Piè di pagina Carattere"/>
    <w:uiPriority w:val="99"/>
    <w:rPr>
      <w:color w:val="00000A"/>
      <w:sz w:val="22"/>
    </w:rPr>
  </w:style>
  <w:style w:type="character" w:customStyle="1" w:styleId="CorpotestoCarattere">
    <w:name w:val="Corpo testo Carattere"/>
    <w:rPr>
      <w:rFonts w:eastAsia="Calibri"/>
      <w:sz w:val="22"/>
      <w:szCs w:val="22"/>
    </w:rPr>
  </w:style>
  <w:style w:type="character" w:styleId="Numeroriga">
    <w:name w:val="line number"/>
  </w:style>
  <w:style w:type="character" w:styleId="Enfasigrassetto">
    <w:name w:val="Strong"/>
    <w:qFormat/>
    <w:rPr>
      <w:b/>
      <w:bCs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Courier New"/>
    </w:rPr>
  </w:style>
  <w:style w:type="character" w:customStyle="1" w:styleId="ListLabel57">
    <w:name w:val="ListLabel 57"/>
    <w:rPr>
      <w:rFonts w:cs="Wingdings"/>
    </w:rPr>
  </w:style>
  <w:style w:type="character" w:customStyle="1" w:styleId="ListLabel58">
    <w:name w:val="ListLabel 58"/>
    <w:rPr>
      <w:rFonts w:cs="Symbol"/>
    </w:rPr>
  </w:style>
  <w:style w:type="character" w:customStyle="1" w:styleId="ListLabel59">
    <w:name w:val="ListLabel 59"/>
    <w:rPr>
      <w:rFonts w:cs="Courier New"/>
    </w:rPr>
  </w:style>
  <w:style w:type="character" w:customStyle="1" w:styleId="ListLabel60">
    <w:name w:val="ListLabel 60"/>
    <w:rPr>
      <w:rFonts w:cs="Wingdings"/>
    </w:rPr>
  </w:style>
  <w:style w:type="character" w:customStyle="1" w:styleId="ListLabel61">
    <w:name w:val="ListLabel 61"/>
    <w:rPr>
      <w:rFonts w:cs="Symbol"/>
    </w:rPr>
  </w:style>
  <w:style w:type="character" w:customStyle="1" w:styleId="ListLabel62">
    <w:name w:val="ListLabel 62"/>
    <w:rPr>
      <w:rFonts w:cs="Courier New"/>
    </w:rPr>
  </w:style>
  <w:style w:type="character" w:customStyle="1" w:styleId="ListLabel63">
    <w:name w:val="ListLabel 63"/>
    <w:rPr>
      <w:rFonts w:cs="Wingdings"/>
    </w:rPr>
  </w:style>
  <w:style w:type="paragraph" w:customStyle="1" w:styleId="Titolo1">
    <w:name w:val="Titolo1"/>
    <w:basedOn w:val="Normale"/>
    <w:next w:val="Corpotesto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20" w:line="276" w:lineRule="auto"/>
      <w:jc w:val="left"/>
    </w:pPr>
    <w:rPr>
      <w:rFonts w:eastAsia="Calibri"/>
      <w:color w:val="000000"/>
      <w:szCs w:val="22"/>
    </w:r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  <w:rPr>
      <w:rFonts w:cs="Lucida Sans"/>
    </w:rPr>
  </w:style>
  <w:style w:type="paragraph" w:customStyle="1" w:styleId="Caption1">
    <w:name w:val="Caption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testazione1">
    <w:name w:val="Intestazione1"/>
    <w:basedOn w:val="Normale"/>
    <w:pPr>
      <w:tabs>
        <w:tab w:val="center" w:pos="4819"/>
        <w:tab w:val="right" w:pos="9638"/>
      </w:tabs>
      <w:spacing w:after="0" w:line="240" w:lineRule="auto"/>
    </w:pPr>
    <w:rPr>
      <w:color w:val="000000"/>
      <w:sz w:val="24"/>
    </w:rPr>
  </w:style>
  <w:style w:type="paragraph" w:customStyle="1" w:styleId="Pidipaginadispari-Titolodocumento">
    <w:name w:val="Piè di pagina dispari - Titolo documento"/>
    <w:basedOn w:val="Normale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dG">
    <w:name w:val="Piè di pagina dispari - AdG"/>
    <w:basedOn w:val="Normale"/>
    <w:qFormat/>
    <w:pPr>
      <w:tabs>
        <w:tab w:val="center" w:pos="4819"/>
        <w:tab w:val="right" w:pos="9638"/>
      </w:tabs>
      <w:spacing w:after="0" w:line="240" w:lineRule="auto"/>
    </w:pPr>
    <w:rPr>
      <w:i/>
      <w:color w:val="595959"/>
      <w:sz w:val="14"/>
    </w:rPr>
  </w:style>
  <w:style w:type="paragraph" w:customStyle="1" w:styleId="PONMetroCopertina">
    <w:name w:val="PONMetro | Copertina"/>
    <w:basedOn w:val="Normale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Normale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aragrafoelenco1">
    <w:name w:val="Paragrafo elenco1"/>
    <w:basedOn w:val="Normale"/>
    <w:pPr>
      <w:spacing w:after="0" w:line="240" w:lineRule="auto"/>
      <w:ind w:left="720"/>
      <w:contextualSpacing/>
      <w:jc w:val="left"/>
    </w:pPr>
    <w:rPr>
      <w:rFonts w:ascii="Times New Roman" w:hAnsi="Times New Roman"/>
      <w:color w:val="000000"/>
      <w:sz w:val="20"/>
      <w:lang w:val="x-none"/>
    </w:rPr>
  </w:style>
  <w:style w:type="paragraph" w:customStyle="1" w:styleId="Testocommento1">
    <w:name w:val="Testo commento1"/>
    <w:basedOn w:val="Normale"/>
    <w:pPr>
      <w:spacing w:line="240" w:lineRule="auto"/>
    </w:pPr>
    <w:rPr>
      <w:color w:val="000000"/>
      <w:sz w:val="20"/>
      <w:lang w:val="x-none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link w:val="Intestazione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Testofumetto1">
    <w:name w:val="Testo fumetto1"/>
    <w:basedOn w:val="Normal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Default">
    <w:name w:val="Default"/>
    <w:pPr>
      <w:suppressAutoHyphens/>
      <w:autoSpaceDE w:val="0"/>
    </w:pPr>
    <w:rPr>
      <w:rFonts w:ascii="Calibri" w:hAnsi="Calibri" w:cs="Calibri"/>
      <w:color w:val="000000"/>
      <w:sz w:val="24"/>
      <w:szCs w:val="24"/>
      <w:lang w:eastAsia="zh-CN"/>
    </w:rPr>
  </w:style>
  <w:style w:type="paragraph" w:customStyle="1" w:styleId="Titolo11">
    <w:name w:val="Titolo 11"/>
    <w:basedOn w:val="Normale"/>
    <w:pPr>
      <w:ind w:left="432" w:hanging="432"/>
      <w:outlineLvl w:val="0"/>
    </w:pPr>
    <w:rPr>
      <w:rFonts w:eastAsia="Calibri"/>
      <w:szCs w:val="24"/>
    </w:rPr>
  </w:style>
  <w:style w:type="paragraph" w:customStyle="1" w:styleId="Titolo31">
    <w:name w:val="Titolo 31"/>
    <w:basedOn w:val="Normale"/>
    <w:pPr>
      <w:keepNext/>
      <w:keepLines/>
      <w:spacing w:before="200" w:after="0"/>
      <w:ind w:left="4973" w:hanging="720"/>
      <w:outlineLvl w:val="2"/>
    </w:pPr>
    <w:rPr>
      <w:rFonts w:ascii="Cambria" w:hAnsi="Cambria" w:cs="Cambria"/>
      <w:b/>
      <w:bCs/>
      <w:color w:val="4F81BD"/>
    </w:rPr>
  </w:style>
  <w:style w:type="paragraph" w:customStyle="1" w:styleId="LGR-testo">
    <w:name w:val="LGR - testo"/>
    <w:basedOn w:val="Normale"/>
    <w:pPr>
      <w:spacing w:before="120" w:after="120" w:line="240" w:lineRule="auto"/>
      <w:textAlignment w:val="baseline"/>
    </w:pPr>
    <w:rPr>
      <w:rFonts w:eastAsia="Calibri"/>
      <w:color w:val="000000"/>
      <w:sz w:val="24"/>
      <w:szCs w:val="22"/>
    </w:rPr>
  </w:style>
  <w:style w:type="paragraph" w:styleId="Pidipagina">
    <w:name w:val="footer"/>
    <w:basedOn w:val="Normale"/>
    <w:uiPriority w:val="99"/>
    <w:pPr>
      <w:tabs>
        <w:tab w:val="center" w:pos="4819"/>
        <w:tab w:val="right" w:pos="9638"/>
      </w:tabs>
    </w:pPr>
  </w:style>
  <w:style w:type="paragraph" w:customStyle="1" w:styleId="Revisione1">
    <w:name w:val="Revisione1"/>
    <w:pPr>
      <w:suppressAutoHyphens/>
    </w:pPr>
    <w:rPr>
      <w:rFonts w:ascii="Calibri" w:hAnsi="Calibri"/>
      <w:color w:val="00000A"/>
      <w:sz w:val="22"/>
      <w:lang w:eastAsia="zh-CN"/>
    </w:rPr>
  </w:style>
  <w:style w:type="paragraph" w:customStyle="1" w:styleId="Contenutocornice">
    <w:name w:val="Contenuto cornice"/>
    <w:basedOn w:val="Normale"/>
    <w:qFormat/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1"/>
    <w:uiPriority w:val="34"/>
    <w:qFormat/>
    <w:pPr>
      <w:spacing w:after="160"/>
      <w:ind w:left="720"/>
      <w:contextualSpacing/>
    </w:pPr>
  </w:style>
  <w:style w:type="paragraph" w:styleId="Revisione">
    <w:name w:val="Revision"/>
    <w:hidden/>
    <w:uiPriority w:val="99"/>
    <w:semiHidden/>
    <w:rsid w:val="00D4044A"/>
    <w:rPr>
      <w:rFonts w:ascii="Calibri" w:hAnsi="Calibri"/>
      <w:color w:val="00000A"/>
      <w:sz w:val="22"/>
      <w:lang w:eastAsia="zh-CN"/>
    </w:rPr>
  </w:style>
  <w:style w:type="character" w:customStyle="1" w:styleId="IntestazioneCarattere2">
    <w:name w:val="Intestazione Carattere2"/>
    <w:link w:val="Intestazione"/>
    <w:uiPriority w:val="99"/>
    <w:qFormat/>
    <w:rsid w:val="000E2B5E"/>
    <w:rPr>
      <w:rFonts w:ascii="Calibri" w:hAnsi="Calibri"/>
      <w:color w:val="00000A"/>
      <w:sz w:val="22"/>
      <w:lang w:val="it-IT" w:eastAsia="zh-CN"/>
    </w:rPr>
  </w:style>
  <w:style w:type="character" w:customStyle="1" w:styleId="ParagrafoelencoCarattere1">
    <w:name w:val="Paragrafo elenco Carattere1"/>
    <w:aliases w:val="Paragrafo elenco puntato Carattere,Paragrafo elenco livello 1 Carattere1,Bullet List Carattere1,FooterText Carattere1,numbered Carattere1"/>
    <w:link w:val="Paragrafoelenco"/>
    <w:uiPriority w:val="34"/>
    <w:qFormat/>
    <w:locked/>
    <w:rsid w:val="008A2C19"/>
    <w:rPr>
      <w:rFonts w:ascii="Calibri" w:hAnsi="Calibri"/>
      <w:color w:val="00000A"/>
      <w:sz w:val="22"/>
      <w:lang w:val="it-IT" w:eastAsia="zh-CN"/>
    </w:rPr>
  </w:style>
  <w:style w:type="paragraph" w:styleId="NormaleWeb">
    <w:name w:val="Normal (Web)"/>
    <w:basedOn w:val="Normale"/>
    <w:uiPriority w:val="99"/>
    <w:semiHidden/>
    <w:unhideWhenUsed/>
    <w:rsid w:val="00722959"/>
    <w:pPr>
      <w:suppressAutoHyphens w:val="0"/>
      <w:spacing w:before="100" w:beforeAutospacing="1" w:after="100" w:afterAutospacing="1" w:line="240" w:lineRule="auto"/>
      <w:jc w:val="left"/>
    </w:pPr>
    <w:rPr>
      <w:rFonts w:ascii="Times New Roman" w:hAnsi="Times New Roman"/>
      <w:color w:val="auto"/>
      <w:sz w:val="24"/>
      <w:szCs w:val="24"/>
      <w:lang w:eastAsia="en-GB"/>
    </w:rPr>
  </w:style>
  <w:style w:type="paragraph" w:customStyle="1" w:styleId="titolo10">
    <w:name w:val="titolo 1"/>
    <w:basedOn w:val="Normale"/>
    <w:qFormat/>
    <w:rsid w:val="00FF2680"/>
    <w:pPr>
      <w:keepNext/>
      <w:keepLines/>
      <w:spacing w:before="480" w:after="240" w:line="240" w:lineRule="auto"/>
      <w:outlineLvl w:val="0"/>
    </w:pPr>
    <w:rPr>
      <w:rFonts w:ascii="Cambria" w:hAnsi="Cambria"/>
      <w:b/>
      <w:smallCaps/>
      <w:color w:val="0070C0"/>
      <w:sz w:val="24"/>
      <w:szCs w:val="28"/>
      <w:lang w:eastAsia="en-US"/>
    </w:rPr>
  </w:style>
  <w:style w:type="table" w:styleId="Grigliatabella">
    <w:name w:val="Table Grid"/>
    <w:basedOn w:val="Tabellanormale"/>
    <w:uiPriority w:val="39"/>
    <w:rsid w:val="00421863"/>
    <w:rPr>
      <w:rFonts w:ascii="Calibri" w:eastAsia="Calibri" w:hAnsi="Calibri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421863"/>
    <w:pPr>
      <w:suppressAutoHyphens w:val="0"/>
      <w:spacing w:after="120"/>
    </w:pPr>
    <w:rPr>
      <w:rFonts w:eastAsia="Calibri"/>
      <w:sz w:val="16"/>
      <w:szCs w:val="16"/>
      <w:lang w:eastAsia="en-US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421863"/>
    <w:rPr>
      <w:rFonts w:ascii="Calibri" w:eastAsia="Calibri" w:hAnsi="Calibri"/>
      <w:color w:val="00000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045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6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23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41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6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49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14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58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5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4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28537D-A806-4422-A29E-B4539B06FF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3</Pages>
  <Words>218</Words>
  <Characters>1243</Characters>
  <Application>Microsoft Office Word</Application>
  <DocSecurity>0</DocSecurity>
  <Lines>10</Lines>
  <Paragraphs>2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cp:lastModifiedBy>Alessia Mastroleo</cp:lastModifiedBy>
  <cp:revision>26</cp:revision>
  <cp:lastPrinted>2020-01-09T09:44:00Z</cp:lastPrinted>
  <dcterms:created xsi:type="dcterms:W3CDTF">2024-04-20T09:53:00Z</dcterms:created>
  <dcterms:modified xsi:type="dcterms:W3CDTF">2024-06-19T13:26:00Z</dcterms:modified>
</cp:coreProperties>
</file>