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FFEE971" w14:textId="77777777" w:rsidR="00B434DD" w:rsidRPr="003C0246" w:rsidRDefault="001943C5" w:rsidP="00B434DD">
      <w:pPr>
        <w:tabs>
          <w:tab w:val="left" w:pos="3715"/>
        </w:tabs>
        <w:rPr>
          <w:color w:val="auto"/>
        </w:rPr>
      </w:pPr>
      <w:r>
        <w:rPr>
          <w:noProof/>
          <w:color w:val="auto"/>
          <w:lang w:eastAsia="it-IT"/>
        </w:rPr>
        <w:pict w14:anchorId="3E7C2ECA">
          <v:shapetype id="_x0000_t202" coordsize="21600,21600" o:spt="202" path="m,l,21600r21600,l21600,xe">
            <v:stroke joinstyle="miter"/>
            <v:path gradientshapeok="t" o:connecttype="rect"/>
          </v:shapetype>
          <v:shape id="_x0000_s2058" type="#_x0000_t202" alt="" style="position:absolute;left:0;text-align:left;margin-left:-18.1pt;margin-top:-542.6pt;width:508.15pt;height:580.85pt;z-index:251653632;visibility:visible;mso-wrap-style:square;mso-wrap-edited:f;mso-width-percent:0;mso-height-percent:0;mso-position-horizontal-relative:margin;mso-width-percent:0;mso-height-percent:0;mso-width-relative:margin;v-text-anchor:top" filled="f" stroked="f">
            <v:textbox style="mso-next-textbox:#_x0000_s2058">
              <w:txbxContent>
                <w:p w14:paraId="031460C6" w14:textId="77777777" w:rsidR="003C0246" w:rsidRPr="00EA4EB2" w:rsidRDefault="003C0246" w:rsidP="003C0246">
                  <w:pPr>
                    <w:pStyle w:val="PONMetroCopertina"/>
                    <w:jc w:val="center"/>
                    <w:rPr>
                      <w:sz w:val="52"/>
                      <w:szCs w:val="52"/>
                    </w:rPr>
                  </w:pPr>
                  <w:r w:rsidRPr="00EA4EB2">
                    <w:rPr>
                      <w:b/>
                      <w:sz w:val="52"/>
                      <w:szCs w:val="52"/>
                    </w:rPr>
                    <w:t>PN Metro Plus e Città Medie Sud 2021-2027</w:t>
                  </w:r>
                </w:p>
                <w:p w14:paraId="3FD14387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A186357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74A7F484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 xml:space="preserve">Avviso </w:t>
                  </w:r>
                  <w:bookmarkStart w:id="0" w:name="_GoBack"/>
                  <w:bookmarkEnd w:id="0"/>
                  <w:r w:rsidRPr="003C0246">
                    <w:rPr>
                      <w:sz w:val="56"/>
                    </w:rPr>
                    <w:t>pubblico</w:t>
                  </w:r>
                </w:p>
                <w:p w14:paraId="6A5C6C14" w14:textId="72980E02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LA SCUOLA DEI QUARTIERI 2024</w:t>
                  </w:r>
                  <w:r w:rsidR="00A3679B">
                    <w:rPr>
                      <w:sz w:val="56"/>
                    </w:rPr>
                    <w:t xml:space="preserve"> </w:t>
                  </w:r>
                  <w:r w:rsidRPr="003C0246">
                    <w:rPr>
                      <w:sz w:val="56"/>
                    </w:rPr>
                    <w:t xml:space="preserve">2025 </w:t>
                  </w:r>
                </w:p>
                <w:p w14:paraId="76AB2C7B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1FD65622" w14:textId="28B87920" w:rsidR="003C0246" w:rsidRPr="00EA4EB2" w:rsidRDefault="003C0246" w:rsidP="00EA4EB2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 w:rsidRPr="00EA4EB2">
                    <w:rPr>
                      <w:sz w:val="56"/>
                    </w:rPr>
                    <w:t>Al</w:t>
                  </w:r>
                  <w:r w:rsidR="00EA4EB2">
                    <w:rPr>
                      <w:sz w:val="56"/>
                    </w:rPr>
                    <w:t>legato n. 13</w:t>
                  </w:r>
                  <w:r w:rsidRPr="00EA4EB2">
                    <w:rPr>
                      <w:sz w:val="56"/>
                    </w:rPr>
                    <w:t>:</w:t>
                  </w:r>
                </w:p>
                <w:p w14:paraId="7CB31C1B" w14:textId="0724F919" w:rsidR="003C0246" w:rsidRPr="00465A7B" w:rsidRDefault="000277B9" w:rsidP="00EA4EB2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>
                    <w:rPr>
                      <w:sz w:val="56"/>
                    </w:rPr>
                    <w:t>Dichiarazione annullamento fatture</w:t>
                  </w:r>
                </w:p>
                <w:p w14:paraId="7E4A3C21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40"/>
                      <w:szCs w:val="40"/>
                    </w:rPr>
                  </w:pPr>
                </w:p>
                <w:p w14:paraId="00F1B5CE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3D83E08" w14:textId="40A91142" w:rsidR="00952750" w:rsidRDefault="00952750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3107EFFD" w14:textId="40BFDD0A" w:rsidR="00EA4EB2" w:rsidRDefault="00EA4EB2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1B8F9164" w14:textId="77777777" w:rsidR="00EA4EB2" w:rsidRPr="00465A7B" w:rsidRDefault="00EA4EB2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29D09A77" w14:textId="77777777" w:rsidR="003C0246" w:rsidRPr="00465A7B" w:rsidRDefault="003C0246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  <w:r w:rsidRPr="00465A7B">
                    <w:rPr>
                      <w:sz w:val="36"/>
                      <w:szCs w:val="36"/>
                    </w:rPr>
                    <w:t>MI4.4.11.</w:t>
                  </w:r>
                  <w:proofErr w:type="gramStart"/>
                  <w:r w:rsidRPr="00465A7B">
                    <w:rPr>
                      <w:sz w:val="36"/>
                      <w:szCs w:val="36"/>
                    </w:rPr>
                    <w:t>2.a</w:t>
                  </w:r>
                  <w:proofErr w:type="gramEnd"/>
                  <w:r w:rsidRPr="00465A7B">
                    <w:rPr>
                      <w:sz w:val="36"/>
                      <w:szCs w:val="36"/>
                    </w:rPr>
                    <w:t>: Milano a 15 minuti - Innovazione Sociale</w:t>
                  </w:r>
                </w:p>
                <w:p w14:paraId="42C29934" w14:textId="77777777" w:rsidR="003C0246" w:rsidRPr="00465A7B" w:rsidRDefault="003C0246" w:rsidP="003C0246">
                  <w:pPr>
                    <w:pStyle w:val="PONMetroTitoloCopertina"/>
                    <w:spacing w:before="360"/>
                    <w:rPr>
                      <w:caps/>
                      <w:sz w:val="40"/>
                      <w:szCs w:val="40"/>
                    </w:rPr>
                  </w:pPr>
                  <w:r w:rsidRPr="00465A7B">
                    <w:rPr>
                      <w:sz w:val="36"/>
                      <w:szCs w:val="36"/>
                    </w:rPr>
                    <w:t>CUP B44H23000610007</w:t>
                  </w:r>
                </w:p>
              </w:txbxContent>
            </v:textbox>
            <w10:wrap anchorx="margin"/>
          </v:shape>
        </w:pict>
      </w:r>
      <w:r>
        <w:rPr>
          <w:color w:val="auto"/>
        </w:rPr>
        <w:pict w14:anchorId="3D1BDF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307230500" o:spid="_x0000_s2057" type="#_x0000_t75" alt="Immagine che contiene schermata, Rettangolo, quadrato&#10;&#10;&#10;&#10;&#10;&#10;&#10;&#10;&#10;&#10;&#10;&#10;&#10;&#10;&#10;&#10;Descrizione generata automaticamente" style="position:absolute;left:0;text-align:left;margin-left:.5pt;margin-top:112.7pt;width:600.5pt;height:666.15pt;z-index:-251653632;visibility:visible;mso-wrap-edited:f;mso-width-percent:0;mso-height-percent:0;mso-position-horizontal-relative:page;mso-position-vertical-relative:page;mso-width-percent:0;mso-height-percent:0;mso-width-relative:margin;mso-height-relative:margin">
            <v:imagedata r:id="rId8" o:title="Immagine che contiene schermata, Rettangolo, quadrato&#10;&#10;&#10;&#10;&#10;&#10;&#10;&#10;&#10;&#10;&#10;&#10;&#10;&#10;&#10;&#10;Descrizione generata automaticamente" cropbottom="6115f"/>
            <w10:wrap type="topAndBottom" anchorx="page" anchory="page"/>
          </v:shape>
        </w:pict>
      </w:r>
      <w:r>
        <w:rPr>
          <w:rFonts w:cs="Calibri"/>
          <w:noProof/>
          <w:lang w:eastAsia="it-IT"/>
        </w:rPr>
        <w:pict w14:anchorId="134FB6A7">
          <v:shape id="_x0000_s2056" type="#_x0000_t75" alt="" style="position:absolute;left:0;text-align:left;margin-left:-62.45pt;margin-top:665.45pt;width:601.5pt;height:63.85pt;z-index:251659776;mso-wrap-edited:f;mso-width-percent:0;mso-height-percent:0;mso-width-percent:0;mso-height-percent:0">
            <v:imagedata r:id="rId9" o:title=""/>
            <w10:wrap type="square"/>
          </v:shape>
        </w:pict>
      </w:r>
      <w:r>
        <w:rPr>
          <w:noProof/>
        </w:rPr>
        <w:pict w14:anchorId="5E905286">
          <v:shape id="_x0000_s2055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8752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81F601E">
          <v:shape id="_x0000_s2054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6704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016115CC">
          <v:shape id="_x0000_s2053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5680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2B15BB7">
          <v:shape id="Immagine 1" o:spid="_x0000_s2052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4656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1BB6439D">
          <v:shape id="Casella di testo 660032699" o:spid="_x0000_s2051" type="#_x0000_t202" alt="" style="position:absolute;left:0;text-align:left;margin-left:168.85pt;margin-top:606.95pt;width:213.8pt;height:23.65pt;z-index:251652608;visibility:visible;mso-wrap-style:square;mso-wrap-edited:f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filled="f" stroked="f">
            <v:textbox style="mso-fit-shape-to-text:t">
              <w:txbxContent>
                <w:p w14:paraId="29C285F1" w14:textId="77777777" w:rsidR="00B434DD" w:rsidRPr="003C0246" w:rsidRDefault="00B434DD" w:rsidP="00B434DD">
                  <w:pPr>
                    <w:spacing w:line="240" w:lineRule="auto"/>
                    <w:jc w:val="center"/>
                    <w:rPr>
                      <w:rFonts w:cs="Calibri"/>
                      <w:noProof/>
                      <w:color w:val="auto"/>
                      <w:szCs w:val="22"/>
                    </w:rPr>
                  </w:pPr>
                  <w:r w:rsidRPr="003C0246">
                    <w:rPr>
                      <w:rFonts w:cs="Calibri"/>
                      <w:noProof/>
                      <w:color w:val="auto"/>
                      <w:szCs w:val="22"/>
                    </w:rPr>
                    <w:t>Versione n.n del gg.mm.aaaa</w:t>
                  </w:r>
                </w:p>
              </w:txbxContent>
            </v:textbox>
            <w10:wrap anchorx="margin"/>
          </v:shape>
        </w:pict>
      </w:r>
      <w:r w:rsidR="00B434DD" w:rsidRPr="003C0246">
        <w:rPr>
          <w:color w:val="auto"/>
        </w:rPr>
        <w:tab/>
      </w:r>
      <w:bookmarkStart w:id="1" w:name="_Toc465025503"/>
      <w:bookmarkStart w:id="2" w:name="_Toc465025571"/>
      <w:bookmarkEnd w:id="1"/>
      <w:bookmarkEnd w:id="2"/>
      <w:r>
        <w:rPr>
          <w:noProof/>
        </w:rPr>
        <w:pict w14:anchorId="5D75E44C">
          <v:shape id="_x0000_s2050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7728;visibility:visible;mso-wrap-edited:f;mso-width-percent:0;mso-height-percent:0;mso-position-horizontal-relative:text;mso-position-vertical-relative:text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71401D">
          <w:headerReference w:type="default" r:id="rId10"/>
          <w:headerReference w:type="first" r:id="rId11"/>
          <w:pgSz w:w="11906" w:h="16838"/>
          <w:pgMar w:top="2268" w:right="1134" w:bottom="2552" w:left="1134" w:header="709" w:footer="1168" w:gutter="0"/>
          <w:cols w:space="720"/>
          <w:titlePg/>
          <w:docGrid w:linePitch="360" w:charSpace="-2458"/>
        </w:sectPr>
      </w:pP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0F62BD" w:rsidRPr="00311994" w14:paraId="0C701177" w14:textId="77777777" w:rsidTr="002C447C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029B0D9D" w14:textId="77777777" w:rsidR="000F62BD" w:rsidRPr="00311994" w:rsidRDefault="000F62BD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1165E0DC" w14:textId="77777777" w:rsidR="000F62BD" w:rsidRPr="00311994" w:rsidRDefault="000F62BD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  <w:tr w:rsidR="000F62BD" w:rsidRPr="00311994" w14:paraId="742C269A" w14:textId="77777777" w:rsidTr="002C447C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425AC144" w14:textId="77777777" w:rsidR="000F62BD" w:rsidRPr="00311994" w:rsidRDefault="000F62BD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2EB5167B" w14:textId="77777777" w:rsidR="000F62BD" w:rsidRPr="00311994" w:rsidRDefault="000F62BD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</w:tbl>
    <w:p w14:paraId="5CD1CB71" w14:textId="77777777" w:rsidR="000F62BD" w:rsidRDefault="000F62BD" w:rsidP="000F62BD">
      <w:pPr>
        <w:ind w:left="1134" w:hanging="1134"/>
        <w:jc w:val="right"/>
        <w:rPr>
          <w:b/>
          <w:bCs/>
          <w:sz w:val="23"/>
          <w:szCs w:val="23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C270C7" w14:paraId="3B9055D4" w14:textId="77777777" w:rsidTr="000F62BD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86D46E" w14:textId="77777777" w:rsidR="00C270C7" w:rsidRDefault="00C270C7" w:rsidP="004B68EF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C270C7" w14:paraId="1D1BC9C0" w14:textId="77777777" w:rsidTr="000F62BD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398600" w14:textId="77777777" w:rsidR="00C270C7" w:rsidRDefault="00C270C7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D67BA0" w14:textId="77777777" w:rsidR="00C270C7" w:rsidRDefault="00C270C7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5189DC" w14:textId="77777777" w:rsidR="00C270C7" w:rsidRDefault="00C270C7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228381" w14:textId="77777777" w:rsidR="00C270C7" w:rsidRDefault="00C270C7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270C7" w14:paraId="0F320956" w14:textId="77777777" w:rsidTr="000F62BD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179514" w14:textId="77777777" w:rsidR="00C270C7" w:rsidRDefault="00C270C7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BF014B" w14:textId="77777777" w:rsidR="00C270C7" w:rsidRDefault="00C270C7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A1A311" w14:textId="77777777" w:rsidR="00C270C7" w:rsidRDefault="00C270C7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F990B9" w14:textId="77777777" w:rsidR="00C270C7" w:rsidRDefault="00C270C7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270C7" w14:paraId="738F844D" w14:textId="77777777" w:rsidTr="000F62BD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9CF2F3" w14:textId="77777777" w:rsidR="00C270C7" w:rsidRDefault="00C270C7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210B6C" w14:textId="77777777" w:rsidR="00C270C7" w:rsidRDefault="00C270C7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C02272" w14:textId="77777777" w:rsidR="00C270C7" w:rsidRDefault="00C270C7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F6650D" w14:textId="77777777" w:rsidR="00C270C7" w:rsidRDefault="00C270C7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270C7" w14:paraId="153C78E6" w14:textId="77777777" w:rsidTr="000F62BD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D38358" w14:textId="77777777" w:rsidR="00C270C7" w:rsidRDefault="00C270C7" w:rsidP="004B68EF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62AD19" w14:textId="77777777" w:rsidR="00C270C7" w:rsidRDefault="00C270C7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9761AA" w14:textId="77777777" w:rsidR="00C270C7" w:rsidRDefault="00C270C7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8A7879" w14:textId="77777777" w:rsidR="00C270C7" w:rsidRDefault="00C270C7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4BF6D936" w14:textId="0DD22931" w:rsidR="00C270C7" w:rsidRDefault="00C270C7" w:rsidP="00C270C7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Compilare la tabella con i dati del firmatario della dichiarazione</w:t>
      </w:r>
    </w:p>
    <w:p w14:paraId="57F7CC4D" w14:textId="77777777" w:rsidR="00C270C7" w:rsidRDefault="00C270C7" w:rsidP="00C270C7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58657E16" w14:textId="10C0AA5F" w:rsidR="00C270C7" w:rsidRDefault="001943C5" w:rsidP="00C270C7">
      <w:pPr>
        <w:spacing w:before="120" w:line="276" w:lineRule="auto"/>
        <w:ind w:left="709"/>
        <w:rPr>
          <w:color w:val="C00000"/>
        </w:rPr>
      </w:pPr>
      <w:r>
        <w:rPr>
          <w:noProof/>
        </w:rPr>
        <w:pict w14:anchorId="6EA39B29">
          <v:rect id="Text Box 1" o:spid="_x0000_s2063" style="position:absolute;left:0;text-align:left;margin-left:12.45pt;margin-top:3.7pt;width:17.15pt;height:17.15pt;z-index:25166080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" strokeweight="0">
            <v:textbox inset=",1.8mm,,1.8mm">
              <w:txbxContent>
                <w:p w14:paraId="62511739" w14:textId="77777777" w:rsidR="00C270C7" w:rsidRPr="00554A6E" w:rsidRDefault="00C270C7" w:rsidP="00C270C7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C270C7">
        <w:t>legale rappresentante</w:t>
      </w:r>
    </w:p>
    <w:p w14:paraId="48A30335" w14:textId="46F2F1A9" w:rsidR="00C270C7" w:rsidRDefault="001943C5" w:rsidP="00C270C7">
      <w:pPr>
        <w:spacing w:before="120" w:line="276" w:lineRule="auto"/>
        <w:ind w:left="709"/>
      </w:pPr>
      <w:r>
        <w:rPr>
          <w:noProof/>
        </w:rPr>
        <w:pict w14:anchorId="36692900">
          <v:rect id="_x0000_s2062" style="position:absolute;left:0;text-align:left;margin-left:12.25pt;margin-top:.65pt;width:17.15pt;height:17.15pt;z-index:25166182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" strokeweight="0">
            <v:textbox inset=",1.8mm,,1.8mm">
              <w:txbxContent>
                <w:p w14:paraId="5BF4E1C9" w14:textId="77777777" w:rsidR="00C270C7" w:rsidRPr="00554A6E" w:rsidRDefault="00C270C7" w:rsidP="00C270C7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C270C7">
        <w:t xml:space="preserve">altro soggetto con poteri di firma </w:t>
      </w:r>
    </w:p>
    <w:p w14:paraId="30BEF3B4" w14:textId="77777777" w:rsidR="00C270C7" w:rsidRDefault="00C270C7" w:rsidP="00C270C7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C270C7" w14:paraId="6B6005B7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28980600" w14:textId="77777777" w:rsidR="00C270C7" w:rsidRDefault="00C270C7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Denominazione / Ragione Sociale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B2AFE05" w14:textId="77777777" w:rsidR="00C270C7" w:rsidRDefault="00C270C7">
            <w:pPr>
              <w:snapToGrid w:val="0"/>
              <w:spacing w:before="60" w:line="240" w:lineRule="auto"/>
              <w:ind w:right="96"/>
              <w:rPr>
                <w:rFonts w:eastAsia="Calibri"/>
                <w:bCs/>
                <w:color w:val="C00000"/>
                <w:szCs w:val="24"/>
              </w:rPr>
            </w:pPr>
          </w:p>
        </w:tc>
      </w:tr>
      <w:tr w:rsidR="00C270C7" w14:paraId="06F84AA7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5DC84014" w14:textId="77777777" w:rsidR="00C270C7" w:rsidRDefault="00C270C7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 w:val="2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Partita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64F302E" w14:textId="77777777" w:rsidR="00C270C7" w:rsidRDefault="00C270C7">
            <w:pPr>
              <w:snapToGrid w:val="0"/>
              <w:spacing w:before="60" w:line="240" w:lineRule="auto"/>
              <w:ind w:right="96"/>
              <w:rPr>
                <w:rFonts w:eastAsia="Calibri"/>
                <w:bCs/>
                <w:color w:val="C00000"/>
                <w:szCs w:val="24"/>
              </w:rPr>
            </w:pPr>
          </w:p>
        </w:tc>
      </w:tr>
      <w:tr w:rsidR="00C270C7" w14:paraId="31688630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7E549865" w14:textId="77777777" w:rsidR="00C270C7" w:rsidRDefault="00C270C7">
            <w:pPr>
              <w:snapToGrid w:val="0"/>
              <w:spacing w:before="60" w:after="0" w:line="240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Codice Fiscale</w:t>
            </w:r>
          </w:p>
          <w:p w14:paraId="0E674F95" w14:textId="77777777" w:rsidR="00C270C7" w:rsidRDefault="00C270C7">
            <w:pPr>
              <w:snapToGrid w:val="0"/>
              <w:spacing w:line="240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Cs/>
                <w:i/>
                <w:iCs/>
                <w:color w:val="000000"/>
                <w:sz w:val="20"/>
                <w:szCs w:val="24"/>
              </w:rPr>
              <w:t>Se diverso da Partiva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C64C865" w14:textId="77777777" w:rsidR="00C270C7" w:rsidRDefault="00C270C7">
            <w:pPr>
              <w:snapToGrid w:val="0"/>
              <w:spacing w:before="60" w:line="240" w:lineRule="auto"/>
              <w:ind w:right="96"/>
              <w:rPr>
                <w:rFonts w:eastAsia="Calibri"/>
                <w:bCs/>
                <w:color w:val="C00000"/>
                <w:szCs w:val="24"/>
              </w:rPr>
            </w:pPr>
          </w:p>
        </w:tc>
      </w:tr>
      <w:tr w:rsidR="00C270C7" w14:paraId="521FD023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11F09B75" w14:textId="77777777" w:rsidR="00C270C7" w:rsidRDefault="00C270C7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Sede legale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6889DEF" w14:textId="77777777" w:rsidR="00C270C7" w:rsidRDefault="00C270C7">
            <w:pPr>
              <w:snapToGrid w:val="0"/>
              <w:spacing w:before="60" w:line="240" w:lineRule="auto"/>
              <w:ind w:right="96"/>
              <w:rPr>
                <w:rFonts w:eastAsia="Calibri"/>
                <w:bCs/>
                <w:color w:val="C00000"/>
                <w:szCs w:val="24"/>
              </w:rPr>
            </w:pPr>
          </w:p>
        </w:tc>
      </w:tr>
    </w:tbl>
    <w:p w14:paraId="51C86389" w14:textId="45514EFF" w:rsidR="000F62BD" w:rsidRPr="00CC15B9" w:rsidRDefault="000F62BD" w:rsidP="000F62BD">
      <w:pPr>
        <w:spacing w:before="240" w:line="276" w:lineRule="auto"/>
        <w:rPr>
          <w:rFonts w:cs="Calibri"/>
          <w:szCs w:val="22"/>
        </w:rPr>
      </w:pPr>
      <w:r>
        <w:rPr>
          <w:rFonts w:cs="Calibri"/>
          <w:szCs w:val="22"/>
        </w:rPr>
        <w:t>d</w:t>
      </w:r>
      <w:r w:rsidRPr="00CC15B9">
        <w:rPr>
          <w:rFonts w:cs="Calibri"/>
          <w:szCs w:val="22"/>
        </w:rPr>
        <w:t xml:space="preserve">estinatario del finanziamento </w:t>
      </w:r>
      <w:r w:rsidRPr="00726D54">
        <w:rPr>
          <w:rFonts w:cs="Calibri"/>
          <w:szCs w:val="22"/>
        </w:rPr>
        <w:t xml:space="preserve">PN METRO PLUS </w:t>
      </w:r>
      <w:r w:rsidRPr="00CC15B9">
        <w:rPr>
          <w:rFonts w:cs="Calibri"/>
          <w:szCs w:val="22"/>
        </w:rPr>
        <w:t>Milano 20</w:t>
      </w:r>
      <w:r>
        <w:rPr>
          <w:rFonts w:cs="Calibri"/>
          <w:szCs w:val="22"/>
        </w:rPr>
        <w:t>21</w:t>
      </w:r>
      <w:r w:rsidRPr="00CC15B9">
        <w:rPr>
          <w:rFonts w:cs="Calibri"/>
          <w:szCs w:val="22"/>
        </w:rPr>
        <w:t>-20</w:t>
      </w:r>
      <w:r>
        <w:rPr>
          <w:rFonts w:cs="Calibri"/>
          <w:szCs w:val="22"/>
        </w:rPr>
        <w:t>27</w:t>
      </w:r>
      <w:r w:rsidRPr="00CC15B9">
        <w:rPr>
          <w:rFonts w:cs="Calibri"/>
          <w:szCs w:val="22"/>
        </w:rPr>
        <w:t xml:space="preserve">, Azione </w:t>
      </w:r>
      <w:r w:rsidRPr="00F72E80">
        <w:rPr>
          <w:rFonts w:cs="Calibri"/>
          <w:szCs w:val="22"/>
        </w:rPr>
        <w:t>MI4.4.11.</w:t>
      </w:r>
      <w:proofErr w:type="gramStart"/>
      <w:r w:rsidRPr="00F72E80">
        <w:rPr>
          <w:rFonts w:cs="Calibri"/>
          <w:szCs w:val="22"/>
        </w:rPr>
        <w:t>2.a</w:t>
      </w:r>
      <w:proofErr w:type="gramEnd"/>
      <w:r w:rsidRPr="00CC15B9">
        <w:rPr>
          <w:rFonts w:cs="Calibri"/>
          <w:szCs w:val="22"/>
        </w:rPr>
        <w:t>, Avviso pubblico “La Scuola dei Quartieri 202</w:t>
      </w:r>
      <w:r>
        <w:rPr>
          <w:rFonts w:cs="Calibri"/>
          <w:szCs w:val="22"/>
        </w:rPr>
        <w:t>4 2025</w:t>
      </w:r>
      <w:r w:rsidRPr="00CC15B9">
        <w:rPr>
          <w:rFonts w:cs="Calibri"/>
          <w:szCs w:val="22"/>
        </w:rPr>
        <w:t xml:space="preserve">”, </w:t>
      </w:r>
      <w:r w:rsidR="002B5D43" w:rsidRPr="002B5D43">
        <w:rPr>
          <w:rFonts w:cs="Calibri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  <w:r w:rsidRPr="00CC15B9">
        <w:rPr>
          <w:rFonts w:cs="Calibri"/>
          <w:szCs w:val="22"/>
        </w:rPr>
        <w:t>, con la presente:</w:t>
      </w:r>
    </w:p>
    <w:p w14:paraId="3817B197" w14:textId="77777777" w:rsidR="00944ECD" w:rsidRPr="00944ECD" w:rsidRDefault="00944ECD" w:rsidP="00944ECD">
      <w:pPr>
        <w:autoSpaceDE w:val="0"/>
        <w:autoSpaceDN w:val="0"/>
        <w:adjustRightInd w:val="0"/>
        <w:spacing w:before="240" w:after="120" w:line="360" w:lineRule="auto"/>
        <w:jc w:val="center"/>
        <w:rPr>
          <w:rFonts w:cs="Calibri"/>
          <w:b/>
          <w:bCs/>
          <w:szCs w:val="22"/>
        </w:rPr>
      </w:pPr>
      <w:r w:rsidRPr="00944ECD">
        <w:rPr>
          <w:rFonts w:cs="Calibri"/>
          <w:b/>
          <w:bCs/>
          <w:szCs w:val="22"/>
        </w:rPr>
        <w:t>DICHIARA</w:t>
      </w:r>
    </w:p>
    <w:p w14:paraId="0004B8B7" w14:textId="74CF2B6C" w:rsidR="00944ECD" w:rsidRPr="00944ECD" w:rsidRDefault="000F62BD" w:rsidP="00944ECD">
      <w:pPr>
        <w:autoSpaceDE w:val="0"/>
        <w:autoSpaceDN w:val="0"/>
        <w:adjustRightInd w:val="0"/>
        <w:spacing w:line="276" w:lineRule="auto"/>
        <w:rPr>
          <w:rFonts w:cs="Calibri"/>
          <w:szCs w:val="22"/>
        </w:rPr>
      </w:pPr>
      <w:r>
        <w:rPr>
          <w:rFonts w:cs="Calibri"/>
          <w:szCs w:val="22"/>
        </w:rPr>
        <w:t xml:space="preserve">che, </w:t>
      </w:r>
      <w:r w:rsidR="00944ECD" w:rsidRPr="00944ECD">
        <w:rPr>
          <w:rFonts w:cs="Calibri"/>
          <w:szCs w:val="22"/>
        </w:rPr>
        <w:t>con rif</w:t>
      </w:r>
      <w:r>
        <w:rPr>
          <w:rFonts w:cs="Calibri"/>
          <w:szCs w:val="22"/>
        </w:rPr>
        <w:t>erimento all’obbligo di apporre</w:t>
      </w:r>
      <w:r w:rsidR="00944ECD" w:rsidRPr="00944ECD">
        <w:rPr>
          <w:rFonts w:cs="Calibri"/>
          <w:szCs w:val="22"/>
        </w:rPr>
        <w:t xml:space="preserve"> su ogni do</w:t>
      </w:r>
      <w:r>
        <w:rPr>
          <w:rFonts w:cs="Calibri"/>
          <w:szCs w:val="22"/>
        </w:rPr>
        <w:t>cumento giustificativo di spesa</w:t>
      </w:r>
      <w:r w:rsidR="00944ECD" w:rsidRPr="00944ECD">
        <w:rPr>
          <w:rFonts w:cs="Calibri"/>
          <w:szCs w:val="22"/>
        </w:rPr>
        <w:t xml:space="preserve"> </w:t>
      </w:r>
      <w:r>
        <w:rPr>
          <w:rFonts w:cs="Calibri"/>
          <w:szCs w:val="22"/>
        </w:rPr>
        <w:t>il</w:t>
      </w:r>
      <w:r w:rsidR="00944ECD" w:rsidRPr="00944ECD">
        <w:rPr>
          <w:rFonts w:cs="Calibri"/>
          <w:szCs w:val="22"/>
        </w:rPr>
        <w:t xml:space="preserve"> </w:t>
      </w:r>
      <w:r>
        <w:rPr>
          <w:rFonts w:cs="Calibri"/>
          <w:szCs w:val="22"/>
        </w:rPr>
        <w:t>c</w:t>
      </w:r>
      <w:r w:rsidR="00944ECD" w:rsidRPr="00944ECD">
        <w:rPr>
          <w:rFonts w:cs="Calibri"/>
          <w:szCs w:val="22"/>
        </w:rPr>
        <w:t>odice</w:t>
      </w:r>
      <w:r w:rsidR="0068200B">
        <w:rPr>
          <w:rFonts w:cs="Calibri"/>
          <w:szCs w:val="22"/>
        </w:rPr>
        <w:t xml:space="preserve"> alfanumerico</w:t>
      </w:r>
      <w:r w:rsidR="00944ECD" w:rsidRPr="00944ECD">
        <w:rPr>
          <w:rFonts w:cs="Calibri"/>
          <w:szCs w:val="22"/>
        </w:rPr>
        <w:t xml:space="preserve"> identificativo</w:t>
      </w:r>
      <w:r w:rsidR="0068200B">
        <w:rPr>
          <w:rFonts w:cs="Calibri"/>
          <w:szCs w:val="22"/>
        </w:rPr>
        <w:t xml:space="preserve"> del progetto</w:t>
      </w:r>
      <w:r w:rsidR="00944ECD" w:rsidRPr="00944ECD">
        <w:rPr>
          <w:rFonts w:cs="Calibri"/>
          <w:szCs w:val="22"/>
        </w:rPr>
        <w:t xml:space="preserve">, </w:t>
      </w:r>
      <w:r w:rsidR="0068200B">
        <w:rPr>
          <w:rFonts w:cs="Calibri"/>
          <w:szCs w:val="22"/>
        </w:rPr>
        <w:t xml:space="preserve">la </w:t>
      </w:r>
      <w:r w:rsidR="00944ECD" w:rsidRPr="00944ECD">
        <w:rPr>
          <w:rFonts w:cs="Calibri"/>
          <w:szCs w:val="22"/>
        </w:rPr>
        <w:t>dicitura “</w:t>
      </w:r>
      <w:r w:rsidR="00931575" w:rsidRPr="00726D54">
        <w:rPr>
          <w:rFonts w:cs="Calibri"/>
          <w:szCs w:val="22"/>
        </w:rPr>
        <w:t xml:space="preserve">PN METRO PLUS </w:t>
      </w:r>
      <w:r w:rsidR="00931575" w:rsidRPr="00CC15B9">
        <w:rPr>
          <w:rFonts w:cs="Calibri"/>
          <w:szCs w:val="22"/>
        </w:rPr>
        <w:t>Milano 20</w:t>
      </w:r>
      <w:r w:rsidR="00931575">
        <w:rPr>
          <w:rFonts w:cs="Calibri"/>
          <w:szCs w:val="22"/>
        </w:rPr>
        <w:t>21</w:t>
      </w:r>
      <w:r w:rsidR="00931575" w:rsidRPr="00CC15B9">
        <w:rPr>
          <w:rFonts w:cs="Calibri"/>
          <w:szCs w:val="22"/>
        </w:rPr>
        <w:t>-20</w:t>
      </w:r>
      <w:r w:rsidR="00931575">
        <w:rPr>
          <w:rFonts w:cs="Calibri"/>
          <w:szCs w:val="22"/>
        </w:rPr>
        <w:t>27</w:t>
      </w:r>
      <w:r w:rsidR="00931575" w:rsidRPr="00CC15B9">
        <w:rPr>
          <w:rFonts w:cs="Calibri"/>
          <w:szCs w:val="22"/>
        </w:rPr>
        <w:t xml:space="preserve">, Azione </w:t>
      </w:r>
      <w:r w:rsidR="00931575" w:rsidRPr="00F72E80">
        <w:rPr>
          <w:rFonts w:cs="Calibri"/>
          <w:szCs w:val="22"/>
        </w:rPr>
        <w:t>MI4.4.11.</w:t>
      </w:r>
      <w:proofErr w:type="gramStart"/>
      <w:r w:rsidR="00931575" w:rsidRPr="00F72E80">
        <w:rPr>
          <w:rFonts w:cs="Calibri"/>
          <w:szCs w:val="22"/>
        </w:rPr>
        <w:t>2.a</w:t>
      </w:r>
      <w:proofErr w:type="gramEnd"/>
      <w:r w:rsidR="00944ECD" w:rsidRPr="00944ECD">
        <w:rPr>
          <w:rFonts w:cs="Calibri"/>
          <w:szCs w:val="22"/>
        </w:rPr>
        <w:t xml:space="preserve">”, </w:t>
      </w:r>
      <w:r w:rsidR="0068200B">
        <w:rPr>
          <w:rFonts w:cs="Calibri"/>
          <w:szCs w:val="22"/>
        </w:rPr>
        <w:t xml:space="preserve">il </w:t>
      </w:r>
      <w:r w:rsidR="00944ECD" w:rsidRPr="00944ECD">
        <w:rPr>
          <w:rFonts w:cs="Calibri"/>
          <w:szCs w:val="22"/>
        </w:rPr>
        <w:t>CUP</w:t>
      </w:r>
      <w:r w:rsidR="00944ECD" w:rsidRPr="00202E6B">
        <w:t xml:space="preserve"> </w:t>
      </w:r>
      <w:r w:rsidR="00931575" w:rsidRPr="00931575">
        <w:rPr>
          <w:rFonts w:cs="Calibri"/>
          <w:szCs w:val="22"/>
        </w:rPr>
        <w:t>B44H23000610007</w:t>
      </w:r>
      <w:r>
        <w:rPr>
          <w:rFonts w:cs="Calibri"/>
          <w:szCs w:val="22"/>
        </w:rPr>
        <w:t xml:space="preserve"> e </w:t>
      </w:r>
      <w:r w:rsidR="0068200B">
        <w:rPr>
          <w:rFonts w:cs="Calibri"/>
          <w:szCs w:val="22"/>
        </w:rPr>
        <w:t>l’</w:t>
      </w:r>
      <w:r>
        <w:rPr>
          <w:rFonts w:cs="Calibri"/>
          <w:szCs w:val="22"/>
        </w:rPr>
        <w:t>importo (totale o parziale)</w:t>
      </w:r>
      <w:r w:rsidR="00944ECD" w:rsidRPr="00944ECD">
        <w:rPr>
          <w:rFonts w:cs="Calibri"/>
          <w:szCs w:val="22"/>
        </w:rPr>
        <w:t xml:space="preserve"> imputato al progetto finanziato</w:t>
      </w:r>
      <w:r>
        <w:rPr>
          <w:rFonts w:cs="Calibri"/>
          <w:szCs w:val="22"/>
        </w:rPr>
        <w:t>,</w:t>
      </w:r>
      <w:r w:rsidR="00944ECD" w:rsidRPr="00944ECD">
        <w:rPr>
          <w:rFonts w:cs="Calibri"/>
          <w:szCs w:val="22"/>
        </w:rPr>
        <w:t xml:space="preserve"> </w:t>
      </w:r>
    </w:p>
    <w:p w14:paraId="721F6B58" w14:textId="4749BFF9" w:rsidR="00EA4EB2" w:rsidRDefault="00944ECD" w:rsidP="00EA4EB2">
      <w:pPr>
        <w:pStyle w:val="Paragrafoelenco"/>
        <w:numPr>
          <w:ilvl w:val="0"/>
          <w:numId w:val="11"/>
        </w:numPr>
        <w:tabs>
          <w:tab w:val="clear" w:pos="720"/>
          <w:tab w:val="num" w:pos="426"/>
        </w:tabs>
        <w:spacing w:before="120" w:after="0" w:line="276" w:lineRule="auto"/>
        <w:ind w:left="425" w:right="238" w:hanging="425"/>
        <w:contextualSpacing w:val="0"/>
        <w:rPr>
          <w:rFonts w:cs="Calibri"/>
          <w:szCs w:val="22"/>
        </w:rPr>
      </w:pPr>
      <w:r w:rsidRPr="00944ECD">
        <w:rPr>
          <w:rFonts w:cs="Calibri"/>
          <w:szCs w:val="22"/>
        </w:rPr>
        <w:t>relativamente alle fatture indicate nella tabella sottostante</w:t>
      </w:r>
      <w:r w:rsidR="000F62BD">
        <w:rPr>
          <w:rFonts w:cs="Calibri"/>
          <w:szCs w:val="22"/>
        </w:rPr>
        <w:t>,</w:t>
      </w:r>
      <w:r w:rsidRPr="00944ECD">
        <w:rPr>
          <w:rFonts w:cs="Calibri"/>
          <w:szCs w:val="22"/>
        </w:rPr>
        <w:t xml:space="preserve"> non è in condizione di apporre la suddetta dicitura sugli originali per i seguenti motivi:</w:t>
      </w:r>
    </w:p>
    <w:p w14:paraId="735687D3" w14:textId="1C1E681B" w:rsidR="00EA4EB2" w:rsidRDefault="00EA4EB2" w:rsidP="00EA4EB2">
      <w:pPr>
        <w:pStyle w:val="Paragrafoelenco"/>
        <w:spacing w:before="120" w:after="0" w:line="276" w:lineRule="auto"/>
        <w:ind w:left="425" w:right="238"/>
        <w:contextualSpacing w:val="0"/>
        <w:rPr>
          <w:rFonts w:cs="Calibri"/>
          <w:szCs w:val="22"/>
        </w:rPr>
      </w:pPr>
      <w:r>
        <w:rPr>
          <w:rFonts w:cs="Calibri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E5F9762" w14:textId="15F5CBA6" w:rsidR="00944ECD" w:rsidRPr="00EA4EB2" w:rsidRDefault="00944ECD" w:rsidP="00EA4EB2">
      <w:pPr>
        <w:pStyle w:val="Paragrafoelenco"/>
        <w:numPr>
          <w:ilvl w:val="0"/>
          <w:numId w:val="11"/>
        </w:numPr>
        <w:tabs>
          <w:tab w:val="clear" w:pos="720"/>
          <w:tab w:val="num" w:pos="426"/>
        </w:tabs>
        <w:spacing w:before="120" w:after="0" w:line="276" w:lineRule="auto"/>
        <w:ind w:left="425" w:right="238" w:hanging="425"/>
        <w:contextualSpacing w:val="0"/>
        <w:rPr>
          <w:rFonts w:cs="Calibri"/>
          <w:szCs w:val="22"/>
        </w:rPr>
      </w:pPr>
      <w:r w:rsidRPr="00EA4EB2">
        <w:rPr>
          <w:rFonts w:cs="Calibri"/>
          <w:szCs w:val="22"/>
        </w:rPr>
        <w:t xml:space="preserve">per tali fatture </w:t>
      </w:r>
      <w:r w:rsidR="00EA4EB2">
        <w:rPr>
          <w:rFonts w:cs="Calibri"/>
          <w:szCs w:val="22"/>
        </w:rPr>
        <w:t>NON</w:t>
      </w:r>
      <w:r w:rsidRPr="00EA4EB2">
        <w:rPr>
          <w:rFonts w:cs="Calibri"/>
          <w:szCs w:val="22"/>
        </w:rPr>
        <w:t xml:space="preserve"> sono state ottenute altre agevolazioni pubbliche;</w:t>
      </w:r>
    </w:p>
    <w:p w14:paraId="18A99CCD" w14:textId="671B8A99" w:rsidR="000F62BD" w:rsidRPr="00944ECD" w:rsidRDefault="000F62BD" w:rsidP="000F62BD">
      <w:pPr>
        <w:autoSpaceDE w:val="0"/>
        <w:autoSpaceDN w:val="0"/>
        <w:adjustRightInd w:val="0"/>
        <w:spacing w:before="240" w:after="120" w:line="360" w:lineRule="auto"/>
        <w:jc w:val="center"/>
        <w:rPr>
          <w:rFonts w:cs="Calibri"/>
          <w:b/>
          <w:bCs/>
          <w:szCs w:val="22"/>
        </w:rPr>
      </w:pPr>
      <w:r>
        <w:rPr>
          <w:rFonts w:cs="Calibri"/>
          <w:b/>
          <w:bCs/>
          <w:szCs w:val="22"/>
        </w:rPr>
        <w:lastRenderedPageBreak/>
        <w:t>SI IMPEGNA</w:t>
      </w:r>
    </w:p>
    <w:p w14:paraId="643F7B4B" w14:textId="6AE7B662" w:rsidR="00944ECD" w:rsidRPr="00944ECD" w:rsidRDefault="00944ECD" w:rsidP="000F62BD">
      <w:pPr>
        <w:pStyle w:val="Paragrafoelenco"/>
        <w:spacing w:before="95" w:after="120" w:line="276" w:lineRule="auto"/>
        <w:ind w:left="0"/>
        <w:rPr>
          <w:rFonts w:cs="Calibri"/>
          <w:szCs w:val="22"/>
        </w:rPr>
      </w:pPr>
      <w:r w:rsidRPr="00944ECD">
        <w:rPr>
          <w:rFonts w:cs="Calibri"/>
          <w:szCs w:val="22"/>
        </w:rPr>
        <w:t>a non utilizzare tali fatture o le medesime quote parte delle stesse per ottenere altri finanziamenti pubblici.</w: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95"/>
        <w:gridCol w:w="1186"/>
        <w:gridCol w:w="3544"/>
        <w:gridCol w:w="1701"/>
        <w:gridCol w:w="2013"/>
      </w:tblGrid>
      <w:tr w:rsidR="00844248" w:rsidRPr="00C97E75" w14:paraId="5CA636CB" w14:textId="77777777" w:rsidTr="00EA4EB2">
        <w:trPr>
          <w:trHeight w:val="397"/>
        </w:trPr>
        <w:tc>
          <w:tcPr>
            <w:tcW w:w="1195" w:type="dxa"/>
            <w:shd w:val="clear" w:color="auto" w:fill="auto"/>
            <w:vAlign w:val="center"/>
          </w:tcPr>
          <w:p w14:paraId="7269CD47" w14:textId="77777777" w:rsidR="00944ECD" w:rsidRDefault="00944ECD">
            <w:pPr>
              <w:spacing w:after="0" w:line="240" w:lineRule="auto"/>
              <w:ind w:left="-54" w:right="34"/>
              <w:jc w:val="left"/>
              <w:rPr>
                <w:rFonts w:eastAsia="Calibri"/>
                <w:b/>
                <w:szCs w:val="22"/>
              </w:rPr>
            </w:pPr>
            <w:r>
              <w:rPr>
                <w:rFonts w:eastAsia="Calibri"/>
                <w:b/>
                <w:szCs w:val="22"/>
              </w:rPr>
              <w:t>Fattura n.</w:t>
            </w:r>
          </w:p>
        </w:tc>
        <w:tc>
          <w:tcPr>
            <w:tcW w:w="1186" w:type="dxa"/>
            <w:shd w:val="clear" w:color="auto" w:fill="auto"/>
            <w:vAlign w:val="center"/>
          </w:tcPr>
          <w:p w14:paraId="5FF4FF3F" w14:textId="77777777" w:rsidR="00944ECD" w:rsidRDefault="00944ECD">
            <w:pPr>
              <w:spacing w:after="0" w:line="240" w:lineRule="auto"/>
              <w:jc w:val="left"/>
              <w:rPr>
                <w:rFonts w:eastAsia="Calibri"/>
                <w:b/>
                <w:szCs w:val="22"/>
              </w:rPr>
            </w:pPr>
            <w:r>
              <w:rPr>
                <w:rFonts w:eastAsia="Calibri"/>
                <w:b/>
                <w:szCs w:val="22"/>
              </w:rPr>
              <w:t>Data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54F107CD" w14:textId="77777777" w:rsidR="00944ECD" w:rsidRDefault="00944ECD">
            <w:pPr>
              <w:spacing w:after="0" w:line="240" w:lineRule="auto"/>
              <w:ind w:right="36"/>
              <w:jc w:val="left"/>
              <w:rPr>
                <w:rFonts w:eastAsia="Calibri"/>
                <w:b/>
                <w:szCs w:val="22"/>
              </w:rPr>
            </w:pPr>
            <w:r>
              <w:rPr>
                <w:rFonts w:eastAsia="Calibri"/>
                <w:b/>
                <w:szCs w:val="22"/>
              </w:rPr>
              <w:t>Fornitore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3DC51D3D" w14:textId="77777777" w:rsidR="00944ECD" w:rsidRDefault="00944ECD">
            <w:pPr>
              <w:spacing w:after="0" w:line="240" w:lineRule="auto"/>
              <w:jc w:val="left"/>
              <w:rPr>
                <w:rFonts w:eastAsia="Calibri"/>
                <w:b/>
                <w:szCs w:val="22"/>
              </w:rPr>
            </w:pPr>
            <w:r>
              <w:rPr>
                <w:rFonts w:eastAsia="Calibri"/>
                <w:b/>
                <w:szCs w:val="22"/>
              </w:rPr>
              <w:t>Importo totale</w:t>
            </w:r>
          </w:p>
        </w:tc>
        <w:tc>
          <w:tcPr>
            <w:tcW w:w="2013" w:type="dxa"/>
            <w:shd w:val="clear" w:color="auto" w:fill="auto"/>
            <w:vAlign w:val="center"/>
          </w:tcPr>
          <w:p w14:paraId="4DFF77DD" w14:textId="77777777" w:rsidR="00944ECD" w:rsidRDefault="00944ECD">
            <w:pPr>
              <w:spacing w:after="0" w:line="240" w:lineRule="auto"/>
              <w:ind w:right="25"/>
              <w:jc w:val="left"/>
              <w:rPr>
                <w:rFonts w:eastAsia="Calibri"/>
                <w:b/>
                <w:szCs w:val="22"/>
              </w:rPr>
            </w:pPr>
            <w:r>
              <w:rPr>
                <w:rFonts w:eastAsia="Calibri"/>
                <w:b/>
                <w:szCs w:val="22"/>
              </w:rPr>
              <w:t>Importo imputato al progetto</w:t>
            </w:r>
          </w:p>
        </w:tc>
      </w:tr>
      <w:tr w:rsidR="00844248" w:rsidRPr="00C97E75" w14:paraId="66C96E58" w14:textId="77777777" w:rsidTr="00EA4EB2">
        <w:trPr>
          <w:trHeight w:val="340"/>
        </w:trPr>
        <w:tc>
          <w:tcPr>
            <w:tcW w:w="1195" w:type="dxa"/>
            <w:shd w:val="clear" w:color="auto" w:fill="auto"/>
            <w:vAlign w:val="center"/>
          </w:tcPr>
          <w:p w14:paraId="6F90FDF5" w14:textId="77777777" w:rsidR="00944ECD" w:rsidRDefault="00944ECD">
            <w:pPr>
              <w:spacing w:after="0" w:line="240" w:lineRule="auto"/>
              <w:ind w:right="34"/>
              <w:jc w:val="left"/>
              <w:rPr>
                <w:rFonts w:eastAsia="Calibri"/>
                <w:szCs w:val="22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86B95A5" w14:textId="77777777" w:rsidR="00944ECD" w:rsidRDefault="00944ECD">
            <w:pPr>
              <w:spacing w:after="0" w:line="240" w:lineRule="auto"/>
              <w:jc w:val="left"/>
              <w:rPr>
                <w:rFonts w:eastAsia="Calibri"/>
                <w:szCs w:val="22"/>
              </w:rPr>
            </w:pPr>
          </w:p>
        </w:tc>
        <w:tc>
          <w:tcPr>
            <w:tcW w:w="3544" w:type="dxa"/>
            <w:shd w:val="clear" w:color="auto" w:fill="auto"/>
            <w:vAlign w:val="center"/>
          </w:tcPr>
          <w:p w14:paraId="42589550" w14:textId="77777777" w:rsidR="00944ECD" w:rsidRDefault="00944ECD">
            <w:pPr>
              <w:spacing w:after="0" w:line="240" w:lineRule="auto"/>
              <w:ind w:right="36"/>
              <w:jc w:val="left"/>
              <w:rPr>
                <w:rFonts w:eastAsia="Calibri"/>
                <w:szCs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5B64E4A5" w14:textId="243D3402" w:rsidR="00944ECD" w:rsidRDefault="00EA4EB2">
            <w:pPr>
              <w:spacing w:after="0" w:line="240" w:lineRule="auto"/>
              <w:jc w:val="left"/>
              <w:rPr>
                <w:rFonts w:eastAsia="Calibri"/>
                <w:szCs w:val="22"/>
              </w:rPr>
            </w:pPr>
            <w:r>
              <w:rPr>
                <w:rFonts w:eastAsia="Calibri"/>
                <w:szCs w:val="22"/>
              </w:rPr>
              <w:t>€</w:t>
            </w:r>
          </w:p>
        </w:tc>
        <w:tc>
          <w:tcPr>
            <w:tcW w:w="2013" w:type="dxa"/>
            <w:shd w:val="clear" w:color="auto" w:fill="auto"/>
            <w:vAlign w:val="center"/>
          </w:tcPr>
          <w:p w14:paraId="48A46BD4" w14:textId="5B23470A" w:rsidR="00944ECD" w:rsidRDefault="00EA4EB2">
            <w:pPr>
              <w:spacing w:after="0" w:line="240" w:lineRule="auto"/>
              <w:ind w:right="25"/>
              <w:jc w:val="left"/>
              <w:rPr>
                <w:rFonts w:eastAsia="Calibri"/>
                <w:szCs w:val="22"/>
              </w:rPr>
            </w:pPr>
            <w:r>
              <w:rPr>
                <w:rFonts w:eastAsia="Calibri"/>
                <w:szCs w:val="22"/>
              </w:rPr>
              <w:t xml:space="preserve">€ </w:t>
            </w:r>
          </w:p>
        </w:tc>
      </w:tr>
      <w:tr w:rsidR="000F62BD" w:rsidRPr="00C97E75" w14:paraId="43380F40" w14:textId="77777777" w:rsidTr="00EA4EB2">
        <w:trPr>
          <w:trHeight w:val="340"/>
        </w:trPr>
        <w:tc>
          <w:tcPr>
            <w:tcW w:w="1195" w:type="dxa"/>
            <w:shd w:val="clear" w:color="auto" w:fill="auto"/>
            <w:vAlign w:val="center"/>
          </w:tcPr>
          <w:p w14:paraId="4423F6E4" w14:textId="77777777" w:rsidR="000F62BD" w:rsidRDefault="000F62BD">
            <w:pPr>
              <w:spacing w:after="0" w:line="240" w:lineRule="auto"/>
              <w:ind w:right="34"/>
              <w:jc w:val="left"/>
              <w:rPr>
                <w:rFonts w:eastAsia="Calibri"/>
                <w:szCs w:val="22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2C36990" w14:textId="77777777" w:rsidR="000F62BD" w:rsidRDefault="000F62BD">
            <w:pPr>
              <w:spacing w:after="0" w:line="240" w:lineRule="auto"/>
              <w:jc w:val="left"/>
              <w:rPr>
                <w:rFonts w:eastAsia="Calibri"/>
                <w:szCs w:val="22"/>
              </w:rPr>
            </w:pPr>
          </w:p>
        </w:tc>
        <w:tc>
          <w:tcPr>
            <w:tcW w:w="3544" w:type="dxa"/>
            <w:shd w:val="clear" w:color="auto" w:fill="auto"/>
            <w:vAlign w:val="center"/>
          </w:tcPr>
          <w:p w14:paraId="0DB57FE6" w14:textId="77777777" w:rsidR="000F62BD" w:rsidRDefault="000F62BD">
            <w:pPr>
              <w:spacing w:after="0" w:line="240" w:lineRule="auto"/>
              <w:ind w:right="36"/>
              <w:jc w:val="left"/>
              <w:rPr>
                <w:rFonts w:eastAsia="Calibri"/>
                <w:szCs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06F85215" w14:textId="76FCDF57" w:rsidR="000F62BD" w:rsidRDefault="00EA4EB2">
            <w:pPr>
              <w:spacing w:after="0" w:line="240" w:lineRule="auto"/>
              <w:jc w:val="left"/>
              <w:rPr>
                <w:rFonts w:eastAsia="Calibri"/>
                <w:szCs w:val="22"/>
              </w:rPr>
            </w:pPr>
            <w:r>
              <w:rPr>
                <w:rFonts w:eastAsia="Calibri"/>
                <w:szCs w:val="22"/>
              </w:rPr>
              <w:t>€</w:t>
            </w:r>
          </w:p>
        </w:tc>
        <w:tc>
          <w:tcPr>
            <w:tcW w:w="2013" w:type="dxa"/>
            <w:shd w:val="clear" w:color="auto" w:fill="auto"/>
            <w:vAlign w:val="center"/>
          </w:tcPr>
          <w:p w14:paraId="7F719397" w14:textId="5B6DD25E" w:rsidR="000F62BD" w:rsidRDefault="00EA4EB2">
            <w:pPr>
              <w:spacing w:after="0" w:line="240" w:lineRule="auto"/>
              <w:ind w:right="25"/>
              <w:jc w:val="left"/>
              <w:rPr>
                <w:rFonts w:eastAsia="Calibri"/>
                <w:szCs w:val="22"/>
              </w:rPr>
            </w:pPr>
            <w:r>
              <w:rPr>
                <w:rFonts w:eastAsia="Calibri"/>
                <w:szCs w:val="22"/>
              </w:rPr>
              <w:t>€</w:t>
            </w:r>
          </w:p>
        </w:tc>
      </w:tr>
      <w:tr w:rsidR="00844248" w:rsidRPr="00C97E75" w14:paraId="4CC1E2BC" w14:textId="77777777" w:rsidTr="00EA4EB2">
        <w:trPr>
          <w:trHeight w:val="340"/>
        </w:trPr>
        <w:tc>
          <w:tcPr>
            <w:tcW w:w="1195" w:type="dxa"/>
            <w:shd w:val="clear" w:color="auto" w:fill="auto"/>
            <w:vAlign w:val="center"/>
          </w:tcPr>
          <w:p w14:paraId="589B0700" w14:textId="77777777" w:rsidR="00944ECD" w:rsidRDefault="00944ECD">
            <w:pPr>
              <w:spacing w:after="0" w:line="240" w:lineRule="auto"/>
              <w:ind w:right="34"/>
              <w:jc w:val="left"/>
              <w:rPr>
                <w:rFonts w:eastAsia="Calibri"/>
                <w:szCs w:val="22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E686D75" w14:textId="77777777" w:rsidR="00944ECD" w:rsidRDefault="00944ECD">
            <w:pPr>
              <w:spacing w:after="0" w:line="240" w:lineRule="auto"/>
              <w:jc w:val="left"/>
              <w:rPr>
                <w:rFonts w:eastAsia="Calibri"/>
                <w:szCs w:val="22"/>
              </w:rPr>
            </w:pPr>
          </w:p>
        </w:tc>
        <w:tc>
          <w:tcPr>
            <w:tcW w:w="3544" w:type="dxa"/>
            <w:shd w:val="clear" w:color="auto" w:fill="auto"/>
            <w:vAlign w:val="center"/>
          </w:tcPr>
          <w:p w14:paraId="173BEEE8" w14:textId="77777777" w:rsidR="00944ECD" w:rsidRDefault="00944ECD">
            <w:pPr>
              <w:spacing w:after="0" w:line="240" w:lineRule="auto"/>
              <w:ind w:right="36"/>
              <w:jc w:val="left"/>
              <w:rPr>
                <w:rFonts w:eastAsia="Calibri"/>
                <w:szCs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7149061B" w14:textId="415F6808" w:rsidR="00944ECD" w:rsidRDefault="00EA4EB2">
            <w:pPr>
              <w:spacing w:after="0" w:line="240" w:lineRule="auto"/>
              <w:jc w:val="left"/>
              <w:rPr>
                <w:rFonts w:eastAsia="Calibri"/>
                <w:szCs w:val="22"/>
              </w:rPr>
            </w:pPr>
            <w:r>
              <w:rPr>
                <w:rFonts w:eastAsia="Calibri"/>
                <w:szCs w:val="22"/>
              </w:rPr>
              <w:t>€</w:t>
            </w:r>
          </w:p>
        </w:tc>
        <w:tc>
          <w:tcPr>
            <w:tcW w:w="2013" w:type="dxa"/>
            <w:shd w:val="clear" w:color="auto" w:fill="auto"/>
            <w:vAlign w:val="center"/>
          </w:tcPr>
          <w:p w14:paraId="197C331F" w14:textId="1BF31CD1" w:rsidR="00944ECD" w:rsidRDefault="00EA4EB2">
            <w:pPr>
              <w:spacing w:after="0" w:line="240" w:lineRule="auto"/>
              <w:ind w:right="25"/>
              <w:jc w:val="left"/>
              <w:rPr>
                <w:rFonts w:eastAsia="Calibri"/>
                <w:szCs w:val="22"/>
              </w:rPr>
            </w:pPr>
            <w:r>
              <w:rPr>
                <w:rFonts w:eastAsia="Calibri"/>
                <w:szCs w:val="22"/>
              </w:rPr>
              <w:t>€</w:t>
            </w:r>
          </w:p>
        </w:tc>
      </w:tr>
    </w:tbl>
    <w:p w14:paraId="45242229" w14:textId="394A6E7D" w:rsidR="00944ECD" w:rsidRPr="000F62BD" w:rsidRDefault="00944ECD" w:rsidP="00944ECD">
      <w:pPr>
        <w:pStyle w:val="Corpodeltesto3"/>
        <w:spacing w:before="240"/>
        <w:rPr>
          <w:rFonts w:cs="Calibri"/>
          <w:color w:val="000000"/>
          <w:sz w:val="22"/>
          <w:szCs w:val="22"/>
        </w:rPr>
      </w:pPr>
      <w:r w:rsidRPr="000F62BD">
        <w:rPr>
          <w:rFonts w:cs="Calibri"/>
          <w:color w:val="000000"/>
          <w:sz w:val="22"/>
          <w:szCs w:val="22"/>
        </w:rPr>
        <w:t xml:space="preserve">Luogo </w:t>
      </w:r>
    </w:p>
    <w:p w14:paraId="163F4CE6" w14:textId="77777777" w:rsidR="00944ECD" w:rsidRPr="00944ECD" w:rsidRDefault="00944ECD" w:rsidP="00944ECD">
      <w:pPr>
        <w:spacing w:after="120" w:line="240" w:lineRule="auto"/>
        <w:ind w:left="3686"/>
        <w:jc w:val="center"/>
        <w:rPr>
          <w:rFonts w:cs="Calibri"/>
          <w:i/>
          <w:iCs/>
          <w:sz w:val="23"/>
          <w:szCs w:val="23"/>
          <w:lang w:eastAsia="it-IT"/>
        </w:rPr>
      </w:pPr>
      <w:r w:rsidRPr="00944ECD">
        <w:rPr>
          <w:rFonts w:cs="Calibri"/>
          <w:i/>
          <w:iCs/>
          <w:sz w:val="23"/>
          <w:szCs w:val="23"/>
          <w:lang w:eastAsia="it-IT"/>
        </w:rPr>
        <w:t>Sottoscritto con firma digitale</w:t>
      </w:r>
    </w:p>
    <w:p w14:paraId="1575CA68" w14:textId="77777777" w:rsidR="00944ECD" w:rsidRPr="00944ECD" w:rsidRDefault="00944ECD" w:rsidP="00944ECD">
      <w:pPr>
        <w:spacing w:after="0" w:line="240" w:lineRule="auto"/>
        <w:ind w:left="3686"/>
        <w:jc w:val="center"/>
        <w:rPr>
          <w:rFonts w:cs="Calibri"/>
          <w:b/>
          <w:bCs/>
          <w:sz w:val="23"/>
          <w:szCs w:val="23"/>
          <w:lang w:eastAsia="it-IT"/>
        </w:rPr>
      </w:pPr>
      <w:r w:rsidRPr="00944ECD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62E2A9C2" w14:textId="77777777" w:rsidR="00944ECD" w:rsidRPr="00944ECD" w:rsidRDefault="00944ECD" w:rsidP="00944ECD">
      <w:pPr>
        <w:spacing w:line="240" w:lineRule="auto"/>
        <w:ind w:left="3686"/>
        <w:jc w:val="center"/>
        <w:rPr>
          <w:bCs/>
          <w:szCs w:val="22"/>
        </w:rPr>
      </w:pPr>
      <w:r w:rsidRPr="00944ECD">
        <w:rPr>
          <w:bCs/>
          <w:szCs w:val="22"/>
        </w:rPr>
        <w:t>Il legale rappresentante o altro soggetto con poteri di firma</w:t>
      </w:r>
    </w:p>
    <w:p w14:paraId="2CAEFE82" w14:textId="62DFDE8D" w:rsidR="00167C66" w:rsidRPr="00003FD2" w:rsidRDefault="00167C66" w:rsidP="000C4A95">
      <w:pPr>
        <w:spacing w:before="240" w:after="0" w:line="276" w:lineRule="auto"/>
        <w:ind w:left="3260"/>
        <w:jc w:val="left"/>
        <w:rPr>
          <w:rFonts w:cs="Calibri"/>
          <w:b/>
          <w:bCs/>
          <w:color w:val="auto"/>
          <w:sz w:val="24"/>
          <w:szCs w:val="24"/>
          <w:bdr w:val="single" w:sz="4" w:space="0" w:color="auto"/>
          <w:lang w:eastAsia="it-IT"/>
        </w:rPr>
      </w:pPr>
    </w:p>
    <w:sectPr w:rsidR="00167C66" w:rsidRPr="00003FD2" w:rsidSect="0071401D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8BA782" w14:textId="77777777" w:rsidR="009148A7" w:rsidRDefault="009148A7">
      <w:pPr>
        <w:spacing w:after="0" w:line="240" w:lineRule="auto"/>
      </w:pPr>
      <w:r>
        <w:separator/>
      </w:r>
    </w:p>
  </w:endnote>
  <w:endnote w:type="continuationSeparator" w:id="0">
    <w:p w14:paraId="7E0A589D" w14:textId="77777777" w:rsidR="009148A7" w:rsidRDefault="009148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01D47" w14:textId="43A09BD3" w:rsidR="0000359B" w:rsidRPr="000F62BD" w:rsidRDefault="001943C5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>
      <w:rPr>
        <w:b/>
        <w:bCs/>
        <w:i w:val="0"/>
        <w:noProof/>
        <w:color w:val="C00000"/>
        <w:sz w:val="16"/>
        <w:lang w:eastAsia="it-IT"/>
      </w:rPr>
      <w:pict w14:anchorId="0A1D4FE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15" o:spid="_x0000_s1046" type="#_x0000_t75" alt="Immagine che contiene Elementi grafici, schermata, bianco, Carattere&#10;&#10;Descrizione generata automaticamente" style="position:absolute;left:0;text-align:left;margin-left:-58.6pt;margin-top:540.3pt;width:597.75pt;height:300.75pt;z-index:-25165568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">
          <v:imagedata r:id="rId1" o:title="Immagine che contiene Elementi grafici, schermata, bianco, Carattere&#10;&#10;Descrizione generata automaticamente"/>
          <o:lock v:ext="edit" aspectratio="f"/>
          <w10:wrap anchory="page"/>
        </v:shape>
      </w:pict>
    </w:r>
    <w:r w:rsidR="0000359B" w:rsidRPr="000F62BD">
      <w:rPr>
        <w:b/>
        <w:bCs/>
        <w:i w:val="0"/>
        <w:noProof/>
        <w:color w:val="C00000"/>
        <w:sz w:val="16"/>
        <w:lang w:eastAsia="it-IT"/>
      </w:rPr>
      <w:t xml:space="preserve">Dichiarazione </w:t>
    </w:r>
    <w:r>
      <w:rPr>
        <w:b/>
        <w:bCs/>
        <w:noProof/>
        <w:color w:val="C00000"/>
      </w:rPr>
      <w:pict w14:anchorId="21903B46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1036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" o:allowincell="f" stroked="f">
          <v:fill opacity="0"/>
          <v:path arrowok="t"/>
          <v:textbox inset="7.35pt,3.75pt,7.35pt,3.75pt">
            <w:txbxContent>
              <w:p w14:paraId="27AE9112" w14:textId="2A47B363" w:rsidR="0000359B" w:rsidRPr="0045616E" w:rsidRDefault="0000359B" w:rsidP="0000359B">
                <w:pPr>
                  <w:jc w:val="center"/>
                  <w:rPr>
                    <w:sz w:val="20"/>
                  </w:rPr>
                </w:pPr>
                <w:r w:rsidRPr="0045616E">
                  <w:rPr>
                    <w:sz w:val="20"/>
                  </w:rPr>
                  <w:fldChar w:fldCharType="begin"/>
                </w:r>
                <w:r w:rsidRPr="0045616E">
                  <w:rPr>
                    <w:sz w:val="20"/>
                  </w:rPr>
                  <w:instrText xml:space="preserve"> PAGE </w:instrText>
                </w:r>
                <w:r w:rsidRPr="0045616E">
                  <w:rPr>
                    <w:sz w:val="20"/>
                  </w:rPr>
                  <w:fldChar w:fldCharType="separate"/>
                </w:r>
                <w:r w:rsidR="001943C5">
                  <w:rPr>
                    <w:noProof/>
                    <w:sz w:val="20"/>
                  </w:rPr>
                  <w:t>1</w:t>
                </w:r>
                <w:r w:rsidRPr="0045616E">
                  <w:rPr>
                    <w:sz w:val="20"/>
                  </w:rPr>
                  <w:fldChar w:fldCharType="end"/>
                </w:r>
              </w:p>
            </w:txbxContent>
          </v:textbox>
          <w10:wrap type="square" anchorx="margin"/>
        </v:shape>
      </w:pict>
    </w:r>
    <w:r>
      <w:rPr>
        <w:b/>
        <w:bCs/>
        <w:noProof/>
        <w:color w:val="C00000"/>
      </w:rPr>
      <w:pict w14:anchorId="353EBB4B">
        <v:rect id="Rectangle 2" o:spid="_x0000_s1038" style="position:absolute;left:0;text-align:left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" o:allowincell="f" filled="f" stroked="f" strokecolor="#3465a4">
          <v:stroke joinstyle="round"/>
          <v:path arrowok="t"/>
          <w10:wrap anchory="page"/>
        </v:rect>
      </w:pict>
    </w:r>
    <w:r>
      <w:rPr>
        <w:b/>
        <w:bCs/>
        <w:noProof/>
        <w:color w:val="C00000"/>
      </w:rPr>
      <w:pict w14:anchorId="42A3F9AF">
        <v:rect id="Rectangle 1" o:spid="_x0000_s1039" style="position:absolute;left:0;text-align:left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" o:allowincell="f" filled="f" stroked="f" strokecolor="#3465a4">
          <v:stroke joinstyle="round"/>
          <v:path arrowok="t"/>
          <w10:wrap anchory="page"/>
        </v:rect>
      </w:pict>
    </w:r>
    <w:r w:rsidR="00857D25" w:rsidRPr="000F62BD">
      <w:rPr>
        <w:b/>
        <w:bCs/>
        <w:i w:val="0"/>
        <w:noProof/>
        <w:color w:val="C00000"/>
        <w:sz w:val="16"/>
        <w:lang w:eastAsia="it-IT"/>
      </w:rPr>
      <w:t>annullamento fatture</w:t>
    </w:r>
    <w:r w:rsidR="0000359B" w:rsidRPr="000F62BD">
      <w:rPr>
        <w:b/>
        <w:bCs/>
        <w:color w:val="C00000"/>
      </w:rPr>
      <w:t xml:space="preserve"> </w:t>
    </w:r>
  </w:p>
  <w:p w14:paraId="72702068" w14:textId="31271498" w:rsidR="0000359B" w:rsidRDefault="000F62BD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E96932" w14:textId="77777777" w:rsidR="009148A7" w:rsidRDefault="009148A7">
      <w:pPr>
        <w:spacing w:after="0" w:line="240" w:lineRule="auto"/>
      </w:pPr>
      <w:r>
        <w:separator/>
      </w:r>
    </w:p>
  </w:footnote>
  <w:footnote w:type="continuationSeparator" w:id="0">
    <w:p w14:paraId="3854328E" w14:textId="77777777" w:rsidR="009148A7" w:rsidRDefault="009148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77777777" w:rsidR="001236AA" w:rsidRDefault="001943C5" w:rsidP="001236AA">
    <w:pPr>
      <w:pStyle w:val="Intestazione"/>
    </w:pPr>
    <w:r>
      <w:rPr>
        <w:noProof/>
      </w:rPr>
      <w:pict w14:anchorId="17511E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873821554" o:spid="_x0000_i1025" type="#_x0000_t75" alt="Loghi 21-27 - Copia" style="width:482.4pt;height:51pt;visibility:visible;mso-width-percent:0;mso-height-percent:0;mso-width-percent:0;mso-height-percent:0">
          <v:imagedata r:id="rId1" o:title="Loghi 21-27 - Copia"/>
        </v:shape>
      </w:pict>
    </w:r>
  </w:p>
  <w:p w14:paraId="319A0E9A" w14:textId="77777777" w:rsidR="00AE61FD" w:rsidRDefault="00AE61FD" w:rsidP="001236AA">
    <w:pPr>
      <w:pStyle w:val="Intestazione"/>
    </w:pPr>
  </w:p>
  <w:p w14:paraId="7E2EF445" w14:textId="77777777" w:rsidR="00AE61FD" w:rsidRPr="001236AA" w:rsidRDefault="001943C5" w:rsidP="001236AA">
    <w:pPr>
      <w:pStyle w:val="Intestazione"/>
    </w:pPr>
    <w:r>
      <w:rPr>
        <w:noProof/>
      </w:rPr>
      <w:pict w14:anchorId="6A5E0276">
        <v:shape id="Immagine 307230500" o:spid="_x0000_s1030" type="#_x0000_t75" alt="Immagine che contiene schermata, Rettangolo, quadrato&#10;&#10;&#10;&#10;&#10;&#10;&#10;&#10;&#10;&#10;&#10;&#10;&#10;&#10;&#10;&#10;Descrizione generata automaticamente" style="position:absolute;left:0;text-align:left;margin-left:0;margin-top:121.6pt;width:600.5pt;height:622.9pt;z-index:251654656;visibility:visible;mso-wrap-edited:f;mso-width-percent:0;mso-height-percent:0;mso-position-horizontal-relative:page;mso-position-vertical-relative:page;mso-width-percent:0;mso-height-percent:0;mso-width-relative:margin;mso-height-relative:margin">
          <v:imagedata r:id="rId2" o:title="Immagine che contiene schermata, Rettangolo, quadrato&#10;&#10;&#10;&#10;&#10;&#10;&#10;&#10;&#10;&#10;&#10;&#10;&#10;&#10;&#10;&#10;Descrizione generata automaticamente"/>
          <w10:wrap type="topAndBottom" anchorx="page" anchory="page"/>
        </v:shape>
      </w:pict>
    </w:r>
    <w:r>
      <w:rPr>
        <w:noProof/>
      </w:rPr>
      <w:pict w14:anchorId="3ABBFB4F">
        <v:shapetype id="_x0000_t202" coordsize="21600,21600" o:spt="202" path="m,l,21600r21600,l21600,xe">
          <v:stroke joinstyle="miter"/>
          <v:path gradientshapeok="t" o:connecttype="rect"/>
        </v:shapetype>
        <v:shape id="Casella di testo 19" o:spid="_x0000_s1029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" filled="f" stroked="f">
          <v:textbox style="mso-fit-shape-to-text:t">
            <w:txbxContent>
              <w:p w14:paraId="622FF3B7" w14:textId="77777777" w:rsidR="00B434DD" w:rsidRPr="00B62895" w:rsidRDefault="00B434DD" w:rsidP="00B434DD">
                <w:pPr>
                  <w:pStyle w:val="PONMetroCopertina"/>
                  <w:jc w:val="center"/>
                  <w:rPr>
                    <w:b/>
                    <w:sz w:val="72"/>
                    <w:szCs w:val="72"/>
                  </w:rPr>
                </w:pPr>
                <w:r w:rsidRPr="00B62895">
                  <w:rPr>
                    <w:b/>
                    <w:sz w:val="72"/>
                    <w:szCs w:val="72"/>
                  </w:rPr>
                  <w:t>PN Metro Plus e Città Medie Sud 2021-2027</w:t>
                </w:r>
              </w:p>
              <w:p w14:paraId="64A5ADD6" w14:textId="77777777" w:rsidR="00B434DD" w:rsidRPr="00B434DD" w:rsidRDefault="00B434DD" w:rsidP="00B434DD">
                <w:pPr>
                  <w:pStyle w:val="PONMetroTitoloCopertina"/>
                  <w:jc w:val="center"/>
                  <w:rPr>
                    <w:rFonts w:cs="Calibri"/>
                    <w:sz w:val="56"/>
                    <w:szCs w:val="56"/>
                  </w:rPr>
                </w:pPr>
                <w:r>
                  <w:rPr>
                    <w:sz w:val="48"/>
                    <w:szCs w:val="48"/>
                  </w:rPr>
                  <w:t>Titolo</w:t>
                </w:r>
              </w:p>
            </w:txbxContent>
          </v:textbox>
          <w10:wrap anchorx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70635" w14:textId="77777777" w:rsidR="00B434DD" w:rsidRDefault="001943C5" w:rsidP="00B434DD">
    <w:pPr>
      <w:pStyle w:val="Intestazione"/>
      <w:jc w:val="center"/>
    </w:pPr>
    <w:r>
      <w:rPr>
        <w:noProof/>
        <w:lang w:eastAsia="it-IT"/>
      </w:rPr>
      <w:pict w14:anchorId="466569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21" o:spid="_x0000_i1026" type="#_x0000_t75" alt="Loghi 21-27 - Copia" style="width:482.4pt;height:51pt;visibility:visible;mso-width-percent:0;mso-height-percent:0;mso-width-percent:0;mso-height-percent:0">
          <v:imagedata r:id="rId1" o:title="Loghi 21-27 - Copi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D8BDA" w14:textId="5EA51D93" w:rsidR="00440899" w:rsidRPr="000E2B5E" w:rsidRDefault="001943C5" w:rsidP="00F3088A">
    <w:pPr>
      <w:pStyle w:val="Intestazione"/>
      <w:jc w:val="center"/>
    </w:pPr>
    <w:r>
      <w:rPr>
        <w:noProof/>
        <w:lang w:eastAsia="it-IT"/>
      </w:rPr>
      <w:pict w14:anchorId="28D3C1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alt="" style="width:483pt;height:50.4pt;visibility:visible;mso-width-percent:0;mso-height-percent:0;mso-width-percent:0;mso-height-percent:0">
          <v:imagedata r:id="rId1" o:title="Loghi 21-27 - Copia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7501607"/>
    <w:multiLevelType w:val="multilevel"/>
    <w:tmpl w:val="7DB4D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10"/>
  </w:num>
  <w:num w:numId="9">
    <w:abstractNumId w:val="7"/>
  </w:num>
  <w:num w:numId="10">
    <w:abstractNumId w:val="8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4044A"/>
    <w:rsid w:val="0000359B"/>
    <w:rsid w:val="00003FD2"/>
    <w:rsid w:val="000277B9"/>
    <w:rsid w:val="00046803"/>
    <w:rsid w:val="00061DB0"/>
    <w:rsid w:val="00073A87"/>
    <w:rsid w:val="000C4A95"/>
    <w:rsid w:val="000E0545"/>
    <w:rsid w:val="000E2B5E"/>
    <w:rsid w:val="000F62BD"/>
    <w:rsid w:val="00111AE7"/>
    <w:rsid w:val="00117B25"/>
    <w:rsid w:val="001236AA"/>
    <w:rsid w:val="00136049"/>
    <w:rsid w:val="00167C66"/>
    <w:rsid w:val="00183DD5"/>
    <w:rsid w:val="001943C5"/>
    <w:rsid w:val="001E6635"/>
    <w:rsid w:val="002307D9"/>
    <w:rsid w:val="00232C15"/>
    <w:rsid w:val="002A1A21"/>
    <w:rsid w:val="002B5D43"/>
    <w:rsid w:val="002C3646"/>
    <w:rsid w:val="00313D6A"/>
    <w:rsid w:val="00335694"/>
    <w:rsid w:val="00365451"/>
    <w:rsid w:val="003A4BA9"/>
    <w:rsid w:val="003B4A5A"/>
    <w:rsid w:val="003B6100"/>
    <w:rsid w:val="003C0246"/>
    <w:rsid w:val="00403B6E"/>
    <w:rsid w:val="00407D23"/>
    <w:rsid w:val="00440899"/>
    <w:rsid w:val="0045616E"/>
    <w:rsid w:val="00465A7B"/>
    <w:rsid w:val="004F166C"/>
    <w:rsid w:val="005016D5"/>
    <w:rsid w:val="0050648B"/>
    <w:rsid w:val="00511154"/>
    <w:rsid w:val="00560162"/>
    <w:rsid w:val="005A145F"/>
    <w:rsid w:val="005A4269"/>
    <w:rsid w:val="005C18C1"/>
    <w:rsid w:val="005E2197"/>
    <w:rsid w:val="005E7BFA"/>
    <w:rsid w:val="0063760C"/>
    <w:rsid w:val="0068200B"/>
    <w:rsid w:val="00682272"/>
    <w:rsid w:val="00686E42"/>
    <w:rsid w:val="006916F4"/>
    <w:rsid w:val="006E74AD"/>
    <w:rsid w:val="007055BB"/>
    <w:rsid w:val="0071401D"/>
    <w:rsid w:val="00722959"/>
    <w:rsid w:val="00773709"/>
    <w:rsid w:val="007C5046"/>
    <w:rsid w:val="007F4D77"/>
    <w:rsid w:val="008420C6"/>
    <w:rsid w:val="00844248"/>
    <w:rsid w:val="00851755"/>
    <w:rsid w:val="00857D25"/>
    <w:rsid w:val="00886FDE"/>
    <w:rsid w:val="008A2C19"/>
    <w:rsid w:val="00901B8F"/>
    <w:rsid w:val="009148A7"/>
    <w:rsid w:val="00920D20"/>
    <w:rsid w:val="00931575"/>
    <w:rsid w:val="00944ECD"/>
    <w:rsid w:val="00952750"/>
    <w:rsid w:val="00967632"/>
    <w:rsid w:val="00986C4C"/>
    <w:rsid w:val="009F6768"/>
    <w:rsid w:val="00A0786A"/>
    <w:rsid w:val="00A3679B"/>
    <w:rsid w:val="00A57419"/>
    <w:rsid w:val="00AA5D0C"/>
    <w:rsid w:val="00AC5A8E"/>
    <w:rsid w:val="00AD6521"/>
    <w:rsid w:val="00AE61FD"/>
    <w:rsid w:val="00B434DD"/>
    <w:rsid w:val="00B635D8"/>
    <w:rsid w:val="00B71C7A"/>
    <w:rsid w:val="00BA5338"/>
    <w:rsid w:val="00C1115E"/>
    <w:rsid w:val="00C270C7"/>
    <w:rsid w:val="00C656BD"/>
    <w:rsid w:val="00C91047"/>
    <w:rsid w:val="00CD39E5"/>
    <w:rsid w:val="00CE4CEB"/>
    <w:rsid w:val="00D1375B"/>
    <w:rsid w:val="00D148C1"/>
    <w:rsid w:val="00D30765"/>
    <w:rsid w:val="00D4044A"/>
    <w:rsid w:val="00D42912"/>
    <w:rsid w:val="00D8185B"/>
    <w:rsid w:val="00D83250"/>
    <w:rsid w:val="00EA4EB2"/>
    <w:rsid w:val="00EC08CD"/>
    <w:rsid w:val="00EC2CBA"/>
    <w:rsid w:val="00F3088A"/>
    <w:rsid w:val="00F32D44"/>
    <w:rsid w:val="00F9158D"/>
    <w:rsid w:val="00FA32E0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/>
    <o:shapelayout v:ext="edit">
      <o:idmap v:ext="edit" data="2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99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  <w:qFormat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99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table" w:styleId="Grigliatabella">
    <w:name w:val="Table Grid"/>
    <w:basedOn w:val="Tabellanormale"/>
    <w:uiPriority w:val="39"/>
    <w:rsid w:val="00944ECD"/>
    <w:rPr>
      <w:rFonts w:ascii="Calibri" w:eastAsia="Calibri" w:hAnsi="Calibri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ltesto3">
    <w:name w:val="Body Text 3"/>
    <w:basedOn w:val="Normale"/>
    <w:link w:val="Corpodeltesto3Carattere"/>
    <w:uiPriority w:val="99"/>
    <w:unhideWhenUsed/>
    <w:rsid w:val="00944ECD"/>
    <w:pPr>
      <w:suppressAutoHyphens w:val="0"/>
      <w:spacing w:after="120"/>
    </w:pPr>
    <w:rPr>
      <w:rFonts w:eastAsia="Calibri"/>
      <w:sz w:val="16"/>
      <w:szCs w:val="16"/>
      <w:lang w:eastAsia="en-US"/>
    </w:rPr>
  </w:style>
  <w:style w:type="character" w:customStyle="1" w:styleId="Corpodeltesto3Carattere">
    <w:name w:val="Corpo del testo 3 Carattere"/>
    <w:link w:val="Corpodeltesto3"/>
    <w:uiPriority w:val="99"/>
    <w:rsid w:val="00944ECD"/>
    <w:rPr>
      <w:rFonts w:ascii="Calibri" w:eastAsia="Calibri" w:hAnsi="Calibri"/>
      <w:color w:val="00000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C76FC7-310A-4DDE-9370-14EDCD5560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315</Words>
  <Characters>1802</Characters>
  <Application>Microsoft Office Word</Application>
  <DocSecurity>0</DocSecurity>
  <Lines>15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31</cp:revision>
  <cp:lastPrinted>2020-01-09T09:44:00Z</cp:lastPrinted>
  <dcterms:created xsi:type="dcterms:W3CDTF">2024-04-20T09:53:00Z</dcterms:created>
  <dcterms:modified xsi:type="dcterms:W3CDTF">2024-06-19T12:56:00Z</dcterms:modified>
</cp:coreProperties>
</file>