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1.xml" ContentType="application/vnd.openxmlformats-officedocument.wordprocessingml.footer+xml"/>
  <Override PartName="/word/header5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p w14:paraId="3FFEE971" w14:textId="77777777" w:rsidR="00B434DD" w:rsidRPr="003C0246" w:rsidRDefault="006E4408" w:rsidP="00B434DD">
      <w:pPr>
        <w:tabs>
          <w:tab w:val="left" w:pos="3715"/>
        </w:tabs>
        <w:rPr>
          <w:color w:val="auto"/>
        </w:rPr>
      </w:pPr>
      <w:r>
        <w:rPr>
          <w:noProof/>
          <w:color w:val="auto"/>
          <w:lang w:eastAsia="it-IT"/>
        </w:rPr>
        <w:pict w14:anchorId="3E7C2ECA">
          <v:shapetype id="_x0000_t202" coordsize="21600,21600" o:spt="202" path="m,l,21600r21600,l21600,xe">
            <v:stroke joinstyle="miter"/>
            <v:path gradientshapeok="t" o:connecttype="rect"/>
          </v:shapetype>
          <v:shape id="_x0000_s2058" type="#_x0000_t202" alt="" style="position:absolute;left:0;text-align:left;margin-left:-18.1pt;margin-top:-556.85pt;width:508.15pt;height:580.85pt;z-index:251651072;visibility:visible;mso-wrap-style:square;mso-wrap-edited:f;mso-width-percent:0;mso-height-percent:0;mso-position-horizontal-relative:margin;mso-width-percent:0;mso-height-percent:0;mso-width-relative:margin;v-text-anchor:top" filled="f" stroked="f">
            <v:textbox style="mso-next-textbox:#_x0000_s2058">
              <w:txbxContent>
                <w:p w14:paraId="031460C6" w14:textId="77777777" w:rsidR="003C0246" w:rsidRPr="00AE1AE4" w:rsidRDefault="003C0246" w:rsidP="003C0246">
                  <w:pPr>
                    <w:pStyle w:val="PONMetroCopertina"/>
                    <w:jc w:val="center"/>
                    <w:rPr>
                      <w:sz w:val="52"/>
                      <w:szCs w:val="52"/>
                    </w:rPr>
                  </w:pPr>
                  <w:r w:rsidRPr="00AE1AE4">
                    <w:rPr>
                      <w:b/>
                      <w:sz w:val="52"/>
                      <w:szCs w:val="52"/>
                    </w:rPr>
                    <w:t>PN Metro Plus e Città Medie Sud 2021-2027</w:t>
                  </w:r>
                </w:p>
                <w:p w14:paraId="3FD14387" w14:textId="77777777" w:rsidR="003C0246" w:rsidRPr="00465A7B" w:rsidRDefault="003C0246" w:rsidP="003C0246">
                  <w:pPr>
                    <w:pStyle w:val="PONMetroTitoloCopertina"/>
                    <w:jc w:val="left"/>
                    <w:rPr>
                      <w:sz w:val="56"/>
                    </w:rPr>
                  </w:pPr>
                </w:p>
                <w:p w14:paraId="5A186357" w14:textId="77777777" w:rsidR="003C0246" w:rsidRPr="003C0246" w:rsidRDefault="003C0246" w:rsidP="003C0246">
                  <w:pPr>
                    <w:pStyle w:val="PONMetroTitoloCopertina"/>
                    <w:jc w:val="left"/>
                    <w:rPr>
                      <w:sz w:val="56"/>
                    </w:rPr>
                  </w:pPr>
                </w:p>
                <w:p w14:paraId="74A7F484" w14:textId="77777777" w:rsidR="003C0246" w:rsidRPr="003C0246" w:rsidRDefault="003C0246" w:rsidP="003C0246">
                  <w:pPr>
                    <w:pStyle w:val="PONMetroTitoloCopertina"/>
                    <w:jc w:val="left"/>
                    <w:rPr>
                      <w:sz w:val="56"/>
                    </w:rPr>
                  </w:pPr>
                  <w:r w:rsidRPr="003C0246">
                    <w:rPr>
                      <w:sz w:val="56"/>
                    </w:rPr>
                    <w:t>Avviso pubblico</w:t>
                  </w:r>
                </w:p>
                <w:p w14:paraId="6A5C6C14" w14:textId="2DFDEBB2" w:rsidR="003C0246" w:rsidRPr="003C0246" w:rsidRDefault="00CD6C22" w:rsidP="003C0246">
                  <w:pPr>
                    <w:pStyle w:val="PONMetroTitoloCopertina"/>
                    <w:jc w:val="left"/>
                    <w:rPr>
                      <w:sz w:val="56"/>
                    </w:rPr>
                  </w:pPr>
                  <w:r>
                    <w:rPr>
                      <w:sz w:val="56"/>
                    </w:rPr>
                    <w:t xml:space="preserve">LA SCUOLA DEI QUARTIERI 2024 </w:t>
                  </w:r>
                  <w:r w:rsidR="003C0246" w:rsidRPr="003C0246">
                    <w:rPr>
                      <w:sz w:val="56"/>
                    </w:rPr>
                    <w:t xml:space="preserve">2025 </w:t>
                  </w:r>
                </w:p>
                <w:p w14:paraId="76AB2C7B" w14:textId="77777777" w:rsidR="003C0246" w:rsidRPr="00465A7B" w:rsidRDefault="003C0246" w:rsidP="003C0246">
                  <w:pPr>
                    <w:pStyle w:val="PONMetroTitoloCopertina"/>
                    <w:jc w:val="left"/>
                    <w:rPr>
                      <w:sz w:val="56"/>
                    </w:rPr>
                  </w:pPr>
                </w:p>
                <w:p w14:paraId="1FD65622" w14:textId="56EA764E" w:rsidR="003C0246" w:rsidRPr="00AE1AE4" w:rsidRDefault="003C0246" w:rsidP="00594284">
                  <w:pPr>
                    <w:pStyle w:val="PONMetroTitoloCopertina"/>
                    <w:pBdr>
                      <w:top w:val="single" w:sz="12" w:space="1" w:color="FFFFFF"/>
                      <w:left w:val="single" w:sz="12" w:space="4" w:color="FFFFFF"/>
                      <w:bottom w:val="single" w:sz="12" w:space="1" w:color="FFFFFF"/>
                      <w:right w:val="single" w:sz="12" w:space="4" w:color="FFFFFF"/>
                    </w:pBdr>
                    <w:jc w:val="center"/>
                    <w:rPr>
                      <w:sz w:val="56"/>
                    </w:rPr>
                  </w:pPr>
                  <w:r w:rsidRPr="00AE1AE4">
                    <w:rPr>
                      <w:sz w:val="56"/>
                    </w:rPr>
                    <w:t>Al</w:t>
                  </w:r>
                  <w:r w:rsidR="00AE1AE4" w:rsidRPr="00AE1AE4">
                    <w:rPr>
                      <w:sz w:val="56"/>
                    </w:rPr>
                    <w:t>legato</w:t>
                  </w:r>
                  <w:r w:rsidR="007078AC">
                    <w:rPr>
                      <w:sz w:val="56"/>
                    </w:rPr>
                    <w:t xml:space="preserve"> n.</w:t>
                  </w:r>
                  <w:r w:rsidR="00AE1AE4" w:rsidRPr="00AE1AE4">
                    <w:rPr>
                      <w:sz w:val="56"/>
                    </w:rPr>
                    <w:t xml:space="preserve"> 12</w:t>
                  </w:r>
                  <w:r w:rsidRPr="00AE1AE4">
                    <w:rPr>
                      <w:sz w:val="56"/>
                    </w:rPr>
                    <w:t>:</w:t>
                  </w:r>
                </w:p>
                <w:p w14:paraId="7CB31C1B" w14:textId="38679E07" w:rsidR="003C0246" w:rsidRPr="00465A7B" w:rsidRDefault="00AE1AE4" w:rsidP="00594284">
                  <w:pPr>
                    <w:pStyle w:val="PONMetroTitoloCopertina"/>
                    <w:pBdr>
                      <w:top w:val="single" w:sz="12" w:space="1" w:color="FFFFFF"/>
                      <w:left w:val="single" w:sz="12" w:space="4" w:color="FFFFFF"/>
                      <w:bottom w:val="single" w:sz="12" w:space="1" w:color="FFFFFF"/>
                      <w:right w:val="single" w:sz="12" w:space="4" w:color="FFFFFF"/>
                    </w:pBdr>
                    <w:jc w:val="center"/>
                    <w:rPr>
                      <w:sz w:val="56"/>
                    </w:rPr>
                  </w:pPr>
                  <w:r>
                    <w:rPr>
                      <w:sz w:val="56"/>
                    </w:rPr>
                    <w:t>Dichiarazione regolarità contributiva / esenzione DURC</w:t>
                  </w:r>
                </w:p>
                <w:p w14:paraId="7E4A3C21" w14:textId="77777777" w:rsidR="003C0246" w:rsidRPr="00465A7B" w:rsidRDefault="003C0246" w:rsidP="003C0246">
                  <w:pPr>
                    <w:pStyle w:val="PONMetroTitoloCopertina"/>
                    <w:jc w:val="left"/>
                    <w:rPr>
                      <w:sz w:val="40"/>
                      <w:szCs w:val="40"/>
                    </w:rPr>
                  </w:pPr>
                </w:p>
                <w:p w14:paraId="00F1B5CE" w14:textId="06D60725" w:rsidR="003C0246" w:rsidRDefault="003C0246" w:rsidP="003C0246">
                  <w:pPr>
                    <w:pStyle w:val="PONMetroTitoloCopertina"/>
                    <w:jc w:val="left"/>
                    <w:rPr>
                      <w:sz w:val="56"/>
                    </w:rPr>
                  </w:pPr>
                </w:p>
                <w:p w14:paraId="350F69A9" w14:textId="10C7D4D3" w:rsidR="007078AC" w:rsidRPr="00465A7B" w:rsidRDefault="007078AC" w:rsidP="003C0246">
                  <w:pPr>
                    <w:pStyle w:val="PONMetroTitoloCopertina"/>
                    <w:jc w:val="left"/>
                    <w:rPr>
                      <w:sz w:val="56"/>
                    </w:rPr>
                  </w:pPr>
                </w:p>
                <w:p w14:paraId="53D83E08" w14:textId="77777777" w:rsidR="00952750" w:rsidRPr="00465A7B" w:rsidRDefault="00952750" w:rsidP="003C0246">
                  <w:pPr>
                    <w:pStyle w:val="PONMetroTitoloCopertina"/>
                    <w:jc w:val="left"/>
                    <w:rPr>
                      <w:sz w:val="56"/>
                    </w:rPr>
                  </w:pPr>
                </w:p>
                <w:p w14:paraId="29D09A77" w14:textId="77777777" w:rsidR="003C0246" w:rsidRPr="00465A7B" w:rsidRDefault="003C0246" w:rsidP="003C0246">
                  <w:pPr>
                    <w:pStyle w:val="PONMetroTitoloCopertina"/>
                    <w:rPr>
                      <w:sz w:val="36"/>
                      <w:szCs w:val="36"/>
                    </w:rPr>
                  </w:pPr>
                  <w:r w:rsidRPr="00465A7B">
                    <w:rPr>
                      <w:sz w:val="36"/>
                      <w:szCs w:val="36"/>
                    </w:rPr>
                    <w:t>MI4.4.11.2.a: Milano a 15 minuti - Innovazione Sociale</w:t>
                  </w:r>
                </w:p>
                <w:p w14:paraId="42C29934" w14:textId="77777777" w:rsidR="003C0246" w:rsidRPr="00465A7B" w:rsidRDefault="003C0246" w:rsidP="003C0246">
                  <w:pPr>
                    <w:pStyle w:val="PONMetroTitoloCopertina"/>
                    <w:spacing w:before="360"/>
                    <w:rPr>
                      <w:caps/>
                      <w:sz w:val="40"/>
                      <w:szCs w:val="40"/>
                    </w:rPr>
                  </w:pPr>
                  <w:r w:rsidRPr="00465A7B">
                    <w:rPr>
                      <w:sz w:val="36"/>
                      <w:szCs w:val="36"/>
                    </w:rPr>
                    <w:t>CUP B44H23000610007</w:t>
                  </w:r>
                </w:p>
              </w:txbxContent>
            </v:textbox>
            <w10:wrap anchorx="margin"/>
          </v:shape>
        </w:pict>
      </w:r>
      <w:r>
        <w:rPr>
          <w:color w:val="auto"/>
        </w:rPr>
        <w:pict w14:anchorId="3D1BDF7D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Immagine 307230500" o:spid="_x0000_s2057" type="#_x0000_t75" alt="Immagine che contiene schermata, Rettangolo, quadrato&#10;&#10;&#10;&#10;&#10;&#10;&#10;&#10;&#10;&#10;&#10;&#10;&#10;&#10;&#10;&#10;Descrizione generata automaticamente" style="position:absolute;left:0;text-align:left;margin-left:.5pt;margin-top:112.7pt;width:600.5pt;height:666.15pt;z-index:-251651072;visibility:visible;mso-wrap-edited:f;mso-width-percent:0;mso-height-percent:0;mso-position-horizontal-relative:page;mso-position-vertical-relative:page;mso-width-percent:0;mso-height-percent:0;mso-width-relative:margin;mso-height-relative:margin">
            <v:imagedata r:id="rId8" o:title="Immagine che contiene schermata, Rettangolo, quadrato&#10;&#10;&#10;&#10;&#10;&#10;&#10;&#10;&#10;&#10;&#10;&#10;&#10;&#10;&#10;&#10;Descrizione generata automaticamente" cropbottom="6115f"/>
            <w10:wrap type="topAndBottom" anchorx="page" anchory="page"/>
          </v:shape>
        </w:pict>
      </w:r>
      <w:r>
        <w:rPr>
          <w:rFonts w:cs="Calibri"/>
          <w:noProof/>
          <w:lang w:eastAsia="it-IT"/>
        </w:rPr>
        <w:pict w14:anchorId="134FB6A7">
          <v:shape id="_x0000_s2056" type="#_x0000_t75" alt="" style="position:absolute;left:0;text-align:left;margin-left:-62.45pt;margin-top:665.45pt;width:601.5pt;height:63.85pt;z-index:251657216;mso-wrap-edited:f;mso-width-percent:0;mso-height-percent:0;mso-width-percent:0;mso-height-percent:0">
            <v:imagedata r:id="rId9" o:title=""/>
            <w10:wrap type="square"/>
          </v:shape>
        </w:pict>
      </w:r>
      <w:r>
        <w:rPr>
          <w:noProof/>
        </w:rPr>
        <w:pict w14:anchorId="5E905286">
          <v:shape id="_x0000_s2055" type="#_x0000_t75" alt="Immagine che contiene schermata, Rettangolo, quadrato&#10;&#10;&#10;&#10;&#10;&#10;&#10;&#10;&#10;&#10;&#10;&#10;&#10;&#10;&#10;&#10;Descrizione generata automaticamente" style="position:absolute;left:0;text-align:left;margin-left:0;margin-top:778.1pt;width:601.6pt;height:63.95pt;z-index:251656192;visibility:visible;mso-wrap-edited:f;mso-width-percent:0;mso-height-percent:0;mso-width-percent:0;mso-height-percent:0">
            <v:imagedata r:id="rId8" o:title="Immagine che contiene schermata, Rettangolo, quadrato&#10;&#10;&#10;&#10;&#10;&#10;&#10;&#10;&#10;&#10;&#10;&#10;&#10;&#10;&#10;&#10;Descrizione generata automaticamente" cropbottom="64687f"/>
          </v:shape>
        </w:pict>
      </w:r>
      <w:r>
        <w:rPr>
          <w:noProof/>
        </w:rPr>
        <w:pict w14:anchorId="581F601E">
          <v:shape id="_x0000_s2054" type="#_x0000_t75" alt="Immagine che contiene schermata, Rettangolo, quadrato&#10;&#10;&#10;&#10;&#10;&#10;&#10;&#10;&#10;&#10;&#10;&#10;&#10;&#10;&#10;&#10;Descrizione generata automaticamente" style="position:absolute;left:0;text-align:left;margin-left:0;margin-top:778.1pt;width:601.6pt;height:63.95pt;z-index:251654144;visibility:visible;mso-wrap-edited:f;mso-width-percent:0;mso-height-percent:0;mso-width-percent:0;mso-height-percent:0">
            <v:imagedata r:id="rId8" o:title="Immagine che contiene schermata, Rettangolo, quadrato&#10;&#10;&#10;&#10;&#10;&#10;&#10;&#10;&#10;&#10;&#10;&#10;&#10;&#10;&#10;&#10;Descrizione generata automaticamente" cropbottom="64687f"/>
          </v:shape>
        </w:pict>
      </w:r>
      <w:r>
        <w:rPr>
          <w:noProof/>
        </w:rPr>
        <w:pict w14:anchorId="016115CC">
          <v:shape id="_x0000_s2053" type="#_x0000_t75" alt="Immagine che contiene schermata, Rettangolo, quadrato&#10;&#10;&#10;&#10;&#10;&#10;&#10;&#10;&#10;&#10;&#10;&#10;&#10;&#10;&#10;&#10;Descrizione generata automaticamente" style="position:absolute;left:0;text-align:left;margin-left:0;margin-top:778.1pt;width:601.6pt;height:63.95pt;z-index:251653120;visibility:visible;mso-wrap-edited:f;mso-width-percent:0;mso-height-percent:0;mso-width-percent:0;mso-height-percent:0">
            <v:imagedata r:id="rId8" o:title="Immagine che contiene schermata, Rettangolo, quadrato&#10;&#10;&#10;&#10;&#10;&#10;&#10;&#10;&#10;&#10;&#10;&#10;&#10;&#10;&#10;&#10;Descrizione generata automaticamente" cropbottom="64687f"/>
          </v:shape>
        </w:pict>
      </w:r>
      <w:r>
        <w:rPr>
          <w:noProof/>
        </w:rPr>
        <w:pict w14:anchorId="52B15BB7">
          <v:shape id="Immagine 1" o:spid="_x0000_s2052" type="#_x0000_t75" alt="Immagine che contiene schermata, Rettangolo, quadrato&#10;&#10;&#10;&#10;&#10;&#10;&#10;&#10;&#10;&#10;&#10;&#10;&#10;&#10;&#10;&#10;Descrizione generata automaticamente" style="position:absolute;left:0;text-align:left;margin-left:0;margin-top:778.1pt;width:601.6pt;height:63.95pt;z-index:251652096;visibility:visible;mso-wrap-edited:f;mso-width-percent:0;mso-height-percent:0;mso-width-percent:0;mso-height-percent:0">
            <v:imagedata r:id="rId8" o:title="Immagine che contiene schermata, Rettangolo, quadrato&#10;&#10;&#10;&#10;&#10;&#10;&#10;&#10;&#10;&#10;&#10;&#10;&#10;&#10;&#10;&#10;Descrizione generata automaticamente" cropbottom="64687f"/>
          </v:shape>
        </w:pict>
      </w:r>
      <w:r>
        <w:rPr>
          <w:noProof/>
        </w:rPr>
        <w:pict w14:anchorId="1BB6439D">
          <v:shape id="Casella di testo 660032699" o:spid="_x0000_s2051" type="#_x0000_t202" alt="" style="position:absolute;left:0;text-align:left;margin-left:168.85pt;margin-top:606.95pt;width:213.8pt;height:23.65pt;z-index:251650048;visibility:visible;mso-wrap-style:square;mso-wrap-edited:f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page;v-text-anchor:top" filled="f" stroked="f">
            <v:textbox style="mso-fit-shape-to-text:t">
              <w:txbxContent>
                <w:p w14:paraId="29C285F1" w14:textId="77777777" w:rsidR="00B434DD" w:rsidRPr="003C0246" w:rsidRDefault="00B434DD" w:rsidP="00B434DD">
                  <w:pPr>
                    <w:spacing w:line="240" w:lineRule="auto"/>
                    <w:jc w:val="center"/>
                    <w:rPr>
                      <w:rFonts w:cs="Calibri"/>
                      <w:noProof/>
                      <w:color w:val="auto"/>
                      <w:szCs w:val="22"/>
                    </w:rPr>
                  </w:pPr>
                  <w:r w:rsidRPr="003C0246">
                    <w:rPr>
                      <w:rFonts w:cs="Calibri"/>
                      <w:noProof/>
                      <w:color w:val="auto"/>
                      <w:szCs w:val="22"/>
                    </w:rPr>
                    <w:t>Versione n.n del gg.mm.aaaa</w:t>
                  </w:r>
                </w:p>
              </w:txbxContent>
            </v:textbox>
            <w10:wrap anchorx="margin"/>
          </v:shape>
        </w:pict>
      </w:r>
      <w:r w:rsidR="00B434DD" w:rsidRPr="003C0246">
        <w:rPr>
          <w:color w:val="auto"/>
        </w:rPr>
        <w:tab/>
      </w:r>
      <w:bookmarkStart w:id="0" w:name="_Toc465025503"/>
      <w:bookmarkStart w:id="1" w:name="_Toc465025571"/>
      <w:bookmarkEnd w:id="0"/>
      <w:bookmarkEnd w:id="1"/>
      <w:r>
        <w:rPr>
          <w:noProof/>
        </w:rPr>
        <w:pict w14:anchorId="5D75E44C">
          <v:shape id="_x0000_s2050" type="#_x0000_t75" alt="Immagine che contiene schermata, Rettangolo, quadrato&#10;&#10;&#10;&#10;&#10;&#10;&#10;&#10;&#10;&#10;&#10;&#10;&#10;&#10;&#10;&#10;Descrizione generata automaticamente" style="position:absolute;left:0;text-align:left;margin-left:0;margin-top:778.1pt;width:601.6pt;height:63.95pt;z-index:251655168;visibility:visible;mso-wrap-edited:f;mso-width-percent:0;mso-height-percent:0;mso-position-horizontal-relative:text;mso-position-vertical-relative:text;mso-width-percent:0;mso-height-percent:0">
            <v:imagedata r:id="rId8" o:title="Immagine che contiene schermata, Rettangolo, quadrato&#10;&#10;&#10;&#10;&#10;&#10;&#10;&#10;&#10;&#10;&#10;&#10;&#10;&#10;&#10;&#10;Descrizione generata automaticamente" cropbottom="64687f"/>
          </v:shape>
        </w:pict>
      </w:r>
    </w:p>
    <w:p w14:paraId="21F8CFEB" w14:textId="77777777" w:rsidR="00D4044A" w:rsidRPr="003C0246" w:rsidRDefault="00D4044A" w:rsidP="00B434DD">
      <w:pPr>
        <w:tabs>
          <w:tab w:val="left" w:pos="3715"/>
        </w:tabs>
        <w:rPr>
          <w:color w:val="auto"/>
        </w:rPr>
        <w:sectPr w:rsidR="00D4044A" w:rsidRPr="003C0246" w:rsidSect="00EC08CD">
          <w:headerReference w:type="default" r:id="rId10"/>
          <w:headerReference w:type="first" r:id="rId11"/>
          <w:pgSz w:w="11906" w:h="16838"/>
          <w:pgMar w:top="2268" w:right="1134" w:bottom="2552" w:left="1134" w:header="709" w:footer="1168" w:gutter="0"/>
          <w:cols w:space="720"/>
          <w:titlePg/>
          <w:docGrid w:linePitch="360" w:charSpace="-2458"/>
        </w:sectPr>
      </w:pPr>
    </w:p>
    <w:tbl>
      <w:tblPr>
        <w:tblW w:w="9356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297"/>
        <w:gridCol w:w="7059"/>
      </w:tblGrid>
      <w:tr w:rsidR="00CD6C22" w:rsidRPr="00311994" w14:paraId="59C2F494" w14:textId="77777777" w:rsidTr="002C447C">
        <w:trPr>
          <w:cantSplit/>
        </w:trPr>
        <w:tc>
          <w:tcPr>
            <w:tcW w:w="2297" w:type="dxa"/>
            <w:shd w:val="clear" w:color="auto" w:fill="auto"/>
            <w:vAlign w:val="center"/>
          </w:tcPr>
          <w:p w14:paraId="400F7BB3" w14:textId="77777777" w:rsidR="00CD6C22" w:rsidRPr="00311994" w:rsidRDefault="00CD6C22" w:rsidP="002C447C">
            <w:pPr>
              <w:snapToGrid w:val="0"/>
              <w:spacing w:before="60" w:line="240" w:lineRule="auto"/>
              <w:ind w:right="96"/>
              <w:jc w:val="left"/>
              <w:rPr>
                <w:rFonts w:eastAsia="Calibri"/>
                <w:b/>
                <w:color w:val="000000"/>
                <w:szCs w:val="22"/>
              </w:rPr>
            </w:pPr>
            <w:r w:rsidRPr="00311994">
              <w:rPr>
                <w:rFonts w:eastAsia="Calibri"/>
                <w:b/>
                <w:color w:val="000000"/>
                <w:szCs w:val="22"/>
              </w:rPr>
              <w:lastRenderedPageBreak/>
              <w:t>Titolo progetto</w:t>
            </w:r>
          </w:p>
        </w:tc>
        <w:tc>
          <w:tcPr>
            <w:tcW w:w="7059" w:type="dxa"/>
            <w:shd w:val="clear" w:color="auto" w:fill="auto"/>
            <w:vAlign w:val="center"/>
          </w:tcPr>
          <w:p w14:paraId="2D095307" w14:textId="77777777" w:rsidR="00CD6C22" w:rsidRPr="00311994" w:rsidRDefault="00CD6C22" w:rsidP="002C447C">
            <w:pPr>
              <w:snapToGrid w:val="0"/>
              <w:spacing w:before="60" w:line="240" w:lineRule="auto"/>
              <w:ind w:right="96"/>
              <w:jc w:val="left"/>
              <w:rPr>
                <w:rFonts w:eastAsia="Calibri"/>
                <w:bCs/>
                <w:color w:val="C00000"/>
                <w:szCs w:val="22"/>
              </w:rPr>
            </w:pPr>
          </w:p>
        </w:tc>
      </w:tr>
      <w:tr w:rsidR="00CD6C22" w:rsidRPr="00311994" w14:paraId="558B5B66" w14:textId="77777777" w:rsidTr="002C447C">
        <w:trPr>
          <w:cantSplit/>
        </w:trPr>
        <w:tc>
          <w:tcPr>
            <w:tcW w:w="2297" w:type="dxa"/>
            <w:shd w:val="clear" w:color="auto" w:fill="auto"/>
            <w:vAlign w:val="center"/>
          </w:tcPr>
          <w:p w14:paraId="272DC515" w14:textId="77777777" w:rsidR="00CD6C22" w:rsidRPr="00311994" w:rsidRDefault="00CD6C22" w:rsidP="002C447C">
            <w:pPr>
              <w:snapToGrid w:val="0"/>
              <w:spacing w:before="60" w:line="240" w:lineRule="auto"/>
              <w:ind w:right="96"/>
              <w:jc w:val="left"/>
              <w:rPr>
                <w:rFonts w:eastAsia="Calibri"/>
                <w:bCs/>
                <w:i/>
                <w:iCs/>
                <w:color w:val="000000"/>
                <w:szCs w:val="22"/>
              </w:rPr>
            </w:pPr>
            <w:r w:rsidRPr="00311994">
              <w:rPr>
                <w:rFonts w:eastAsia="Calibri"/>
                <w:b/>
                <w:color w:val="000000"/>
                <w:szCs w:val="22"/>
              </w:rPr>
              <w:t>Codice progetto</w:t>
            </w:r>
          </w:p>
        </w:tc>
        <w:tc>
          <w:tcPr>
            <w:tcW w:w="7059" w:type="dxa"/>
            <w:shd w:val="clear" w:color="auto" w:fill="auto"/>
            <w:vAlign w:val="center"/>
          </w:tcPr>
          <w:p w14:paraId="21EE7F03" w14:textId="77777777" w:rsidR="00CD6C22" w:rsidRPr="00311994" w:rsidRDefault="00CD6C22" w:rsidP="002C447C">
            <w:pPr>
              <w:snapToGrid w:val="0"/>
              <w:spacing w:before="60" w:line="240" w:lineRule="auto"/>
              <w:ind w:right="96"/>
              <w:jc w:val="left"/>
              <w:rPr>
                <w:rFonts w:eastAsia="Calibri"/>
                <w:bCs/>
                <w:color w:val="C00000"/>
                <w:szCs w:val="22"/>
              </w:rPr>
            </w:pPr>
          </w:p>
        </w:tc>
      </w:tr>
    </w:tbl>
    <w:p w14:paraId="5E3E3291" w14:textId="77777777" w:rsidR="00CD6C22" w:rsidRPr="005971F6" w:rsidRDefault="00CD6C22" w:rsidP="00CD6C22">
      <w:pPr>
        <w:spacing w:after="0" w:line="276" w:lineRule="auto"/>
        <w:jc w:val="left"/>
        <w:rPr>
          <w:rFonts w:cs="Calibri"/>
          <w:b/>
          <w:bCs/>
          <w:color w:val="auto"/>
          <w:sz w:val="16"/>
          <w:szCs w:val="16"/>
          <w:bdr w:val="single" w:sz="4" w:space="0" w:color="auto"/>
          <w:lang w:eastAsia="it-IT"/>
        </w:rPr>
      </w:pPr>
    </w:p>
    <w:tbl>
      <w:tblPr>
        <w:tblW w:w="9351" w:type="dxa"/>
        <w:jc w:val="center"/>
        <w:tblLayout w:type="fixed"/>
        <w:tblLook w:val="0400" w:firstRow="0" w:lastRow="0" w:firstColumn="0" w:lastColumn="0" w:noHBand="0" w:noVBand="1"/>
      </w:tblPr>
      <w:tblGrid>
        <w:gridCol w:w="2269"/>
        <w:gridCol w:w="2554"/>
        <w:gridCol w:w="2123"/>
        <w:gridCol w:w="2405"/>
      </w:tblGrid>
      <w:tr w:rsidR="00CD6C22" w14:paraId="18A14D55" w14:textId="77777777" w:rsidTr="002C447C">
        <w:trPr>
          <w:cantSplit/>
          <w:trHeight w:val="397"/>
          <w:jc w:val="center"/>
        </w:trPr>
        <w:tc>
          <w:tcPr>
            <w:tcW w:w="9351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1294DFA" w14:textId="77777777" w:rsidR="00CD6C22" w:rsidRDefault="00CD6C22" w:rsidP="002C447C">
            <w:pPr>
              <w:spacing w:after="0" w:line="240" w:lineRule="auto"/>
              <w:ind w:left="992" w:hanging="1134"/>
              <w:jc w:val="center"/>
              <w:rPr>
                <w:b/>
              </w:rPr>
            </w:pPr>
            <w:r>
              <w:rPr>
                <w:b/>
              </w:rPr>
              <w:t xml:space="preserve">Il/la sottoscritto/a </w:t>
            </w:r>
          </w:p>
        </w:tc>
      </w:tr>
      <w:tr w:rsidR="00CD6C22" w14:paraId="4EC2E4A8" w14:textId="77777777" w:rsidTr="002C447C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F2083BA" w14:textId="77777777" w:rsidR="00CD6C22" w:rsidRDefault="00CD6C22" w:rsidP="002C447C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Nome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D6A6C36" w14:textId="77777777" w:rsidR="00CD6C22" w:rsidRDefault="00CD6C22" w:rsidP="002C447C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6C60DFD" w14:textId="77777777" w:rsidR="00CD6C22" w:rsidRDefault="00CD6C22" w:rsidP="002C447C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Cognome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713697E" w14:textId="77777777" w:rsidR="00CD6C22" w:rsidRDefault="00CD6C22" w:rsidP="002C447C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</w:tr>
      <w:tr w:rsidR="00CD6C22" w14:paraId="32070F0B" w14:textId="77777777" w:rsidTr="002C447C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5CAF1BA" w14:textId="77777777" w:rsidR="00CD6C22" w:rsidRDefault="00CD6C22" w:rsidP="002C447C">
            <w:pPr>
              <w:spacing w:after="0" w:line="240" w:lineRule="auto"/>
              <w:ind w:left="29"/>
              <w:jc w:val="right"/>
              <w:rPr>
                <w:bCs/>
              </w:rPr>
            </w:pPr>
            <w:r>
              <w:rPr>
                <w:bCs/>
              </w:rPr>
              <w:t>Luogo di nascita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5A8273C" w14:textId="77777777" w:rsidR="00CD6C22" w:rsidRDefault="00CD6C22" w:rsidP="002C447C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EF6319E" w14:textId="77777777" w:rsidR="00CD6C22" w:rsidRDefault="00CD6C22" w:rsidP="002C447C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Data di nascita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5DA47F3" w14:textId="77777777" w:rsidR="00CD6C22" w:rsidRDefault="00CD6C22" w:rsidP="002C447C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</w:tr>
      <w:tr w:rsidR="00CD6C22" w14:paraId="78FCB8DE" w14:textId="77777777" w:rsidTr="002C447C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3D8E3B3" w14:textId="77777777" w:rsidR="00CD6C22" w:rsidRDefault="00CD6C22" w:rsidP="002C447C">
            <w:pPr>
              <w:spacing w:after="0" w:line="240" w:lineRule="auto"/>
              <w:ind w:left="29"/>
              <w:jc w:val="right"/>
              <w:rPr>
                <w:bCs/>
              </w:rPr>
            </w:pPr>
            <w:r>
              <w:rPr>
                <w:bCs/>
              </w:rPr>
              <w:t>Comune di residenza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2A4278A" w14:textId="77777777" w:rsidR="00CD6C22" w:rsidRDefault="00CD6C22" w:rsidP="002C447C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E8DA6FC" w14:textId="77777777" w:rsidR="00CD6C22" w:rsidRDefault="00CD6C22" w:rsidP="002C447C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Indirizzo di residenza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B4BE0D3" w14:textId="77777777" w:rsidR="00CD6C22" w:rsidRDefault="00CD6C22" w:rsidP="002C447C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</w:tr>
      <w:tr w:rsidR="00CD6C22" w14:paraId="597E9F22" w14:textId="77777777" w:rsidTr="002C447C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24D2206" w14:textId="77777777" w:rsidR="00CD6C22" w:rsidRDefault="00CD6C22" w:rsidP="002C447C">
            <w:pPr>
              <w:tabs>
                <w:tab w:val="left" w:pos="171"/>
              </w:tabs>
              <w:spacing w:after="0" w:line="240" w:lineRule="auto"/>
              <w:ind w:left="29"/>
              <w:jc w:val="right"/>
              <w:rPr>
                <w:bCs/>
              </w:rPr>
            </w:pPr>
            <w:r>
              <w:rPr>
                <w:bCs/>
              </w:rPr>
              <w:t>Codice fiscale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41EFFF2" w14:textId="77777777" w:rsidR="00CD6C22" w:rsidRDefault="00CD6C22" w:rsidP="002C447C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44DB07F" w14:textId="77777777" w:rsidR="00CD6C22" w:rsidRDefault="00CD6C22" w:rsidP="002C447C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Nazionalità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378B9D9" w14:textId="77777777" w:rsidR="00CD6C22" w:rsidRDefault="00CD6C22" w:rsidP="002C447C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</w:tr>
    </w:tbl>
    <w:p w14:paraId="2F3723C9" w14:textId="55F247AC" w:rsidR="00CD6C22" w:rsidRDefault="00CD6C22" w:rsidP="001A680F">
      <w:pPr>
        <w:spacing w:before="60" w:line="276" w:lineRule="auto"/>
        <w:ind w:left="142"/>
        <w:rPr>
          <w:i/>
          <w:iCs/>
          <w:color w:val="C00000"/>
          <w:sz w:val="20"/>
        </w:rPr>
      </w:pPr>
      <w:r>
        <w:rPr>
          <w:i/>
          <w:iCs/>
          <w:color w:val="C00000"/>
          <w:sz w:val="20"/>
        </w:rPr>
        <w:t>Compilare la tabella con i dati del firmatario della dichiarazione</w:t>
      </w:r>
    </w:p>
    <w:p w14:paraId="44555A47" w14:textId="77777777" w:rsidR="001A680F" w:rsidRDefault="001A680F" w:rsidP="006E4408">
      <w:pPr>
        <w:shd w:val="clear" w:color="auto" w:fill="FFFFFF"/>
        <w:snapToGrid w:val="0"/>
        <w:spacing w:before="60" w:after="0" w:line="276" w:lineRule="auto"/>
        <w:ind w:left="142" w:right="96"/>
        <w:jc w:val="left"/>
        <w:rPr>
          <w:rFonts w:cs="Calibri"/>
          <w:bCs/>
          <w:color w:val="auto"/>
          <w:szCs w:val="22"/>
        </w:rPr>
      </w:pPr>
      <w:bookmarkStart w:id="2" w:name="_GoBack"/>
      <w:r>
        <w:rPr>
          <w:rFonts w:cs="Calibri"/>
          <w:bCs/>
          <w:color w:val="auto"/>
          <w:szCs w:val="22"/>
        </w:rPr>
        <w:t>In qualità di</w:t>
      </w:r>
    </w:p>
    <w:bookmarkEnd w:id="2"/>
    <w:p w14:paraId="197523F2" w14:textId="77777777" w:rsidR="001A680F" w:rsidRDefault="006E4408" w:rsidP="001A680F">
      <w:pPr>
        <w:spacing w:before="120" w:line="276" w:lineRule="auto"/>
        <w:ind w:left="709"/>
        <w:rPr>
          <w:color w:val="C00000"/>
        </w:rPr>
      </w:pPr>
      <w:r>
        <w:rPr>
          <w:noProof/>
        </w:rPr>
        <w:pict w14:anchorId="024CA1E8">
          <v:rect id="_x0000_s2067" style="position:absolute;left:0;text-align:left;margin-left:12.45pt;margin-top:3.7pt;width:17.15pt;height:17.15pt;z-index:251663360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" strokeweight="0">
            <v:textbox inset=",1.8mm,,1.8mm">
              <w:txbxContent>
                <w:p w14:paraId="071F47E5" w14:textId="26FAE13D" w:rsidR="001A680F" w:rsidRPr="00554A6E" w:rsidRDefault="001A680F" w:rsidP="001A680F">
                  <w:pPr>
                    <w:pStyle w:val="Contenutocornice"/>
                    <w:spacing w:after="0" w:line="240" w:lineRule="auto"/>
                    <w:rPr>
                      <w:sz w:val="10"/>
                      <w:szCs w:val="10"/>
                    </w:rPr>
                  </w:pPr>
                </w:p>
              </w:txbxContent>
            </v:textbox>
          </v:rect>
        </w:pict>
      </w:r>
      <w:r w:rsidR="001A680F">
        <w:t>legale rappresentante</w:t>
      </w:r>
    </w:p>
    <w:p w14:paraId="3DF0BFB3" w14:textId="77777777" w:rsidR="001A680F" w:rsidRDefault="006E4408" w:rsidP="001A680F">
      <w:pPr>
        <w:spacing w:before="120" w:line="276" w:lineRule="auto"/>
        <w:ind w:left="709"/>
      </w:pPr>
      <w:r>
        <w:rPr>
          <w:noProof/>
        </w:rPr>
        <w:pict w14:anchorId="50EBF4E8">
          <v:rect id="_x0000_s2068" style="position:absolute;left:0;text-align:left;margin-left:12.25pt;margin-top:.65pt;width:17.15pt;height:17.15pt;z-index:251664384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" strokeweight="0">
            <v:textbox inset=",1.8mm,,1.8mm">
              <w:txbxContent>
                <w:p w14:paraId="1FF1AC18" w14:textId="77777777" w:rsidR="001A680F" w:rsidRPr="00554A6E" w:rsidRDefault="001A680F" w:rsidP="001A680F">
                  <w:pPr>
                    <w:pStyle w:val="Contenutocornice"/>
                    <w:spacing w:after="0" w:line="240" w:lineRule="auto"/>
                    <w:rPr>
                      <w:sz w:val="10"/>
                      <w:szCs w:val="10"/>
                    </w:rPr>
                  </w:pPr>
                </w:p>
              </w:txbxContent>
            </v:textbox>
          </v:rect>
        </w:pict>
      </w:r>
      <w:r w:rsidR="001A680F">
        <w:t xml:space="preserve">altro soggetto con poteri di firma </w:t>
      </w:r>
    </w:p>
    <w:p w14:paraId="57F70620" w14:textId="77777777" w:rsidR="001A680F" w:rsidRDefault="001A680F" w:rsidP="00EA2936">
      <w:pPr>
        <w:spacing w:after="120" w:line="276" w:lineRule="auto"/>
        <w:ind w:left="142"/>
        <w:rPr>
          <w:i/>
          <w:iCs/>
          <w:color w:val="C00000"/>
          <w:sz w:val="20"/>
        </w:rPr>
      </w:pPr>
      <w:r>
        <w:rPr>
          <w:i/>
          <w:iCs/>
          <w:color w:val="C00000"/>
          <w:sz w:val="20"/>
        </w:rPr>
        <w:t>Barrare la casella che si desidera dichiarare</w:t>
      </w:r>
    </w:p>
    <w:tbl>
      <w:tblPr>
        <w:tblW w:w="9356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10"/>
        <w:gridCol w:w="6946"/>
      </w:tblGrid>
      <w:tr w:rsidR="00D31A27" w14:paraId="619F4093" w14:textId="77777777">
        <w:trPr>
          <w:cantSplit/>
        </w:trPr>
        <w:tc>
          <w:tcPr>
            <w:tcW w:w="2410" w:type="dxa"/>
            <w:shd w:val="clear" w:color="auto" w:fill="auto"/>
            <w:vAlign w:val="center"/>
          </w:tcPr>
          <w:p w14:paraId="3AB2DA22" w14:textId="77777777" w:rsidR="001A680F" w:rsidRDefault="001A680F">
            <w:pPr>
              <w:snapToGrid w:val="0"/>
              <w:spacing w:before="60" w:line="240" w:lineRule="auto"/>
              <w:ind w:right="96"/>
              <w:jc w:val="left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Denominazione / Ragione Sociale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7A672264" w14:textId="77777777" w:rsidR="001A680F" w:rsidRDefault="001A680F">
            <w:pPr>
              <w:snapToGrid w:val="0"/>
              <w:spacing w:before="60" w:line="240" w:lineRule="auto"/>
              <w:ind w:right="96"/>
              <w:rPr>
                <w:bCs/>
                <w:color w:val="C00000"/>
              </w:rPr>
            </w:pPr>
          </w:p>
        </w:tc>
      </w:tr>
      <w:tr w:rsidR="00D31A27" w14:paraId="023134A2" w14:textId="77777777">
        <w:trPr>
          <w:cantSplit/>
        </w:trPr>
        <w:tc>
          <w:tcPr>
            <w:tcW w:w="2410" w:type="dxa"/>
            <w:shd w:val="clear" w:color="auto" w:fill="auto"/>
            <w:vAlign w:val="center"/>
          </w:tcPr>
          <w:p w14:paraId="357D371F" w14:textId="77777777" w:rsidR="001A680F" w:rsidRDefault="001A680F">
            <w:pPr>
              <w:snapToGrid w:val="0"/>
              <w:spacing w:before="60" w:line="240" w:lineRule="auto"/>
              <w:ind w:right="96"/>
              <w:jc w:val="left"/>
              <w:rPr>
                <w:bCs/>
                <w:i/>
                <w:iCs/>
                <w:color w:val="000000"/>
                <w:sz w:val="20"/>
              </w:rPr>
            </w:pPr>
            <w:r>
              <w:rPr>
                <w:b/>
                <w:color w:val="000000"/>
              </w:rPr>
              <w:t>Partita IVA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1FB8736F" w14:textId="77777777" w:rsidR="001A680F" w:rsidRDefault="001A680F">
            <w:pPr>
              <w:snapToGrid w:val="0"/>
              <w:spacing w:before="60" w:line="240" w:lineRule="auto"/>
              <w:ind w:right="96"/>
              <w:rPr>
                <w:bCs/>
                <w:color w:val="C00000"/>
              </w:rPr>
            </w:pPr>
          </w:p>
        </w:tc>
      </w:tr>
      <w:tr w:rsidR="00D31A27" w14:paraId="24614CB3" w14:textId="77777777">
        <w:trPr>
          <w:cantSplit/>
        </w:trPr>
        <w:tc>
          <w:tcPr>
            <w:tcW w:w="2410" w:type="dxa"/>
            <w:shd w:val="clear" w:color="auto" w:fill="auto"/>
            <w:vAlign w:val="center"/>
          </w:tcPr>
          <w:p w14:paraId="34BCCD05" w14:textId="77777777" w:rsidR="001A680F" w:rsidRDefault="001A680F">
            <w:pPr>
              <w:snapToGrid w:val="0"/>
              <w:spacing w:before="60" w:after="0" w:line="240" w:lineRule="auto"/>
              <w:ind w:right="96"/>
              <w:jc w:val="left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Codice Fiscale</w:t>
            </w:r>
          </w:p>
          <w:p w14:paraId="4A120C10" w14:textId="77777777" w:rsidR="001A680F" w:rsidRDefault="001A680F">
            <w:pPr>
              <w:snapToGrid w:val="0"/>
              <w:spacing w:line="240" w:lineRule="auto"/>
              <w:ind w:right="96"/>
              <w:jc w:val="left"/>
              <w:rPr>
                <w:b/>
                <w:color w:val="000000"/>
              </w:rPr>
            </w:pPr>
            <w:r>
              <w:rPr>
                <w:bCs/>
                <w:i/>
                <w:iCs/>
                <w:color w:val="000000"/>
                <w:sz w:val="20"/>
              </w:rPr>
              <w:t>Se diverso da Partiva IVA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3165AB17" w14:textId="77777777" w:rsidR="001A680F" w:rsidRDefault="001A680F">
            <w:pPr>
              <w:snapToGrid w:val="0"/>
              <w:spacing w:before="60" w:line="240" w:lineRule="auto"/>
              <w:ind w:right="96"/>
              <w:rPr>
                <w:bCs/>
                <w:color w:val="C00000"/>
              </w:rPr>
            </w:pPr>
          </w:p>
        </w:tc>
      </w:tr>
      <w:tr w:rsidR="00D31A27" w14:paraId="1BB5E10E" w14:textId="77777777">
        <w:trPr>
          <w:cantSplit/>
        </w:trPr>
        <w:tc>
          <w:tcPr>
            <w:tcW w:w="2410" w:type="dxa"/>
            <w:shd w:val="clear" w:color="auto" w:fill="auto"/>
            <w:vAlign w:val="center"/>
          </w:tcPr>
          <w:p w14:paraId="43C84379" w14:textId="77777777" w:rsidR="001A680F" w:rsidRDefault="001A680F">
            <w:pPr>
              <w:snapToGrid w:val="0"/>
              <w:spacing w:before="60" w:line="240" w:lineRule="auto"/>
              <w:ind w:right="96"/>
              <w:jc w:val="left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Sede legale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74D147A1" w14:textId="77777777" w:rsidR="001A680F" w:rsidRDefault="001A680F">
            <w:pPr>
              <w:snapToGrid w:val="0"/>
              <w:spacing w:before="60" w:line="240" w:lineRule="auto"/>
              <w:ind w:right="96"/>
              <w:rPr>
                <w:bCs/>
                <w:color w:val="C00000"/>
              </w:rPr>
            </w:pPr>
          </w:p>
        </w:tc>
      </w:tr>
    </w:tbl>
    <w:p w14:paraId="3F0DEF7A" w14:textId="295ED92D" w:rsidR="00CD6C22" w:rsidRPr="00CC15B9" w:rsidRDefault="00CD6C22" w:rsidP="005971F6">
      <w:pPr>
        <w:spacing w:before="120" w:line="276" w:lineRule="auto"/>
        <w:rPr>
          <w:rFonts w:cs="Calibri"/>
          <w:szCs w:val="22"/>
        </w:rPr>
      </w:pPr>
      <w:r>
        <w:rPr>
          <w:rFonts w:cs="Calibri"/>
          <w:szCs w:val="22"/>
        </w:rPr>
        <w:t>d</w:t>
      </w:r>
      <w:r w:rsidRPr="00CC15B9">
        <w:rPr>
          <w:rFonts w:cs="Calibri"/>
          <w:szCs w:val="22"/>
        </w:rPr>
        <w:t xml:space="preserve">estinatario del finanziamento </w:t>
      </w:r>
      <w:r w:rsidRPr="00726D54">
        <w:rPr>
          <w:rFonts w:cs="Calibri"/>
          <w:szCs w:val="22"/>
        </w:rPr>
        <w:t xml:space="preserve">PN METRO PLUS </w:t>
      </w:r>
      <w:r w:rsidRPr="00CC15B9">
        <w:rPr>
          <w:rFonts w:cs="Calibri"/>
          <w:szCs w:val="22"/>
        </w:rPr>
        <w:t>Milano 20</w:t>
      </w:r>
      <w:r>
        <w:rPr>
          <w:rFonts w:cs="Calibri"/>
          <w:szCs w:val="22"/>
        </w:rPr>
        <w:t>21</w:t>
      </w:r>
      <w:r w:rsidRPr="00CC15B9">
        <w:rPr>
          <w:rFonts w:cs="Calibri"/>
          <w:szCs w:val="22"/>
        </w:rPr>
        <w:t>-20</w:t>
      </w:r>
      <w:r>
        <w:rPr>
          <w:rFonts w:cs="Calibri"/>
          <w:szCs w:val="22"/>
        </w:rPr>
        <w:t>27</w:t>
      </w:r>
      <w:r w:rsidRPr="00CC15B9">
        <w:rPr>
          <w:rFonts w:cs="Calibri"/>
          <w:szCs w:val="22"/>
        </w:rPr>
        <w:t xml:space="preserve">, Azione </w:t>
      </w:r>
      <w:r w:rsidRPr="00F72E80">
        <w:rPr>
          <w:rFonts w:cs="Calibri"/>
          <w:szCs w:val="22"/>
        </w:rPr>
        <w:t>MI4.4.11.2.a</w:t>
      </w:r>
      <w:r w:rsidRPr="00CC15B9">
        <w:rPr>
          <w:rFonts w:cs="Calibri"/>
          <w:szCs w:val="22"/>
        </w:rPr>
        <w:t>, Avviso pubblico “La Scuola dei Quartieri 202</w:t>
      </w:r>
      <w:r>
        <w:rPr>
          <w:rFonts w:cs="Calibri"/>
          <w:szCs w:val="22"/>
        </w:rPr>
        <w:t>4 2025</w:t>
      </w:r>
      <w:r w:rsidRPr="00CC15B9">
        <w:rPr>
          <w:rFonts w:cs="Calibri"/>
          <w:szCs w:val="22"/>
        </w:rPr>
        <w:t xml:space="preserve">”, </w:t>
      </w:r>
      <w:r w:rsidR="005971F6" w:rsidRPr="005971F6">
        <w:rPr>
          <w:rFonts w:cs="Calibri"/>
          <w:szCs w:val="22"/>
        </w:rPr>
        <w:t>consapevole della responsabilità penale cui incorre chi sottoscrive dichiarazioni mendaci e delle relative sanzioni penali di cui all’art. 76 del DPR 445/2000, nonché delle conseguenze amministrative di decadenza dai benefici eventualmente conseguiti al provvedimento emanato, ai sensi dell’art. 46 e 47 del DPR 445/2000 e s.m.i.</w:t>
      </w:r>
      <w:r w:rsidRPr="00CC15B9">
        <w:rPr>
          <w:rFonts w:cs="Calibri"/>
          <w:szCs w:val="22"/>
        </w:rPr>
        <w:t>, con la presente:</w:t>
      </w:r>
    </w:p>
    <w:p w14:paraId="7A07D6DE" w14:textId="3C7ED351" w:rsidR="00320C79" w:rsidRPr="007975D5" w:rsidRDefault="00320C79" w:rsidP="006E4408">
      <w:pPr>
        <w:spacing w:before="180" w:line="360" w:lineRule="auto"/>
        <w:ind w:left="567"/>
        <w:jc w:val="center"/>
        <w:rPr>
          <w:rFonts w:cs="Calibri"/>
          <w:b/>
          <w:bCs/>
          <w:color w:val="auto"/>
          <w:szCs w:val="22"/>
          <w:lang w:eastAsia="it-IT"/>
        </w:rPr>
      </w:pPr>
      <w:r w:rsidRPr="007975D5">
        <w:rPr>
          <w:rFonts w:cs="Calibri"/>
          <w:b/>
          <w:bCs/>
          <w:color w:val="auto"/>
          <w:szCs w:val="22"/>
          <w:lang w:eastAsia="it-IT"/>
        </w:rPr>
        <w:t>DICHIARA</w:t>
      </w:r>
    </w:p>
    <w:p w14:paraId="38F74C35" w14:textId="687D8D09" w:rsidR="00CD7FD9" w:rsidRPr="00CD6C22" w:rsidRDefault="006E4408" w:rsidP="00CD6C22">
      <w:pPr>
        <w:pStyle w:val="Paragrafoelenco"/>
        <w:numPr>
          <w:ilvl w:val="0"/>
          <w:numId w:val="11"/>
        </w:numPr>
        <w:tabs>
          <w:tab w:val="left" w:pos="851"/>
        </w:tabs>
        <w:spacing w:before="120" w:after="0" w:line="276" w:lineRule="auto"/>
        <w:ind w:left="1134" w:hanging="1134"/>
        <w:contextualSpacing w:val="0"/>
        <w:rPr>
          <w:rFonts w:eastAsia="Calibri" w:cs="Calibri"/>
          <w:bCs/>
          <w:szCs w:val="22"/>
          <w:shd w:val="clear" w:color="auto" w:fill="FFFFFF"/>
          <w:lang w:eastAsia="en-US"/>
        </w:rPr>
      </w:pPr>
      <w:r>
        <w:rPr>
          <w:noProof/>
        </w:rPr>
        <w:pict w14:anchorId="112B0A6B">
          <v:rect id="_x0000_s2072" style="position:absolute;left:0;text-align:left;margin-left:20.45pt;margin-top:1.55pt;width:17.15pt;height:17.15pt;z-index:251669504;visibility:visible;mso-wrap-style:square;mso-width-percent:0;mso-height-percent:0;mso-wrap-distance-left:.1pt;mso-wrap-distance-top:.1pt;mso-wrap-distance-right:0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" strokeweight="0">
            <v:textbox inset=",1.8mm,,1.8mm">
              <w:txbxContent>
                <w:p w14:paraId="1F4BC5FD" w14:textId="77777777" w:rsidR="00CD7FD9" w:rsidRPr="00554A6E" w:rsidRDefault="00CD7FD9" w:rsidP="00CD7FD9">
                  <w:pPr>
                    <w:pStyle w:val="Contenutocornice"/>
                    <w:spacing w:after="0" w:line="240" w:lineRule="auto"/>
                    <w:rPr>
                      <w:sz w:val="10"/>
                      <w:szCs w:val="10"/>
                    </w:rPr>
                  </w:pPr>
                </w:p>
              </w:txbxContent>
            </v:textbox>
          </v:rect>
        </w:pict>
      </w:r>
      <w:r w:rsidR="00CD7FD9" w:rsidRPr="00CD7FD9">
        <w:rPr>
          <w:rFonts w:eastAsia="Calibri" w:cs="Calibri"/>
          <w:bCs/>
          <w:szCs w:val="22"/>
          <w:shd w:val="clear" w:color="auto" w:fill="FFFFFF"/>
          <w:lang w:eastAsia="en-US"/>
        </w:rPr>
        <w:t>che per l’Ente/Associazione è possibile produrre la certificazione di regolarità contributiva (DURC)</w:t>
      </w:r>
    </w:p>
    <w:p w14:paraId="02336A2B" w14:textId="77777777" w:rsidR="00CD7FD9" w:rsidRPr="00CD7FD9" w:rsidRDefault="00CD7FD9" w:rsidP="006E4408">
      <w:pPr>
        <w:spacing w:after="0" w:line="276" w:lineRule="auto"/>
        <w:ind w:left="425"/>
        <w:rPr>
          <w:rFonts w:cs="Calibri"/>
          <w:i/>
          <w:iCs/>
          <w:color w:val="C00000"/>
          <w:szCs w:val="22"/>
        </w:rPr>
      </w:pPr>
      <w:r w:rsidRPr="00CD7FD9">
        <w:rPr>
          <w:rFonts w:cs="Calibri"/>
          <w:i/>
          <w:iCs/>
          <w:color w:val="C00000"/>
          <w:szCs w:val="22"/>
        </w:rPr>
        <w:t>In tal caso il l’Amministrazione procederà direttamente all’acquisizione attraverso l’apposita banca dati</w:t>
      </w:r>
    </w:p>
    <w:p w14:paraId="4A9A1BD9" w14:textId="65A3059B" w:rsidR="00F00C0E" w:rsidRPr="00F00C0E" w:rsidRDefault="006E4408" w:rsidP="006E4408">
      <w:pPr>
        <w:pStyle w:val="Paragrafoelenco"/>
        <w:numPr>
          <w:ilvl w:val="0"/>
          <w:numId w:val="11"/>
        </w:numPr>
        <w:spacing w:before="60" w:after="0" w:line="276" w:lineRule="auto"/>
        <w:ind w:left="425" w:hanging="425"/>
        <w:contextualSpacing w:val="0"/>
        <w:rPr>
          <w:rFonts w:eastAsia="Calibri" w:cs="Calibri"/>
          <w:bCs/>
          <w:szCs w:val="22"/>
          <w:shd w:val="clear" w:color="auto" w:fill="FFFFFF"/>
          <w:lang w:eastAsia="en-US"/>
        </w:rPr>
      </w:pPr>
      <w:r>
        <w:rPr>
          <w:noProof/>
        </w:rPr>
        <w:pict w14:anchorId="3F2999F4">
          <v:rect id="Text Box 1" o:spid="_x0000_s2063" style="position:absolute;left:0;text-align:left;margin-left:22.3pt;margin-top:16.75pt;width:17.15pt;height:17.15pt;z-index:251658240;visibility:visible;mso-wrap-style:square;mso-width-percent:0;mso-height-percent:0;mso-wrap-distance-left:.1pt;mso-wrap-distance-top:.1pt;mso-wrap-distance-right:0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" strokeweight="0">
            <v:textbox inset=",1.8mm,,1.8mm">
              <w:txbxContent>
                <w:p w14:paraId="11A6D3AC" w14:textId="079D2EEF" w:rsidR="00F00C0E" w:rsidRPr="00877A7A" w:rsidRDefault="006E4408" w:rsidP="00F00C0E">
                  <w:pPr>
                    <w:pStyle w:val="Contenutocornice"/>
                    <w:spacing w:after="0" w:line="240" w:lineRule="auto"/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 xml:space="preserve">            </w:t>
                  </w:r>
                </w:p>
              </w:txbxContent>
            </v:textbox>
          </v:rect>
        </w:pict>
      </w:r>
      <w:r w:rsidR="00F00C0E" w:rsidRPr="00F00C0E">
        <w:rPr>
          <w:rFonts w:eastAsia="Calibri" w:cs="Calibri"/>
          <w:bCs/>
          <w:szCs w:val="22"/>
          <w:shd w:val="clear" w:color="auto" w:fill="FFFFFF"/>
          <w:lang w:eastAsia="en-US"/>
        </w:rPr>
        <w:t xml:space="preserve">che l’Ente/Associazione non è tenuto/a alla presentazione del DURC per il/i seguente motivo/i: </w:t>
      </w:r>
    </w:p>
    <w:p w14:paraId="152B4354" w14:textId="7E74E5DB" w:rsidR="00F00C0E" w:rsidRPr="00F00C0E" w:rsidRDefault="00F00C0E" w:rsidP="006E4408">
      <w:pPr>
        <w:shd w:val="clear" w:color="auto" w:fill="FFFFFF"/>
        <w:suppressAutoHyphens w:val="0"/>
        <w:spacing w:before="60" w:after="0" w:line="276" w:lineRule="auto"/>
        <w:ind w:left="992"/>
        <w:rPr>
          <w:rFonts w:cs="Calibri"/>
          <w:color w:val="000000"/>
          <w:szCs w:val="22"/>
          <w:lang w:eastAsia="en-GB"/>
        </w:rPr>
      </w:pPr>
      <w:r w:rsidRPr="00F00C0E">
        <w:rPr>
          <w:rFonts w:cs="Calibri"/>
          <w:color w:val="000000"/>
          <w:szCs w:val="22"/>
          <w:bdr w:val="none" w:sz="0" w:space="0" w:color="auto" w:frame="1"/>
          <w:lang w:eastAsia="en-GB"/>
        </w:rPr>
        <w:t>non svolge attività d’impresa e pertanto non può produrre il DURC;</w:t>
      </w:r>
    </w:p>
    <w:p w14:paraId="37C2ABC8" w14:textId="56D73404" w:rsidR="00F00C0E" w:rsidRPr="00F00C0E" w:rsidRDefault="006E4408" w:rsidP="006E4408">
      <w:pPr>
        <w:shd w:val="clear" w:color="auto" w:fill="FFFFFF"/>
        <w:suppressAutoHyphens w:val="0"/>
        <w:spacing w:before="60" w:after="0" w:line="276" w:lineRule="auto"/>
        <w:ind w:left="992"/>
        <w:rPr>
          <w:rFonts w:cs="Calibri"/>
          <w:color w:val="000000"/>
          <w:szCs w:val="22"/>
          <w:lang w:eastAsia="en-GB"/>
        </w:rPr>
      </w:pPr>
      <w:r>
        <w:rPr>
          <w:noProof/>
        </w:rPr>
        <w:pict w14:anchorId="08B5F468">
          <v:rect id="_x0000_s2062" style="position:absolute;left:0;text-align:left;margin-left:22.65pt;margin-top:.5pt;width:17.15pt;height:17.15pt;z-index:251659264;visibility:visible;mso-wrap-style:square;mso-width-percent:0;mso-height-percent:0;mso-wrap-distance-left:.1pt;mso-wrap-distance-top:.1pt;mso-wrap-distance-right:0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" strokeweight="0">
            <v:textbox inset=",1.8mm,,1.8mm">
              <w:txbxContent>
                <w:p w14:paraId="23907043" w14:textId="7EAFDD2D" w:rsidR="00F00C0E" w:rsidRPr="00877A7A" w:rsidRDefault="006E4408" w:rsidP="00F00C0E">
                  <w:pPr>
                    <w:pStyle w:val="Contenutocornice"/>
                    <w:spacing w:after="0" w:line="240" w:lineRule="auto"/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 xml:space="preserve"> </w:t>
                  </w:r>
                </w:p>
              </w:txbxContent>
            </v:textbox>
          </v:rect>
        </w:pict>
      </w:r>
      <w:r>
        <w:rPr>
          <w:noProof/>
        </w:rPr>
        <w:pict w14:anchorId="7AA5C737">
          <v:rect id="_x0000_s2061" style="position:absolute;left:0;text-align:left;margin-left:22.25pt;margin-top:32.55pt;width:17.15pt;height:17.15pt;z-index:251660288;visibility:visible;mso-wrap-style:square;mso-width-percent:0;mso-height-percent:0;mso-wrap-distance-left:.1pt;mso-wrap-distance-top:.1pt;mso-wrap-distance-right:0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" strokeweight="0">
            <v:textbox inset=",1.8mm,,1.8mm">
              <w:txbxContent>
                <w:p w14:paraId="7401A0A9" w14:textId="77777777" w:rsidR="00F00C0E" w:rsidRPr="00877A7A" w:rsidRDefault="00F00C0E" w:rsidP="00F00C0E">
                  <w:pPr>
                    <w:pStyle w:val="Contenutocornice"/>
                    <w:spacing w:after="0" w:line="240" w:lineRule="auto"/>
                    <w:rPr>
                      <w:sz w:val="16"/>
                      <w:szCs w:val="16"/>
                    </w:rPr>
                  </w:pPr>
                </w:p>
              </w:txbxContent>
            </v:textbox>
          </v:rect>
        </w:pict>
      </w:r>
      <w:r w:rsidR="00F00C0E" w:rsidRPr="00F00C0E">
        <w:rPr>
          <w:rFonts w:cs="Calibri"/>
          <w:color w:val="000000"/>
          <w:szCs w:val="22"/>
          <w:bdr w:val="none" w:sz="0" w:space="0" w:color="auto" w:frame="1"/>
          <w:lang w:eastAsia="en-GB"/>
        </w:rPr>
        <w:t>non ha aperto nessuna posizione INPS o INAIL, non avendo in carico personale dipendente per il quale sia obbligatorio il versamento dei contributi;</w:t>
      </w:r>
    </w:p>
    <w:p w14:paraId="4244EF53" w14:textId="041C1C5D" w:rsidR="00F00C0E" w:rsidRPr="00F00C0E" w:rsidRDefault="006E4408" w:rsidP="006E4408">
      <w:pPr>
        <w:shd w:val="clear" w:color="auto" w:fill="FFFFFF"/>
        <w:suppressAutoHyphens w:val="0"/>
        <w:spacing w:before="60" w:after="0" w:line="276" w:lineRule="auto"/>
        <w:ind w:left="992"/>
        <w:rPr>
          <w:rFonts w:cs="Calibri"/>
          <w:color w:val="000000"/>
          <w:szCs w:val="22"/>
          <w:lang w:eastAsia="en-GB"/>
        </w:rPr>
      </w:pPr>
      <w:r>
        <w:rPr>
          <w:noProof/>
        </w:rPr>
        <w:pict w14:anchorId="0D343CC5">
          <v:rect id="_x0000_s2060" style="position:absolute;left:0;text-align:left;margin-left:22.05pt;margin-top:18pt;width:17.15pt;height:17.15pt;z-index:251661312;visibility:visible;mso-wrap-style:square;mso-width-percent:0;mso-height-percent:0;mso-wrap-distance-left:.1pt;mso-wrap-distance-top:.1pt;mso-wrap-distance-right:0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" strokeweight="0">
            <v:textbox inset=",1.8mm,,1.8mm">
              <w:txbxContent>
                <w:p w14:paraId="4F92144C" w14:textId="77777777" w:rsidR="00F00C0E" w:rsidRPr="00EA2936" w:rsidRDefault="00F00C0E" w:rsidP="00F00C0E">
                  <w:pPr>
                    <w:pStyle w:val="Contenutocornice"/>
                    <w:spacing w:after="0" w:line="240" w:lineRule="auto"/>
                    <w:rPr>
                      <w:sz w:val="16"/>
                      <w:szCs w:val="16"/>
                    </w:rPr>
                  </w:pPr>
                </w:p>
              </w:txbxContent>
            </v:textbox>
          </v:rect>
        </w:pict>
      </w:r>
      <w:r w:rsidR="00F00C0E" w:rsidRPr="00F00C0E">
        <w:rPr>
          <w:rFonts w:cs="Calibri"/>
          <w:color w:val="000000"/>
          <w:szCs w:val="22"/>
          <w:bdr w:val="none" w:sz="0" w:space="0" w:color="auto" w:frame="1"/>
          <w:lang w:eastAsia="en-GB"/>
        </w:rPr>
        <w:t>non</w:t>
      </w:r>
      <w:r w:rsidR="00F00C0E" w:rsidRPr="00F00C0E">
        <w:rPr>
          <w:rFonts w:cs="Calibri"/>
          <w:color w:val="000000"/>
          <w:spacing w:val="4"/>
          <w:szCs w:val="22"/>
          <w:bdr w:val="none" w:sz="0" w:space="0" w:color="auto" w:frame="1"/>
          <w:lang w:eastAsia="en-GB"/>
        </w:rPr>
        <w:t> </w:t>
      </w:r>
      <w:r w:rsidR="00F00C0E" w:rsidRPr="00F00C0E">
        <w:rPr>
          <w:rFonts w:cs="Calibri"/>
          <w:color w:val="000000"/>
          <w:szCs w:val="22"/>
          <w:bdr w:val="none" w:sz="0" w:space="0" w:color="auto" w:frame="1"/>
          <w:lang w:eastAsia="en-GB"/>
        </w:rPr>
        <w:t>ha</w:t>
      </w:r>
      <w:r w:rsidR="00F00C0E" w:rsidRPr="00F00C0E">
        <w:rPr>
          <w:rFonts w:cs="Calibri"/>
          <w:color w:val="000000"/>
          <w:spacing w:val="-8"/>
          <w:szCs w:val="22"/>
          <w:bdr w:val="none" w:sz="0" w:space="0" w:color="auto" w:frame="1"/>
          <w:lang w:eastAsia="en-GB"/>
        </w:rPr>
        <w:t> </w:t>
      </w:r>
      <w:r w:rsidR="00F00C0E" w:rsidRPr="00F00C0E">
        <w:rPr>
          <w:rFonts w:cs="Calibri"/>
          <w:color w:val="000000"/>
          <w:szCs w:val="22"/>
          <w:bdr w:val="none" w:sz="0" w:space="0" w:color="auto" w:frame="1"/>
          <w:lang w:eastAsia="en-GB"/>
        </w:rPr>
        <w:t>iscrizioni</w:t>
      </w:r>
      <w:r w:rsidR="00F00C0E" w:rsidRPr="00F00C0E">
        <w:rPr>
          <w:rFonts w:cs="Calibri"/>
          <w:color w:val="000000"/>
          <w:spacing w:val="15"/>
          <w:szCs w:val="22"/>
          <w:bdr w:val="none" w:sz="0" w:space="0" w:color="auto" w:frame="1"/>
          <w:lang w:eastAsia="en-GB"/>
        </w:rPr>
        <w:t> INPS</w:t>
      </w:r>
      <w:r w:rsidR="00F00C0E" w:rsidRPr="00F00C0E">
        <w:rPr>
          <w:rFonts w:cs="Calibri"/>
          <w:color w:val="000000"/>
          <w:szCs w:val="22"/>
          <w:bdr w:val="none" w:sz="0" w:space="0" w:color="auto" w:frame="1"/>
          <w:lang w:eastAsia="en-GB"/>
        </w:rPr>
        <w:t> perché non tenuta per legge;</w:t>
      </w:r>
    </w:p>
    <w:p w14:paraId="699E0A8F" w14:textId="421CA43B" w:rsidR="00F00C0E" w:rsidRDefault="006E4408" w:rsidP="006E4408">
      <w:pPr>
        <w:shd w:val="clear" w:color="auto" w:fill="FFFFFF"/>
        <w:suppressAutoHyphens w:val="0"/>
        <w:spacing w:before="60" w:after="0" w:line="276" w:lineRule="auto"/>
        <w:ind w:left="992"/>
        <w:rPr>
          <w:rFonts w:cs="Calibri"/>
          <w:color w:val="000000"/>
          <w:szCs w:val="22"/>
          <w:bdr w:val="none" w:sz="0" w:space="0" w:color="auto" w:frame="1"/>
          <w:lang w:eastAsia="en-GB"/>
        </w:rPr>
      </w:pPr>
      <w:r>
        <w:rPr>
          <w:noProof/>
        </w:rPr>
        <w:pict w14:anchorId="5A865F77">
          <v:rect id="_x0000_s2070" style="position:absolute;left:0;text-align:left;margin-left:22pt;margin-top:19.05pt;width:17.15pt;height:17.15pt;z-index:251667456;visibility:visible;mso-wrap-style:square;mso-width-percent:0;mso-height-percent:0;mso-wrap-distance-left:.1pt;mso-wrap-distance-top:.1pt;mso-wrap-distance-right:0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" strokeweight="0">
            <v:textbox inset=",1.8mm,,1.8mm">
              <w:txbxContent>
                <w:p w14:paraId="7FC30AAB" w14:textId="77777777" w:rsidR="00AE1AE4" w:rsidRPr="00554A6E" w:rsidRDefault="00AE1AE4" w:rsidP="00AE1AE4">
                  <w:pPr>
                    <w:pStyle w:val="Contenutocornice"/>
                    <w:spacing w:after="0" w:line="240" w:lineRule="auto"/>
                    <w:rPr>
                      <w:sz w:val="10"/>
                      <w:szCs w:val="10"/>
                    </w:rPr>
                  </w:pPr>
                </w:p>
              </w:txbxContent>
            </v:textbox>
          </v:rect>
        </w:pict>
      </w:r>
      <w:r w:rsidR="00F00C0E" w:rsidRPr="00F00C0E">
        <w:rPr>
          <w:rFonts w:cs="Calibri"/>
          <w:color w:val="000000"/>
          <w:szCs w:val="22"/>
          <w:bdr w:val="none" w:sz="0" w:space="0" w:color="auto" w:frame="1"/>
          <w:lang w:eastAsia="en-GB"/>
        </w:rPr>
        <w:t>non</w:t>
      </w:r>
      <w:r w:rsidR="00F00C0E" w:rsidRPr="00F00C0E">
        <w:rPr>
          <w:rFonts w:cs="Calibri"/>
          <w:color w:val="000000"/>
          <w:spacing w:val="4"/>
          <w:szCs w:val="22"/>
          <w:bdr w:val="none" w:sz="0" w:space="0" w:color="auto" w:frame="1"/>
          <w:lang w:eastAsia="en-GB"/>
        </w:rPr>
        <w:t> </w:t>
      </w:r>
      <w:r w:rsidR="00F00C0E" w:rsidRPr="00F00C0E">
        <w:rPr>
          <w:rFonts w:cs="Calibri"/>
          <w:color w:val="000000"/>
          <w:szCs w:val="22"/>
          <w:bdr w:val="none" w:sz="0" w:space="0" w:color="auto" w:frame="1"/>
          <w:lang w:eastAsia="en-GB"/>
        </w:rPr>
        <w:t>ha</w:t>
      </w:r>
      <w:r w:rsidR="00F00C0E" w:rsidRPr="00F00C0E">
        <w:rPr>
          <w:rFonts w:cs="Calibri"/>
          <w:color w:val="000000"/>
          <w:spacing w:val="-8"/>
          <w:szCs w:val="22"/>
          <w:bdr w:val="none" w:sz="0" w:space="0" w:color="auto" w:frame="1"/>
          <w:lang w:eastAsia="en-GB"/>
        </w:rPr>
        <w:t> </w:t>
      </w:r>
      <w:r w:rsidR="00F00C0E" w:rsidRPr="00F00C0E">
        <w:rPr>
          <w:rFonts w:cs="Calibri"/>
          <w:color w:val="000000"/>
          <w:szCs w:val="22"/>
          <w:bdr w:val="none" w:sz="0" w:space="0" w:color="auto" w:frame="1"/>
          <w:lang w:eastAsia="en-GB"/>
        </w:rPr>
        <w:t>iscrizioni</w:t>
      </w:r>
      <w:r w:rsidR="00F00C0E" w:rsidRPr="00F00C0E">
        <w:rPr>
          <w:rFonts w:cs="Calibri"/>
          <w:color w:val="000000"/>
          <w:spacing w:val="15"/>
          <w:szCs w:val="22"/>
          <w:bdr w:val="none" w:sz="0" w:space="0" w:color="auto" w:frame="1"/>
          <w:lang w:eastAsia="en-GB"/>
        </w:rPr>
        <w:t> INAIL</w:t>
      </w:r>
      <w:r w:rsidR="00AE1AE4">
        <w:rPr>
          <w:rFonts w:cs="Calibri"/>
          <w:color w:val="000000"/>
          <w:szCs w:val="22"/>
          <w:bdr w:val="none" w:sz="0" w:space="0" w:color="auto" w:frame="1"/>
          <w:lang w:eastAsia="en-GB"/>
        </w:rPr>
        <w:t> perché non tenuta per legge;</w:t>
      </w:r>
    </w:p>
    <w:p w14:paraId="78BF57F6" w14:textId="169A8CEA" w:rsidR="00AE1AE4" w:rsidRPr="00AE1AE4" w:rsidRDefault="00AE1AE4" w:rsidP="006E4408">
      <w:pPr>
        <w:shd w:val="clear" w:color="auto" w:fill="FFFFFF"/>
        <w:suppressAutoHyphens w:val="0"/>
        <w:spacing w:before="60" w:after="0" w:line="276" w:lineRule="auto"/>
        <w:ind w:left="992"/>
        <w:rPr>
          <w:rFonts w:cs="Calibri"/>
          <w:color w:val="000000"/>
          <w:szCs w:val="22"/>
          <w:bdr w:val="none" w:sz="0" w:space="0" w:color="auto" w:frame="1"/>
          <w:lang w:eastAsia="en-GB"/>
        </w:rPr>
      </w:pPr>
      <w:r w:rsidRPr="00AE1AE4">
        <w:rPr>
          <w:rFonts w:cs="Calibri"/>
          <w:color w:val="000000"/>
          <w:szCs w:val="22"/>
          <w:bdr w:val="none" w:sz="0" w:space="0" w:color="auto" w:frame="1"/>
          <w:lang w:eastAsia="en-GB"/>
        </w:rPr>
        <w:t>altro: …………………………………………………….</w:t>
      </w:r>
    </w:p>
    <w:p w14:paraId="6F07EDC2" w14:textId="77777777" w:rsidR="00F00C0E" w:rsidRPr="00F00C0E" w:rsidRDefault="00F00C0E" w:rsidP="006E4408">
      <w:pPr>
        <w:spacing w:after="0" w:line="276" w:lineRule="auto"/>
        <w:ind w:left="425"/>
        <w:rPr>
          <w:rFonts w:cs="Calibri"/>
          <w:i/>
          <w:iCs/>
          <w:color w:val="C00000"/>
          <w:szCs w:val="22"/>
        </w:rPr>
      </w:pPr>
      <w:r w:rsidRPr="00F00C0E">
        <w:rPr>
          <w:rFonts w:cs="Calibri"/>
          <w:i/>
          <w:iCs/>
          <w:color w:val="C00000"/>
          <w:szCs w:val="22"/>
        </w:rPr>
        <w:lastRenderedPageBreak/>
        <w:t>Barrare la/e casella/e che si desidera/no dichiarare</w:t>
      </w:r>
    </w:p>
    <w:p w14:paraId="2794215C" w14:textId="77777777" w:rsidR="00F00C0E" w:rsidRDefault="00F00C0E" w:rsidP="005E71AD">
      <w:pPr>
        <w:autoSpaceDE w:val="0"/>
        <w:autoSpaceDN w:val="0"/>
        <w:adjustRightInd w:val="0"/>
        <w:spacing w:after="0" w:line="276" w:lineRule="auto"/>
        <w:rPr>
          <w:rFonts w:cs="Calibri"/>
          <w:i/>
          <w:iCs/>
          <w:szCs w:val="22"/>
        </w:rPr>
      </w:pPr>
    </w:p>
    <w:p w14:paraId="7CB49331" w14:textId="4B9C89CB" w:rsidR="005E71AD" w:rsidRPr="00CD6C22" w:rsidRDefault="00CD6C22" w:rsidP="005E71AD">
      <w:pPr>
        <w:autoSpaceDE w:val="0"/>
        <w:autoSpaceDN w:val="0"/>
        <w:adjustRightInd w:val="0"/>
        <w:spacing w:after="0" w:line="276" w:lineRule="auto"/>
        <w:rPr>
          <w:rFonts w:cs="Calibri"/>
          <w:iCs/>
          <w:szCs w:val="22"/>
        </w:rPr>
      </w:pPr>
      <w:r w:rsidRPr="00CD6C22">
        <w:rPr>
          <w:rFonts w:cs="Calibri"/>
          <w:iCs/>
          <w:szCs w:val="22"/>
        </w:rPr>
        <w:t>Luogo</w:t>
      </w:r>
    </w:p>
    <w:p w14:paraId="367FBFAE" w14:textId="77777777" w:rsidR="005E71AD" w:rsidRPr="007975D5" w:rsidRDefault="005E71AD" w:rsidP="005E71AD">
      <w:pPr>
        <w:spacing w:after="120" w:line="240" w:lineRule="auto"/>
        <w:rPr>
          <w:rFonts w:cs="Calibri"/>
          <w:i/>
          <w:iCs/>
          <w:sz w:val="23"/>
          <w:szCs w:val="23"/>
          <w:lang w:eastAsia="it-IT"/>
        </w:rPr>
      </w:pPr>
    </w:p>
    <w:p w14:paraId="5DE939DF" w14:textId="77777777" w:rsidR="005E71AD" w:rsidRPr="007975D5" w:rsidRDefault="005E71AD" w:rsidP="005E71AD">
      <w:pPr>
        <w:spacing w:after="120" w:line="240" w:lineRule="auto"/>
        <w:ind w:left="3969"/>
        <w:jc w:val="center"/>
        <w:rPr>
          <w:rFonts w:cs="Calibri"/>
          <w:i/>
          <w:iCs/>
          <w:sz w:val="23"/>
          <w:szCs w:val="23"/>
          <w:lang w:eastAsia="it-IT"/>
        </w:rPr>
      </w:pPr>
      <w:r w:rsidRPr="007975D5">
        <w:rPr>
          <w:rFonts w:cs="Calibri"/>
          <w:i/>
          <w:iCs/>
          <w:sz w:val="23"/>
          <w:szCs w:val="23"/>
          <w:lang w:eastAsia="it-IT"/>
        </w:rPr>
        <w:t xml:space="preserve"> Sottoscritto con firma digitale</w:t>
      </w:r>
    </w:p>
    <w:p w14:paraId="575DFAAD" w14:textId="77777777" w:rsidR="005E71AD" w:rsidRPr="007975D5" w:rsidRDefault="005E71AD" w:rsidP="005E71AD">
      <w:pPr>
        <w:spacing w:after="0" w:line="240" w:lineRule="auto"/>
        <w:ind w:left="3969"/>
        <w:jc w:val="center"/>
        <w:rPr>
          <w:rFonts w:cs="Calibri"/>
          <w:b/>
          <w:bCs/>
          <w:sz w:val="23"/>
          <w:szCs w:val="23"/>
          <w:lang w:eastAsia="it-IT"/>
        </w:rPr>
      </w:pPr>
      <w:r w:rsidRPr="007975D5">
        <w:rPr>
          <w:rFonts w:cs="Calibri"/>
          <w:b/>
          <w:bCs/>
          <w:sz w:val="23"/>
          <w:szCs w:val="23"/>
          <w:lang w:eastAsia="it-IT"/>
        </w:rPr>
        <w:t>Per il Soggetto destinatario dell’agevolazione</w:t>
      </w:r>
    </w:p>
    <w:p w14:paraId="5FD8013E" w14:textId="2901C4D1" w:rsidR="005E71AD" w:rsidRPr="005E71AD" w:rsidRDefault="005E71AD" w:rsidP="00F00C0E">
      <w:pPr>
        <w:spacing w:after="0" w:line="240" w:lineRule="auto"/>
        <w:ind w:left="3969"/>
        <w:jc w:val="center"/>
        <w:rPr>
          <w:bCs/>
          <w:szCs w:val="22"/>
        </w:rPr>
      </w:pPr>
      <w:r w:rsidRPr="007975D5">
        <w:rPr>
          <w:bCs/>
          <w:szCs w:val="22"/>
        </w:rPr>
        <w:t>Il legale rappresentante o altro soggetto con poteri di firma</w:t>
      </w:r>
    </w:p>
    <w:sectPr w:rsidR="005E71AD" w:rsidRPr="005E71AD" w:rsidSect="00EC08CD">
      <w:headerReference w:type="even" r:id="rId12"/>
      <w:headerReference w:type="default" r:id="rId13"/>
      <w:footerReference w:type="default" r:id="rId14"/>
      <w:headerReference w:type="first" r:id="rId15"/>
      <w:footerReference w:type="first" r:id="rId16"/>
      <w:pgSz w:w="11906" w:h="16838"/>
      <w:pgMar w:top="1933" w:right="1134" w:bottom="2041" w:left="1134" w:header="709" w:footer="289" w:gutter="0"/>
      <w:pgNumType w:start="1"/>
      <w:cols w:space="720"/>
      <w:docGrid w:linePitch="360" w:charSpace="-245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7DF3440" w14:textId="77777777" w:rsidR="006436ED" w:rsidRDefault="006436ED">
      <w:pPr>
        <w:spacing w:after="0" w:line="240" w:lineRule="auto"/>
      </w:pPr>
      <w:r>
        <w:separator/>
      </w:r>
    </w:p>
  </w:endnote>
  <w:endnote w:type="continuationSeparator" w:id="0">
    <w:p w14:paraId="6F1C116C" w14:textId="77777777" w:rsidR="006436ED" w:rsidRDefault="006436E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00"/>
    <w:family w:val="roman"/>
    <w:pitch w:val="variable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Liberation Sans">
    <w:charset w:val="00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F001D47" w14:textId="42BAFAF1" w:rsidR="0000359B" w:rsidRPr="00EA2936" w:rsidRDefault="0000359B" w:rsidP="00EA2936">
    <w:pPr>
      <w:pStyle w:val="Pidipaginadispari-Titolodocumento"/>
      <w:rPr>
        <w:b/>
        <w:color w:val="C00000"/>
      </w:rPr>
    </w:pPr>
    <w:r w:rsidRPr="00EA2936">
      <w:rPr>
        <w:b/>
        <w:color w:val="C00000"/>
      </w:rPr>
      <w:t xml:space="preserve">Dichiarazione </w:t>
    </w:r>
    <w:r w:rsidR="006E4408">
      <w:rPr>
        <w:b/>
        <w:color w:val="C00000"/>
      </w:rPr>
      <w:pict w14:anchorId="21903B46">
        <v:shapetype id="_x0000_t202" coordsize="21600,21600" o:spt="202" path="m,l,21600r21600,l21600,xe">
          <v:stroke joinstyle="miter"/>
          <v:path gradientshapeok="t" o:connecttype="rect"/>
        </v:shapetype>
        <v:shape id="Text Box 4" o:spid="_x0000_s1036" type="#_x0000_t202" style="position:absolute;left:0;text-align:left;margin-left:439.1pt;margin-top:10.25pt;width:42.6pt;height:20.1pt;z-index:251656704;visibility:visible;mso-wrap-style:square;mso-width-percent:0;mso-height-percent:0;mso-wrap-distance-left:9.05pt;mso-wrap-distance-top:3.6pt;mso-wrap-distance-right:9.05pt;mso-wrap-distance-bottom:3.6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" o:allowincell="f" stroked="f">
          <v:fill opacity="0"/>
          <v:path arrowok="t"/>
          <v:textbox inset="7.35pt,3.75pt,7.35pt,3.75pt">
            <w:txbxContent>
              <w:p w14:paraId="27AE9112" w14:textId="0842D627" w:rsidR="0000359B" w:rsidRPr="0045616E" w:rsidRDefault="0000359B" w:rsidP="0000359B">
                <w:pPr>
                  <w:jc w:val="center"/>
                  <w:rPr>
                    <w:sz w:val="20"/>
                  </w:rPr>
                </w:pPr>
                <w:r w:rsidRPr="0045616E">
                  <w:rPr>
                    <w:sz w:val="20"/>
                  </w:rPr>
                  <w:fldChar w:fldCharType="begin"/>
                </w:r>
                <w:r w:rsidRPr="0045616E">
                  <w:rPr>
                    <w:sz w:val="20"/>
                  </w:rPr>
                  <w:instrText xml:space="preserve"> PAGE </w:instrText>
                </w:r>
                <w:r w:rsidRPr="0045616E">
                  <w:rPr>
                    <w:sz w:val="20"/>
                  </w:rPr>
                  <w:fldChar w:fldCharType="separate"/>
                </w:r>
                <w:r w:rsidR="006E4408">
                  <w:rPr>
                    <w:noProof/>
                    <w:sz w:val="20"/>
                  </w:rPr>
                  <w:t>1</w:t>
                </w:r>
                <w:r w:rsidRPr="0045616E">
                  <w:rPr>
                    <w:sz w:val="20"/>
                  </w:rPr>
                  <w:fldChar w:fldCharType="end"/>
                </w:r>
              </w:p>
            </w:txbxContent>
          </v:textbox>
          <w10:wrap type="square" anchorx="margin"/>
        </v:shape>
      </w:pict>
    </w:r>
    <w:r w:rsidR="006E4408">
      <w:rPr>
        <w:b/>
        <w:color w:val="C00000"/>
      </w:rPr>
      <w:pict w14:anchorId="353EBB4B">
        <v:rect id="Rectangle 2" o:spid="_x0000_s1038" style="position:absolute;left:0;text-align:left;margin-left:454.35pt;margin-top:782.1pt;width:36pt;height:18.15pt;z-index:-25165772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" o:allowincell="f" filled="f" stroked="f" strokecolor="#3465a4">
          <v:stroke joinstyle="round"/>
          <v:path arrowok="t"/>
          <w10:wrap anchory="page"/>
        </v:rect>
      </w:pict>
    </w:r>
    <w:r w:rsidR="006E4408">
      <w:rPr>
        <w:b/>
        <w:color w:val="C00000"/>
      </w:rPr>
      <w:pict w14:anchorId="42A3F9AF">
        <v:rect id="Rectangle 1" o:spid="_x0000_s1039" style="position:absolute;left:0;text-align:left;margin-left:.05pt;margin-top:0;width:36pt;height:18.15pt;z-index:-25165670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" o:allowincell="f" filled="f" stroked="f" strokecolor="#3465a4">
          <v:stroke joinstyle="round"/>
          <v:path arrowok="t"/>
          <w10:wrap anchory="page"/>
        </v:rect>
      </w:pict>
    </w:r>
    <w:r w:rsidR="00511776" w:rsidRPr="00EA2936">
      <w:rPr>
        <w:b/>
        <w:color w:val="C00000"/>
      </w:rPr>
      <w:t>regolarità contributiva</w:t>
    </w:r>
    <w:r w:rsidR="00CD6C22">
      <w:rPr>
        <w:b/>
        <w:color w:val="C00000"/>
      </w:rPr>
      <w:t xml:space="preserve"> / esenzione DURC</w:t>
    </w:r>
    <w:r w:rsidRPr="00EA2936">
      <w:rPr>
        <w:b/>
        <w:color w:val="C00000"/>
      </w:rPr>
      <w:t xml:space="preserve"> </w:t>
    </w:r>
  </w:p>
  <w:p w14:paraId="72702068" w14:textId="692A35FB" w:rsidR="0000359B" w:rsidRDefault="00CD6C22" w:rsidP="0000359B">
    <w:pPr>
      <w:pStyle w:val="Pidipaginadispari-Titolodocumento"/>
      <w:rPr>
        <w:color w:val="404040"/>
      </w:rPr>
    </w:pPr>
    <w:r>
      <w:rPr>
        <w:color w:val="C00000"/>
      </w:rPr>
      <w:t>Linee Guida per la gestione e la rendicontazione dei progetti</w:t>
    </w:r>
    <w:r w:rsidR="0000359B">
      <w:rPr>
        <w:color w:val="404040"/>
      </w:rPr>
      <w:tab/>
    </w:r>
  </w:p>
  <w:p w14:paraId="52981A1C" w14:textId="77777777" w:rsidR="0000359B" w:rsidRDefault="0000359B" w:rsidP="0000359B">
    <w:pPr>
      <w:pStyle w:val="Pidipaginadispari-AdG"/>
    </w:pPr>
    <w:r>
      <w:rPr>
        <w:b/>
        <w:i w:val="0"/>
      </w:rPr>
      <w:t>Direzione di Progetto Economia Urbana, Moda e Design</w:t>
    </w:r>
  </w:p>
  <w:p w14:paraId="302E8667" w14:textId="4427B3C2" w:rsidR="0000359B" w:rsidRDefault="006E4408" w:rsidP="00CD6C22">
    <w:pPr>
      <w:pStyle w:val="Pidipaginadispari-AdG"/>
      <w:tabs>
        <w:tab w:val="clear" w:pos="4819"/>
        <w:tab w:val="clear" w:pos="9638"/>
        <w:tab w:val="left" w:pos="6060"/>
      </w:tabs>
    </w:pPr>
    <w:r>
      <w:rPr>
        <w:noProof/>
        <w:lang w:eastAsia="it-IT"/>
      </w:rPr>
      <w:pict w14:anchorId="0A1D4FE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Immagine 15" o:spid="_x0000_s1047" type="#_x0000_t75" alt="Immagine che contiene Elementi grafici, schermata, bianco, Carattere&#10;&#10;Descrizione generata automaticamente" style="position:absolute;left:0;text-align:left;margin-left:-58.6pt;margin-top:540.3pt;width:597.75pt;height:300.75pt;z-index:-251655680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page;mso-width-percent:0;mso-height-percent:0;mso-width-relative:page;mso-height-relative:page">
          <v:imagedata r:id="rId1" o:title="Immagine che contiene Elementi grafici, schermata, bianco, Carattere&#10;&#10;Descrizione generata automaticamente"/>
          <o:lock v:ext="edit" aspectratio="f"/>
          <w10:wrap anchory="page"/>
        </v:shape>
      </w:pict>
    </w:r>
    <w:r w:rsidR="0000359B">
      <w:t>PN Metro Plus e Città Medie Sud 2021-2027</w:t>
    </w:r>
    <w:r w:rsidR="00CD6C22">
      <w:tab/>
    </w:r>
  </w:p>
  <w:p w14:paraId="2D3351C8" w14:textId="77777777" w:rsidR="00920D20" w:rsidRDefault="00920D20" w:rsidP="00920D20">
    <w:pPr>
      <w:pStyle w:val="Pidipaginadispari-AdG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7981993" w14:textId="77777777" w:rsidR="00440899" w:rsidRDefault="00440899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B2A13D3" w14:textId="77777777" w:rsidR="006436ED" w:rsidRDefault="006436ED">
      <w:pPr>
        <w:spacing w:after="0" w:line="240" w:lineRule="auto"/>
      </w:pPr>
      <w:r>
        <w:separator/>
      </w:r>
    </w:p>
  </w:footnote>
  <w:footnote w:type="continuationSeparator" w:id="0">
    <w:p w14:paraId="7A31DC60" w14:textId="77777777" w:rsidR="006436ED" w:rsidRDefault="006436E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88BA2B8" w14:textId="77777777" w:rsidR="00AE61FD" w:rsidRDefault="00AE61FD" w:rsidP="001236AA">
    <w:pPr>
      <w:pStyle w:val="Intestazione"/>
    </w:pPr>
  </w:p>
  <w:p w14:paraId="0FEE2724" w14:textId="77777777" w:rsidR="001236AA" w:rsidRPr="001236AA" w:rsidRDefault="001236AA" w:rsidP="001236AA">
    <w:pPr>
      <w:pStyle w:val="Intestazione"/>
    </w:pPr>
  </w:p>
  <w:p w14:paraId="3E604FB1" w14:textId="77777777" w:rsidR="001236AA" w:rsidRDefault="006E4408" w:rsidP="001236AA">
    <w:pPr>
      <w:pStyle w:val="Intestazione"/>
    </w:pPr>
    <w:r>
      <w:rPr>
        <w:noProof/>
      </w:rPr>
      <w:pict w14:anchorId="17511E5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Immagine 873821554" o:spid="_x0000_i1025" type="#_x0000_t75" alt="Loghi 21-27 - Copia" style="width:482.4pt;height:51pt;visibility:visible;mso-width-percent:0;mso-height-percent:0;mso-width-percent:0;mso-height-percent:0">
          <v:imagedata r:id="rId1" o:title="Loghi 21-27 - Copia"/>
        </v:shape>
      </w:pict>
    </w:r>
  </w:p>
  <w:p w14:paraId="319A0E9A" w14:textId="77777777" w:rsidR="00AE61FD" w:rsidRDefault="00AE61FD" w:rsidP="001236AA">
    <w:pPr>
      <w:pStyle w:val="Intestazione"/>
    </w:pPr>
  </w:p>
  <w:p w14:paraId="7E2EF445" w14:textId="77777777" w:rsidR="00AE61FD" w:rsidRPr="001236AA" w:rsidRDefault="006E4408" w:rsidP="001236AA">
    <w:pPr>
      <w:pStyle w:val="Intestazione"/>
    </w:pPr>
    <w:r>
      <w:rPr>
        <w:noProof/>
      </w:rPr>
      <w:pict w14:anchorId="6A5E0276">
        <v:shape id="Immagine 307230500" o:spid="_x0000_s1030" type="#_x0000_t75" alt="Immagine che contiene schermata, Rettangolo, quadrato&#10;&#10;&#10;&#10;&#10;&#10;&#10;&#10;&#10;&#10;&#10;&#10;&#10;&#10;&#10;&#10;Descrizione generata automaticamente" style="position:absolute;left:0;text-align:left;margin-left:0;margin-top:121.6pt;width:600.5pt;height:622.9pt;z-index:251654656;visibility:visible;mso-wrap-edited:f;mso-width-percent:0;mso-height-percent:0;mso-position-horizontal-relative:page;mso-position-vertical-relative:page;mso-width-percent:0;mso-height-percent:0;mso-width-relative:margin;mso-height-relative:margin">
          <v:imagedata r:id="rId2" o:title="Immagine che contiene schermata, Rettangolo, quadrato&#10;&#10;&#10;&#10;&#10;&#10;&#10;&#10;&#10;&#10;&#10;&#10;&#10;&#10;&#10;&#10;Descrizione generata automaticamente"/>
          <w10:wrap type="topAndBottom" anchorx="page" anchory="page"/>
        </v:shape>
      </w:pict>
    </w:r>
    <w:r>
      <w:rPr>
        <w:noProof/>
      </w:rPr>
      <w:pict w14:anchorId="3ABBFB4F">
        <v:shapetype id="_x0000_t202" coordsize="21600,21600" o:spt="202" path="m,l,21600r21600,l21600,xe">
          <v:stroke joinstyle="miter"/>
          <v:path gradientshapeok="t" o:connecttype="rect"/>
        </v:shapetype>
        <v:shape id="Casella di testo 19" o:spid="_x0000_s1029" type="#_x0000_t202" style="position:absolute;left:0;text-align:left;margin-left:2.7pt;margin-top:271.7pt;width:592.35pt;height:649.35pt;z-index:25165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" filled="f" stroked="f">
          <v:textbox style="mso-fit-shape-to-text:t">
            <w:txbxContent>
              <w:p w14:paraId="622FF3B7" w14:textId="77777777" w:rsidR="00B434DD" w:rsidRPr="00B62895" w:rsidRDefault="00B434DD" w:rsidP="00B434DD">
                <w:pPr>
                  <w:pStyle w:val="PONMetroCopertina"/>
                  <w:jc w:val="center"/>
                  <w:rPr>
                    <w:b/>
                    <w:sz w:val="72"/>
                    <w:szCs w:val="72"/>
                  </w:rPr>
                </w:pPr>
                <w:r w:rsidRPr="00B62895">
                  <w:rPr>
                    <w:b/>
                    <w:sz w:val="72"/>
                    <w:szCs w:val="72"/>
                  </w:rPr>
                  <w:t>PN Metro Plus e Città Medie Sud 2021-2027</w:t>
                </w:r>
              </w:p>
              <w:p w14:paraId="64A5ADD6" w14:textId="77777777" w:rsidR="00B434DD" w:rsidRPr="00B434DD" w:rsidRDefault="00B434DD" w:rsidP="00B434DD">
                <w:pPr>
                  <w:pStyle w:val="PONMetroTitoloCopertina"/>
                  <w:jc w:val="center"/>
                  <w:rPr>
                    <w:rFonts w:cs="Calibri"/>
                    <w:sz w:val="56"/>
                    <w:szCs w:val="56"/>
                  </w:rPr>
                </w:pPr>
                <w:r>
                  <w:rPr>
                    <w:sz w:val="48"/>
                    <w:szCs w:val="48"/>
                  </w:rPr>
                  <w:t>Titolo</w:t>
                </w:r>
              </w:p>
            </w:txbxContent>
          </v:textbox>
          <w10:wrap anchorx="page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DC70635" w14:textId="77777777" w:rsidR="00B434DD" w:rsidRDefault="006E4408" w:rsidP="00B434DD">
    <w:pPr>
      <w:pStyle w:val="Intestazione"/>
      <w:jc w:val="center"/>
    </w:pPr>
    <w:r>
      <w:rPr>
        <w:noProof/>
        <w:lang w:eastAsia="it-IT"/>
      </w:rPr>
      <w:pict w14:anchorId="4665696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Immagine 21" o:spid="_x0000_i1026" type="#_x0000_t75" alt="Loghi 21-27 - Copia" style="width:482.4pt;height:51pt;visibility:visible;mso-width-percent:0;mso-height-percent:0;mso-width-percent:0;mso-height-percent:0">
          <v:imagedata r:id="rId1" o:title="Loghi 21-27 - Copia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8CB2A35" w14:textId="77777777" w:rsidR="00440899" w:rsidRDefault="00440899"/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A1D8BDA" w14:textId="5EA51D93" w:rsidR="00440899" w:rsidRPr="000E2B5E" w:rsidRDefault="006E4408" w:rsidP="00F3088A">
    <w:pPr>
      <w:pStyle w:val="Intestazione"/>
      <w:jc w:val="center"/>
    </w:pPr>
    <w:r>
      <w:rPr>
        <w:noProof/>
        <w:lang w:eastAsia="it-IT"/>
      </w:rPr>
      <w:pict w14:anchorId="28D3C12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7" type="#_x0000_t75" alt="" style="width:483pt;height:50.4pt;visibility:visible;mso-width-percent:0;mso-height-percent:0;mso-width-percent:0;mso-height-percent:0">
          <v:imagedata r:id="rId1" o:title="Loghi 21-27 - Copia"/>
        </v:shape>
      </w:pic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3876198" w14:textId="77777777" w:rsidR="00440899" w:rsidRDefault="00440899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single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0"/>
        </w:tabs>
        <w:ind w:left="1080" w:hanging="360"/>
      </w:pPr>
      <w:rPr>
        <w:rFonts w:cs="Times New Roman"/>
        <w:b/>
        <w:strike w:val="0"/>
        <w:dstrike w:val="0"/>
        <w:color w:val="4F81BD"/>
        <w:sz w:val="22"/>
        <w:szCs w:val="22"/>
      </w:r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lowerLetter"/>
      <w:lvlText w:val="%1)"/>
      <w:lvlJc w:val="left"/>
      <w:pPr>
        <w:tabs>
          <w:tab w:val="num" w:pos="0"/>
        </w:tabs>
        <w:ind w:left="1068" w:hanging="360"/>
      </w:pPr>
    </w:lvl>
  </w:abstractNum>
  <w:abstractNum w:abstractNumId="2" w15:restartNumberingAfterBreak="0">
    <w:nsid w:val="00000003"/>
    <w:multiLevelType w:val="single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</w:abstractNum>
  <w:abstractNum w:abstractNumId="3" w15:restartNumberingAfterBreak="0">
    <w:nsid w:val="00000004"/>
    <w:multiLevelType w:val="single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0"/>
        </w:tabs>
        <w:ind w:left="1080" w:hanging="360"/>
      </w:pPr>
      <w:rPr>
        <w:rFonts w:ascii="Symbol" w:hAnsi="Symbol" w:cs="Symbol" w:hint="default"/>
      </w:rPr>
    </w:lvl>
  </w:abstractNum>
  <w:abstractNum w:abstractNumId="4" w15:restartNumberingAfterBreak="0">
    <w:nsid w:val="00000005"/>
    <w:multiLevelType w:val="single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0"/>
        </w:tabs>
        <w:ind w:left="1068" w:hanging="360"/>
      </w:pPr>
      <w:rPr>
        <w:rFonts w:ascii="Symbol" w:hAnsi="Symbol" w:cs="Symbol" w:hint="default"/>
      </w:rPr>
    </w:lvl>
  </w:abstractNum>
  <w:abstractNum w:abstractNumId="5" w15:restartNumberingAfterBreak="0">
    <w:nsid w:val="00000006"/>
    <w:multiLevelType w:val="multilevel"/>
    <w:tmpl w:val="00000006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6" w15:restartNumberingAfterBreak="0">
    <w:nsid w:val="03DA00F0"/>
    <w:multiLevelType w:val="multilevel"/>
    <w:tmpl w:val="50C89A94"/>
    <w:lvl w:ilvl="0">
      <w:start w:val="1"/>
      <w:numFmt w:val="bullet"/>
      <w:lvlText w:val=""/>
      <w:lvlJc w:val="left"/>
      <w:pPr>
        <w:tabs>
          <w:tab w:val="num" w:pos="0"/>
        </w:tabs>
        <w:ind w:left="36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12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25B6646A"/>
    <w:multiLevelType w:val="hybridMultilevel"/>
    <w:tmpl w:val="EACC46F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97F065F"/>
    <w:multiLevelType w:val="hybridMultilevel"/>
    <w:tmpl w:val="335CA47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1044420"/>
    <w:multiLevelType w:val="hybridMultilevel"/>
    <w:tmpl w:val="A96AFAAE"/>
    <w:lvl w:ilvl="0" w:tplc="D4C4DD7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BF36D73"/>
    <w:multiLevelType w:val="hybridMultilevel"/>
    <w:tmpl w:val="3244C2B6"/>
    <w:lvl w:ilvl="0" w:tplc="0000000F">
      <w:start w:val="2"/>
      <w:numFmt w:val="bullet"/>
      <w:lvlText w:val="-"/>
      <w:lvlJc w:val="left"/>
      <w:pPr>
        <w:ind w:left="720" w:hanging="360"/>
      </w:pPr>
      <w:rPr>
        <w:rFonts w:ascii="Calibr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9"/>
  </w:num>
  <w:num w:numId="9">
    <w:abstractNumId w:val="7"/>
  </w:num>
  <w:num w:numId="10">
    <w:abstractNumId w:val="8"/>
  </w:num>
  <w:num w:numId="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5"/>
  <w:displayBackgroundShape/>
  <w:embedSystemFonts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oNotTrackMoves/>
  <w:defaultTabStop w:val="708"/>
  <w:hyphenationZone w:val="283"/>
  <w:defaultTableStyle w:val="Normale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2074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D4044A"/>
    <w:rsid w:val="0000359B"/>
    <w:rsid w:val="00003FD2"/>
    <w:rsid w:val="00046803"/>
    <w:rsid w:val="00061DB0"/>
    <w:rsid w:val="00073A87"/>
    <w:rsid w:val="000C4A95"/>
    <w:rsid w:val="000E0545"/>
    <w:rsid w:val="000E2B5E"/>
    <w:rsid w:val="00111AE7"/>
    <w:rsid w:val="001236AA"/>
    <w:rsid w:val="00167C66"/>
    <w:rsid w:val="001A680F"/>
    <w:rsid w:val="001E6635"/>
    <w:rsid w:val="002307D9"/>
    <w:rsid w:val="00232C15"/>
    <w:rsid w:val="002A1A21"/>
    <w:rsid w:val="002C3646"/>
    <w:rsid w:val="00313D6A"/>
    <w:rsid w:val="00320C79"/>
    <w:rsid w:val="00335694"/>
    <w:rsid w:val="00365451"/>
    <w:rsid w:val="003A4BA9"/>
    <w:rsid w:val="003B4A5A"/>
    <w:rsid w:val="003B6100"/>
    <w:rsid w:val="003C0246"/>
    <w:rsid w:val="00407D23"/>
    <w:rsid w:val="00440899"/>
    <w:rsid w:val="0045616E"/>
    <w:rsid w:val="00465A7B"/>
    <w:rsid w:val="004F166C"/>
    <w:rsid w:val="005016D5"/>
    <w:rsid w:val="0050648B"/>
    <w:rsid w:val="00511154"/>
    <w:rsid w:val="00511776"/>
    <w:rsid w:val="00560162"/>
    <w:rsid w:val="00567814"/>
    <w:rsid w:val="00594284"/>
    <w:rsid w:val="005971F6"/>
    <w:rsid w:val="005A145F"/>
    <w:rsid w:val="005A4269"/>
    <w:rsid w:val="005C18C1"/>
    <w:rsid w:val="005E2197"/>
    <w:rsid w:val="005E71AD"/>
    <w:rsid w:val="005E7BFA"/>
    <w:rsid w:val="0063760C"/>
    <w:rsid w:val="006436ED"/>
    <w:rsid w:val="00682272"/>
    <w:rsid w:val="00686E42"/>
    <w:rsid w:val="006916F4"/>
    <w:rsid w:val="006E4408"/>
    <w:rsid w:val="006E74AD"/>
    <w:rsid w:val="007078AC"/>
    <w:rsid w:val="00722959"/>
    <w:rsid w:val="007C5046"/>
    <w:rsid w:val="007F4D77"/>
    <w:rsid w:val="008420C6"/>
    <w:rsid w:val="00851755"/>
    <w:rsid w:val="00877A56"/>
    <w:rsid w:val="00877A7A"/>
    <w:rsid w:val="00886FDE"/>
    <w:rsid w:val="008A2C19"/>
    <w:rsid w:val="00901B8F"/>
    <w:rsid w:val="00920D20"/>
    <w:rsid w:val="00952750"/>
    <w:rsid w:val="00967632"/>
    <w:rsid w:val="00986C4C"/>
    <w:rsid w:val="00A0786A"/>
    <w:rsid w:val="00A1581C"/>
    <w:rsid w:val="00A57419"/>
    <w:rsid w:val="00AA5D0C"/>
    <w:rsid w:val="00AC5A8E"/>
    <w:rsid w:val="00AD6521"/>
    <w:rsid w:val="00AE1AE4"/>
    <w:rsid w:val="00AE61FD"/>
    <w:rsid w:val="00B40508"/>
    <w:rsid w:val="00B434DD"/>
    <w:rsid w:val="00B635D8"/>
    <w:rsid w:val="00B71C7A"/>
    <w:rsid w:val="00BA5338"/>
    <w:rsid w:val="00C1115E"/>
    <w:rsid w:val="00C656BD"/>
    <w:rsid w:val="00C91047"/>
    <w:rsid w:val="00CD39E5"/>
    <w:rsid w:val="00CD6C22"/>
    <w:rsid w:val="00CD7FD9"/>
    <w:rsid w:val="00CE4CEB"/>
    <w:rsid w:val="00D1375B"/>
    <w:rsid w:val="00D148C1"/>
    <w:rsid w:val="00D30765"/>
    <w:rsid w:val="00D31A27"/>
    <w:rsid w:val="00D4044A"/>
    <w:rsid w:val="00D42912"/>
    <w:rsid w:val="00D8185B"/>
    <w:rsid w:val="00D83250"/>
    <w:rsid w:val="00DB05C2"/>
    <w:rsid w:val="00EA2936"/>
    <w:rsid w:val="00EC08CD"/>
    <w:rsid w:val="00EC2CBA"/>
    <w:rsid w:val="00F00C0E"/>
    <w:rsid w:val="00F3088A"/>
    <w:rsid w:val="00F32D44"/>
    <w:rsid w:val="00F9158D"/>
    <w:rsid w:val="00FA32E0"/>
    <w:rsid w:val="00FF26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74"/>
    <o:shapelayout v:ext="edit">
      <o:idmap v:ext="edit" data="2"/>
    </o:shapelayout>
  </w:shapeDefaults>
  <w:doNotEmbedSmartTags/>
  <w:decimalSymbol w:val=","/>
  <w:listSeparator w:val=";"/>
  <w14:docId w14:val="11452CB5"/>
  <w15:chartTrackingRefBased/>
  <w15:docId w15:val="{1D87BA56-FA20-8141-90D6-E0257A793F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pPr>
      <w:suppressAutoHyphens/>
      <w:spacing w:after="60" w:line="300" w:lineRule="exact"/>
      <w:jc w:val="both"/>
    </w:pPr>
    <w:rPr>
      <w:rFonts w:ascii="Calibri" w:hAnsi="Calibri"/>
      <w:color w:val="00000A"/>
      <w:sz w:val="22"/>
      <w:lang w:eastAsia="zh-CN"/>
    </w:rPr>
  </w:style>
  <w:style w:type="paragraph" w:styleId="Titolo2">
    <w:name w:val="heading 2"/>
    <w:basedOn w:val="Titolo1"/>
    <w:next w:val="Corpotesto"/>
    <w:qFormat/>
    <w:pPr>
      <w:spacing w:before="200"/>
      <w:outlineLvl w:val="1"/>
    </w:pPr>
    <w:rPr>
      <w:rFonts w:ascii="Liberation Serif" w:eastAsia="NSimSun" w:hAnsi="Liberation Serif"/>
      <w:b/>
      <w:bCs/>
      <w:sz w:val="36"/>
      <w:szCs w:val="36"/>
    </w:rPr>
  </w:style>
  <w:style w:type="paragraph" w:styleId="Titolo3">
    <w:name w:val="heading 3"/>
    <w:basedOn w:val="Titolo1"/>
    <w:next w:val="Corpotesto"/>
    <w:qFormat/>
    <w:pPr>
      <w:spacing w:before="140"/>
      <w:outlineLvl w:val="2"/>
    </w:pPr>
    <w:rPr>
      <w:rFonts w:ascii="Liberation Serif" w:eastAsia="NSimSun" w:hAnsi="Liberation Serif"/>
      <w:b/>
      <w:bCs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WW8Num1z0">
    <w:name w:val="WW8Num1z0"/>
    <w:rPr>
      <w:rFonts w:cs="Times New Roman"/>
      <w:b/>
      <w:strike w:val="0"/>
      <w:dstrike w:val="0"/>
      <w:color w:val="4F81BD"/>
      <w:sz w:val="22"/>
      <w:szCs w:val="22"/>
    </w:rPr>
  </w:style>
  <w:style w:type="character" w:customStyle="1" w:styleId="WW8Num3z0">
    <w:name w:val="WW8Num3z0"/>
    <w:rPr>
      <w:rFonts w:ascii="Symbol" w:hAnsi="Symbol" w:cs="Symbol" w:hint="default"/>
    </w:rPr>
  </w:style>
  <w:style w:type="character" w:customStyle="1" w:styleId="WW8Num4z0">
    <w:name w:val="WW8Num4z0"/>
    <w:rPr>
      <w:rFonts w:ascii="Symbol" w:hAnsi="Symbol" w:cs="Symbol" w:hint="default"/>
    </w:rPr>
  </w:style>
  <w:style w:type="character" w:customStyle="1" w:styleId="WW8Num5z0">
    <w:name w:val="WW8Num5z0"/>
    <w:rPr>
      <w:rFonts w:ascii="Symbol" w:hAnsi="Symbol" w:cs="Symbol" w:hint="default"/>
    </w:rPr>
  </w:style>
  <w:style w:type="character" w:customStyle="1" w:styleId="WW8Num1z1">
    <w:name w:val="WW8Num1z1"/>
    <w:rPr>
      <w:rFonts w:ascii="Courier New" w:hAnsi="Courier New" w:cs="Courier New" w:hint="default"/>
    </w:rPr>
  </w:style>
  <w:style w:type="character" w:customStyle="1" w:styleId="WW8Num1z2">
    <w:name w:val="WW8Num1z2"/>
    <w:rPr>
      <w:rFonts w:ascii="Wingdings" w:hAnsi="Wingdings" w:cs="Wingdings" w:hint="default"/>
    </w:rPr>
  </w:style>
  <w:style w:type="character" w:customStyle="1" w:styleId="WW8Num1z3">
    <w:name w:val="WW8Num1z3"/>
    <w:rPr>
      <w:rFonts w:ascii="Symbol" w:hAnsi="Symbol" w:cs="Symbol" w:hint="default"/>
    </w:rPr>
  </w:style>
  <w:style w:type="character" w:customStyle="1" w:styleId="WW8Num2z0">
    <w:name w:val="WW8Num2z0"/>
    <w:rPr>
      <w:rFonts w:ascii="Symbol" w:hAnsi="Symbol" w:cs="Symbol" w:hint="default"/>
    </w:rPr>
  </w:style>
  <w:style w:type="character" w:customStyle="1" w:styleId="WW8Num2z1">
    <w:name w:val="WW8Num2z1"/>
    <w:rPr>
      <w:rFonts w:ascii="Courier New" w:hAnsi="Courier New" w:cs="Courier New" w:hint="default"/>
    </w:rPr>
  </w:style>
  <w:style w:type="character" w:customStyle="1" w:styleId="WW8Num2z2">
    <w:name w:val="WW8Num2z2"/>
    <w:rPr>
      <w:rFonts w:ascii="Wingdings" w:hAnsi="Wingdings" w:cs="Wingdings" w:hint="default"/>
    </w:rPr>
  </w:style>
  <w:style w:type="character" w:customStyle="1" w:styleId="WW8Num4z1">
    <w:name w:val="WW8Num4z1"/>
    <w:rPr>
      <w:rFonts w:hint="default"/>
    </w:rPr>
  </w:style>
  <w:style w:type="character" w:customStyle="1" w:styleId="WW8Num6z0">
    <w:name w:val="WW8Num6z0"/>
    <w:rPr>
      <w:rFonts w:ascii="Symbol" w:hAnsi="Symbol" w:cs="Symbol" w:hint="default"/>
    </w:rPr>
  </w:style>
  <w:style w:type="character" w:customStyle="1" w:styleId="WW8Num6z1">
    <w:name w:val="WW8Num6z1"/>
    <w:rPr>
      <w:rFonts w:ascii="Courier New" w:hAnsi="Courier New" w:cs="Courier New" w:hint="default"/>
    </w:rPr>
  </w:style>
  <w:style w:type="character" w:customStyle="1" w:styleId="WW8Num6z2">
    <w:name w:val="WW8Num6z2"/>
    <w:rPr>
      <w:rFonts w:ascii="Wingdings" w:hAnsi="Wingdings" w:cs="Wingdings" w:hint="default"/>
    </w:rPr>
  </w:style>
  <w:style w:type="character" w:customStyle="1" w:styleId="WW8Num7z0">
    <w:name w:val="WW8Num7z0"/>
    <w:rPr>
      <w:rFonts w:ascii="Calibri" w:eastAsia="Times New Roman" w:hAnsi="Calibri" w:cs="Calibri" w:hint="default"/>
    </w:rPr>
  </w:style>
  <w:style w:type="character" w:customStyle="1" w:styleId="WW8Num7z1">
    <w:name w:val="WW8Num7z1"/>
    <w:rPr>
      <w:rFonts w:ascii="Courier New" w:hAnsi="Courier New" w:cs="Courier New" w:hint="default"/>
    </w:rPr>
  </w:style>
  <w:style w:type="character" w:customStyle="1" w:styleId="WW8Num7z2">
    <w:name w:val="WW8Num7z2"/>
    <w:rPr>
      <w:rFonts w:ascii="Wingdings" w:hAnsi="Wingdings" w:cs="Wingdings" w:hint="default"/>
    </w:rPr>
  </w:style>
  <w:style w:type="character" w:customStyle="1" w:styleId="WW8Num7z3">
    <w:name w:val="WW8Num7z3"/>
    <w:rPr>
      <w:rFonts w:ascii="Symbol" w:hAnsi="Symbol" w:cs="Symbol" w:hint="default"/>
    </w:rPr>
  </w:style>
  <w:style w:type="character" w:customStyle="1" w:styleId="WW8Num8z0">
    <w:name w:val="WW8Num8z0"/>
    <w:rPr>
      <w:rFonts w:ascii="Calibri" w:eastAsia="Times New Roman" w:hAnsi="Calibri" w:cs="Calibri" w:hint="default"/>
    </w:rPr>
  </w:style>
  <w:style w:type="character" w:customStyle="1" w:styleId="WW8Num8z1">
    <w:name w:val="WW8Num8z1"/>
    <w:rPr>
      <w:rFonts w:ascii="Courier New" w:hAnsi="Courier New" w:cs="Courier New" w:hint="default"/>
    </w:rPr>
  </w:style>
  <w:style w:type="character" w:customStyle="1" w:styleId="WW8Num8z2">
    <w:name w:val="WW8Num8z2"/>
    <w:rPr>
      <w:rFonts w:ascii="Wingdings" w:hAnsi="Wingdings" w:cs="Wingdings" w:hint="default"/>
    </w:rPr>
  </w:style>
  <w:style w:type="character" w:customStyle="1" w:styleId="WW8Num8z3">
    <w:name w:val="WW8Num8z3"/>
    <w:rPr>
      <w:rFonts w:ascii="Symbol" w:hAnsi="Symbol" w:cs="Symbol" w:hint="default"/>
    </w:rPr>
  </w:style>
  <w:style w:type="character" w:customStyle="1" w:styleId="WW8Num9z0">
    <w:name w:val="WW8Num9z0"/>
    <w:rPr>
      <w:rFonts w:ascii="Wingdings" w:hAnsi="Wingdings" w:cs="Wingdings" w:hint="default"/>
    </w:rPr>
  </w:style>
  <w:style w:type="character" w:customStyle="1" w:styleId="WW8Num9z1">
    <w:name w:val="WW8Num9z1"/>
    <w:rPr>
      <w:rFonts w:ascii="Courier New" w:hAnsi="Courier New" w:cs="Courier New" w:hint="default"/>
    </w:rPr>
  </w:style>
  <w:style w:type="character" w:customStyle="1" w:styleId="WW8Num9z3">
    <w:name w:val="WW8Num9z3"/>
    <w:rPr>
      <w:rFonts w:ascii="Symbol" w:hAnsi="Symbol" w:cs="Symbol" w:hint="default"/>
    </w:rPr>
  </w:style>
  <w:style w:type="character" w:customStyle="1" w:styleId="WW8Num10z0">
    <w:name w:val="WW8Num10z0"/>
    <w:rPr>
      <w:rFonts w:ascii="Calibri" w:eastAsia="Times New Roman" w:hAnsi="Calibri" w:cs="Calibri" w:hint="default"/>
    </w:rPr>
  </w:style>
  <w:style w:type="character" w:customStyle="1" w:styleId="WW8Num10z1">
    <w:name w:val="WW8Num10z1"/>
    <w:rPr>
      <w:rFonts w:ascii="Courier New" w:hAnsi="Courier New" w:cs="Courier New" w:hint="default"/>
    </w:rPr>
  </w:style>
  <w:style w:type="character" w:customStyle="1" w:styleId="WW8Num10z2">
    <w:name w:val="WW8Num10z2"/>
    <w:rPr>
      <w:rFonts w:ascii="Wingdings" w:hAnsi="Wingdings" w:cs="Wingdings" w:hint="default"/>
    </w:rPr>
  </w:style>
  <w:style w:type="character" w:customStyle="1" w:styleId="WW8Num10z3">
    <w:name w:val="WW8Num10z3"/>
    <w:rPr>
      <w:rFonts w:ascii="Symbol" w:hAnsi="Symbol" w:cs="Symbol" w:hint="default"/>
    </w:rPr>
  </w:style>
  <w:style w:type="character" w:customStyle="1" w:styleId="WW8Num11z0">
    <w:name w:val="WW8Num11z0"/>
    <w:rPr>
      <w:rFonts w:ascii="Symbol" w:hAnsi="Symbol" w:cs="Symbol" w:hint="default"/>
    </w:rPr>
  </w:style>
  <w:style w:type="character" w:customStyle="1" w:styleId="WW8Num11z1">
    <w:name w:val="WW8Num11z1"/>
    <w:rPr>
      <w:rFonts w:ascii="Courier New" w:hAnsi="Courier New" w:cs="Courier New" w:hint="default"/>
    </w:rPr>
  </w:style>
  <w:style w:type="character" w:customStyle="1" w:styleId="WW8Num11z2">
    <w:name w:val="WW8Num11z2"/>
    <w:rPr>
      <w:rFonts w:ascii="Wingdings" w:hAnsi="Wingdings" w:cs="Wingdings" w:hint="default"/>
    </w:rPr>
  </w:style>
  <w:style w:type="character" w:customStyle="1" w:styleId="WW8Num13z0">
    <w:name w:val="WW8Num13z0"/>
    <w:rPr>
      <w:rFonts w:cs="Times New Roman"/>
      <w:b/>
      <w:strike w:val="0"/>
      <w:dstrike w:val="0"/>
      <w:color w:val="4F81BD"/>
      <w:sz w:val="22"/>
      <w:szCs w:val="22"/>
    </w:rPr>
  </w:style>
  <w:style w:type="character" w:customStyle="1" w:styleId="WW8Num13z1">
    <w:name w:val="WW8Num13z1"/>
    <w:rPr>
      <w:rFonts w:cs="Times New Roman"/>
    </w:rPr>
  </w:style>
  <w:style w:type="character" w:customStyle="1" w:styleId="WW8Num14z0">
    <w:name w:val="WW8Num14z0"/>
    <w:rPr>
      <w:rFonts w:hint="default"/>
    </w:rPr>
  </w:style>
  <w:style w:type="character" w:customStyle="1" w:styleId="WW8Num14z1">
    <w:name w:val="WW8Num14z1"/>
    <w:rPr>
      <w:rFonts w:ascii="Courier New" w:hAnsi="Courier New" w:cs="Courier New" w:hint="default"/>
    </w:rPr>
  </w:style>
  <w:style w:type="character" w:customStyle="1" w:styleId="WW8Num14z2">
    <w:name w:val="WW8Num14z2"/>
    <w:rPr>
      <w:rFonts w:ascii="Wingdings" w:hAnsi="Wingdings" w:cs="Wingdings" w:hint="default"/>
    </w:rPr>
  </w:style>
  <w:style w:type="character" w:customStyle="1" w:styleId="WW8Num14z3">
    <w:name w:val="WW8Num14z3"/>
    <w:rPr>
      <w:rFonts w:ascii="Symbol" w:hAnsi="Symbol" w:cs="Symbol" w:hint="default"/>
    </w:rPr>
  </w:style>
  <w:style w:type="character" w:customStyle="1" w:styleId="WW8Num15z0">
    <w:name w:val="WW8Num15z0"/>
    <w:rPr>
      <w:rFonts w:cs="Times New Roman"/>
      <w:b/>
      <w:strike w:val="0"/>
      <w:dstrike w:val="0"/>
      <w:color w:val="4F81BD"/>
      <w:sz w:val="22"/>
      <w:szCs w:val="22"/>
    </w:rPr>
  </w:style>
  <w:style w:type="character" w:customStyle="1" w:styleId="WW8Num15z1">
    <w:name w:val="WW8Num15z1"/>
    <w:rPr>
      <w:rFonts w:cs="Times New Roman"/>
    </w:rPr>
  </w:style>
  <w:style w:type="character" w:customStyle="1" w:styleId="WW8Num16z0">
    <w:name w:val="WW8Num16z0"/>
    <w:rPr>
      <w:rFonts w:ascii="Calibri" w:hAnsi="Calibri" w:cs="Times New Roman" w:hint="default"/>
    </w:rPr>
  </w:style>
  <w:style w:type="character" w:customStyle="1" w:styleId="WW8Num16z1">
    <w:name w:val="WW8Num16z1"/>
    <w:rPr>
      <w:rFonts w:cs="Times New Roman"/>
    </w:rPr>
  </w:style>
  <w:style w:type="character" w:customStyle="1" w:styleId="WW8Num17z0">
    <w:name w:val="WW8Num17z0"/>
    <w:rPr>
      <w:rFonts w:ascii="Calibri" w:eastAsia="Times New Roman" w:hAnsi="Calibri" w:cs="Calibri" w:hint="default"/>
      <w:w w:val="82"/>
      <w:sz w:val="20"/>
    </w:rPr>
  </w:style>
  <w:style w:type="character" w:customStyle="1" w:styleId="WW8Num17z1">
    <w:name w:val="WW8Num17z1"/>
    <w:rPr>
      <w:rFonts w:ascii="Courier New" w:hAnsi="Courier New" w:cs="Courier New" w:hint="default"/>
    </w:rPr>
  </w:style>
  <w:style w:type="character" w:customStyle="1" w:styleId="WW8Num17z2">
    <w:name w:val="WW8Num17z2"/>
    <w:rPr>
      <w:rFonts w:ascii="Wingdings" w:hAnsi="Wingdings" w:cs="Wingdings" w:hint="default"/>
    </w:rPr>
  </w:style>
  <w:style w:type="character" w:customStyle="1" w:styleId="WW8Num17z3">
    <w:name w:val="WW8Num17z3"/>
    <w:rPr>
      <w:rFonts w:ascii="Symbol" w:hAnsi="Symbol" w:cs="Symbol" w:hint="default"/>
    </w:rPr>
  </w:style>
  <w:style w:type="character" w:customStyle="1" w:styleId="WW8Num19z0">
    <w:name w:val="WW8Num19z0"/>
    <w:rPr>
      <w:rFonts w:ascii="Symbol" w:hAnsi="Symbol" w:cs="Symbol" w:hint="default"/>
    </w:rPr>
  </w:style>
  <w:style w:type="character" w:customStyle="1" w:styleId="WW8Num19z1">
    <w:name w:val="WW8Num19z1"/>
    <w:rPr>
      <w:rFonts w:ascii="Courier New" w:hAnsi="Courier New" w:cs="Courier New" w:hint="default"/>
    </w:rPr>
  </w:style>
  <w:style w:type="character" w:customStyle="1" w:styleId="WW8Num19z2">
    <w:name w:val="WW8Num19z2"/>
    <w:rPr>
      <w:rFonts w:ascii="Wingdings" w:hAnsi="Wingdings" w:cs="Wingdings" w:hint="default"/>
    </w:rPr>
  </w:style>
  <w:style w:type="character" w:customStyle="1" w:styleId="WW8Num21z0">
    <w:name w:val="WW8Num21z0"/>
    <w:rPr>
      <w:rFonts w:ascii="Symbol" w:hAnsi="Symbol" w:cs="Symbol" w:hint="default"/>
    </w:rPr>
  </w:style>
  <w:style w:type="character" w:customStyle="1" w:styleId="WW8Num21z1">
    <w:name w:val="WW8Num21z1"/>
    <w:rPr>
      <w:rFonts w:ascii="Courier New" w:hAnsi="Courier New" w:cs="Courier New" w:hint="default"/>
    </w:rPr>
  </w:style>
  <w:style w:type="character" w:customStyle="1" w:styleId="WW8Num21z2">
    <w:name w:val="WW8Num21z2"/>
    <w:rPr>
      <w:rFonts w:ascii="Wingdings" w:hAnsi="Wingdings" w:cs="Wingdings" w:hint="default"/>
    </w:rPr>
  </w:style>
  <w:style w:type="character" w:customStyle="1" w:styleId="WW8Num22z0">
    <w:name w:val="WW8Num22z0"/>
    <w:rPr>
      <w:rFonts w:ascii="Symbol" w:hAnsi="Symbol" w:cs="Symbol" w:hint="default"/>
    </w:rPr>
  </w:style>
  <w:style w:type="character" w:customStyle="1" w:styleId="WW8Num22z1">
    <w:name w:val="WW8Num22z1"/>
    <w:rPr>
      <w:rFonts w:ascii="Courier New" w:hAnsi="Courier New" w:cs="Courier New" w:hint="default"/>
    </w:rPr>
  </w:style>
  <w:style w:type="character" w:customStyle="1" w:styleId="WW8Num22z2">
    <w:name w:val="WW8Num22z2"/>
    <w:rPr>
      <w:rFonts w:ascii="Wingdings" w:hAnsi="Wingdings" w:cs="Wingdings" w:hint="default"/>
    </w:rPr>
  </w:style>
  <w:style w:type="character" w:customStyle="1" w:styleId="WW8Num23z0">
    <w:name w:val="WW8Num23z0"/>
    <w:rPr>
      <w:rFonts w:ascii="Calibri" w:eastAsia="Calibri" w:hAnsi="Calibri" w:cs="Calibri" w:hint="default"/>
    </w:rPr>
  </w:style>
  <w:style w:type="character" w:customStyle="1" w:styleId="WW8Num23z1">
    <w:name w:val="WW8Num23z1"/>
    <w:rPr>
      <w:rFonts w:ascii="Courier New" w:hAnsi="Courier New" w:cs="Courier New" w:hint="default"/>
    </w:rPr>
  </w:style>
  <w:style w:type="character" w:customStyle="1" w:styleId="WW8Num23z2">
    <w:name w:val="WW8Num23z2"/>
    <w:rPr>
      <w:rFonts w:ascii="Wingdings" w:hAnsi="Wingdings" w:cs="Wingdings" w:hint="default"/>
    </w:rPr>
  </w:style>
  <w:style w:type="character" w:customStyle="1" w:styleId="WW8Num23z3">
    <w:name w:val="WW8Num23z3"/>
    <w:rPr>
      <w:rFonts w:ascii="Symbol" w:hAnsi="Symbol" w:cs="Symbol" w:hint="default"/>
    </w:rPr>
  </w:style>
  <w:style w:type="character" w:customStyle="1" w:styleId="WW8Num24z0">
    <w:name w:val="WW8Num24z0"/>
    <w:rPr>
      <w:rFonts w:ascii="Calibri" w:eastAsia="Times New Roman" w:hAnsi="Calibri" w:cs="Calibri" w:hint="default"/>
    </w:rPr>
  </w:style>
  <w:style w:type="character" w:customStyle="1" w:styleId="WW8Num24z2">
    <w:name w:val="WW8Num24z2"/>
    <w:rPr>
      <w:rFonts w:ascii="Wingdings" w:hAnsi="Wingdings" w:cs="Wingdings" w:hint="default"/>
    </w:rPr>
  </w:style>
  <w:style w:type="character" w:customStyle="1" w:styleId="WW8Num24z3">
    <w:name w:val="WW8Num24z3"/>
    <w:rPr>
      <w:rFonts w:ascii="Symbol" w:hAnsi="Symbol" w:cs="Symbol" w:hint="default"/>
    </w:rPr>
  </w:style>
  <w:style w:type="character" w:customStyle="1" w:styleId="WW8Num24z4">
    <w:name w:val="WW8Num24z4"/>
    <w:rPr>
      <w:rFonts w:ascii="Courier New" w:hAnsi="Courier New" w:cs="Courier New" w:hint="default"/>
    </w:rPr>
  </w:style>
  <w:style w:type="character" w:customStyle="1" w:styleId="WW8Num25z0">
    <w:name w:val="WW8Num25z0"/>
    <w:rPr>
      <w:rFonts w:cs="Times New Roman"/>
      <w:b/>
      <w:strike w:val="0"/>
      <w:dstrike w:val="0"/>
      <w:color w:val="4F81BD"/>
      <w:sz w:val="22"/>
      <w:szCs w:val="22"/>
    </w:rPr>
  </w:style>
  <w:style w:type="character" w:customStyle="1" w:styleId="Carpredefinitoparagrafo1">
    <w:name w:val="Car. predefinito paragrafo1"/>
  </w:style>
  <w:style w:type="character" w:customStyle="1" w:styleId="IntestazioneCarattere">
    <w:name w:val="Intestazione Carattere"/>
    <w:rPr>
      <w:rFonts w:cs="Times New Roman"/>
    </w:rPr>
  </w:style>
  <w:style w:type="character" w:customStyle="1" w:styleId="ParagrafoelencoCarattere">
    <w:name w:val="Paragrafo elenco Carattere"/>
    <w:uiPriority w:val="34"/>
    <w:qFormat/>
    <w:rPr>
      <w:rFonts w:ascii="Times New Roman" w:hAnsi="Times New Roman" w:cs="Times New Roman"/>
      <w:sz w:val="20"/>
      <w:lang w:val="x-none"/>
    </w:rPr>
  </w:style>
  <w:style w:type="character" w:customStyle="1" w:styleId="CommentTextChar">
    <w:name w:val="Comment Text Char"/>
    <w:rPr>
      <w:rFonts w:cs="Times New Roman"/>
      <w:sz w:val="20"/>
    </w:rPr>
  </w:style>
  <w:style w:type="character" w:customStyle="1" w:styleId="CommentTextChar1">
    <w:name w:val="Comment Text Char1"/>
    <w:rPr>
      <w:color w:val="00000A"/>
    </w:rPr>
  </w:style>
  <w:style w:type="character" w:customStyle="1" w:styleId="TestocommentoCarattere">
    <w:name w:val="Testo commento Carattere"/>
    <w:rPr>
      <w:rFonts w:eastAsia="Times New Roman" w:cs="Times New Roman"/>
      <w:color w:val="00000A"/>
      <w:sz w:val="20"/>
    </w:rPr>
  </w:style>
  <w:style w:type="character" w:styleId="Collegamentoipertestuale">
    <w:name w:val="Hyperlink"/>
    <w:rPr>
      <w:rFonts w:cs="Times New Roman"/>
      <w:color w:val="0000FF"/>
      <w:u w:val="single"/>
    </w:rPr>
  </w:style>
  <w:style w:type="character" w:customStyle="1" w:styleId="IntestazioneCarattere1">
    <w:name w:val="Intestazione Carattere1"/>
    <w:rPr>
      <w:rFonts w:eastAsia="Times New Roman" w:cs="Times New Roman"/>
      <w:color w:val="00000A"/>
      <w:sz w:val="22"/>
    </w:rPr>
  </w:style>
  <w:style w:type="character" w:styleId="Enfasicorsivo">
    <w:name w:val="Emphasis"/>
    <w:qFormat/>
    <w:rPr>
      <w:rFonts w:cs="Times New Roman"/>
      <w:i/>
      <w:iCs/>
    </w:rPr>
  </w:style>
  <w:style w:type="character" w:customStyle="1" w:styleId="TestofumettoCarattere">
    <w:name w:val="Testo fumetto Carattere"/>
    <w:rPr>
      <w:rFonts w:ascii="Tahoma" w:eastAsia="Times New Roman" w:hAnsi="Tahoma" w:cs="Tahoma"/>
      <w:color w:val="00000A"/>
      <w:sz w:val="16"/>
      <w:szCs w:val="16"/>
    </w:rPr>
  </w:style>
  <w:style w:type="character" w:customStyle="1" w:styleId="Titolo1Carattere">
    <w:name w:val="Titolo 1 Carattere"/>
    <w:rPr>
      <w:rFonts w:eastAsia="Calibri"/>
      <w:color w:val="00000A"/>
      <w:sz w:val="22"/>
      <w:szCs w:val="24"/>
    </w:rPr>
  </w:style>
  <w:style w:type="character" w:customStyle="1" w:styleId="Titolo3Carattere">
    <w:name w:val="Titolo 3 Carattere"/>
    <w:rPr>
      <w:rFonts w:ascii="Cambria" w:hAnsi="Cambria" w:cs="Cambria"/>
      <w:b/>
      <w:bCs/>
      <w:color w:val="4F81BD"/>
      <w:sz w:val="22"/>
    </w:rPr>
  </w:style>
  <w:style w:type="character" w:styleId="Collegamentovisitato">
    <w:name w:val="FollowedHyperlink"/>
    <w:rPr>
      <w:color w:val="954F72"/>
      <w:u w:val="single"/>
    </w:rPr>
  </w:style>
  <w:style w:type="character" w:customStyle="1" w:styleId="PidipaginaCarattere">
    <w:name w:val="Piè di pagina Carattere"/>
    <w:uiPriority w:val="99"/>
    <w:rPr>
      <w:color w:val="00000A"/>
      <w:sz w:val="22"/>
    </w:rPr>
  </w:style>
  <w:style w:type="character" w:customStyle="1" w:styleId="CorpotestoCarattere">
    <w:name w:val="Corpo testo Carattere"/>
    <w:rPr>
      <w:rFonts w:eastAsia="Calibri"/>
      <w:sz w:val="22"/>
      <w:szCs w:val="22"/>
    </w:rPr>
  </w:style>
  <w:style w:type="character" w:styleId="Numeroriga">
    <w:name w:val="line number"/>
  </w:style>
  <w:style w:type="character" w:styleId="Enfasigrassetto">
    <w:name w:val="Strong"/>
    <w:qFormat/>
    <w:rPr>
      <w:b/>
      <w:bCs/>
    </w:rPr>
  </w:style>
  <w:style w:type="character" w:customStyle="1" w:styleId="ListLabel55">
    <w:name w:val="ListLabel 55"/>
    <w:rPr>
      <w:rFonts w:cs="Wingdings"/>
    </w:rPr>
  </w:style>
  <w:style w:type="character" w:customStyle="1" w:styleId="ListLabel56">
    <w:name w:val="ListLabel 56"/>
    <w:rPr>
      <w:rFonts w:cs="Courier New"/>
    </w:rPr>
  </w:style>
  <w:style w:type="character" w:customStyle="1" w:styleId="ListLabel57">
    <w:name w:val="ListLabel 57"/>
    <w:rPr>
      <w:rFonts w:cs="Wingdings"/>
    </w:rPr>
  </w:style>
  <w:style w:type="character" w:customStyle="1" w:styleId="ListLabel58">
    <w:name w:val="ListLabel 58"/>
    <w:rPr>
      <w:rFonts w:cs="Symbol"/>
    </w:rPr>
  </w:style>
  <w:style w:type="character" w:customStyle="1" w:styleId="ListLabel59">
    <w:name w:val="ListLabel 59"/>
    <w:rPr>
      <w:rFonts w:cs="Courier New"/>
    </w:rPr>
  </w:style>
  <w:style w:type="character" w:customStyle="1" w:styleId="ListLabel60">
    <w:name w:val="ListLabel 60"/>
    <w:rPr>
      <w:rFonts w:cs="Wingdings"/>
    </w:rPr>
  </w:style>
  <w:style w:type="character" w:customStyle="1" w:styleId="ListLabel61">
    <w:name w:val="ListLabel 61"/>
    <w:rPr>
      <w:rFonts w:cs="Symbol"/>
    </w:rPr>
  </w:style>
  <w:style w:type="character" w:customStyle="1" w:styleId="ListLabel62">
    <w:name w:val="ListLabel 62"/>
    <w:rPr>
      <w:rFonts w:cs="Courier New"/>
    </w:rPr>
  </w:style>
  <w:style w:type="character" w:customStyle="1" w:styleId="ListLabel63">
    <w:name w:val="ListLabel 63"/>
    <w:rPr>
      <w:rFonts w:cs="Wingdings"/>
    </w:rPr>
  </w:style>
  <w:style w:type="paragraph" w:customStyle="1" w:styleId="Titolo1">
    <w:name w:val="Titolo1"/>
    <w:basedOn w:val="Normale"/>
    <w:next w:val="Corpotesto"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Corpotesto">
    <w:name w:val="Body Text"/>
    <w:basedOn w:val="Normale"/>
    <w:pPr>
      <w:spacing w:after="120" w:line="276" w:lineRule="auto"/>
      <w:jc w:val="left"/>
    </w:pPr>
    <w:rPr>
      <w:rFonts w:eastAsia="Calibri"/>
      <w:color w:val="000000"/>
      <w:szCs w:val="22"/>
    </w:rPr>
  </w:style>
  <w:style w:type="paragraph" w:styleId="Elenco">
    <w:name w:val="List"/>
    <w:basedOn w:val="Corpotesto"/>
    <w:rPr>
      <w:rFonts w:cs="Lucida Sans"/>
    </w:rPr>
  </w:style>
  <w:style w:type="paragraph" w:styleId="Didascalia">
    <w:name w:val="caption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ice">
    <w:name w:val="Indice"/>
    <w:basedOn w:val="Normale"/>
    <w:pPr>
      <w:suppressLineNumbers/>
    </w:pPr>
    <w:rPr>
      <w:rFonts w:cs="Lucida Sans"/>
    </w:rPr>
  </w:style>
  <w:style w:type="paragraph" w:customStyle="1" w:styleId="Caption1">
    <w:name w:val="Caption1"/>
    <w:basedOn w:val="Normale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Caption11">
    <w:name w:val="Caption11"/>
    <w:basedOn w:val="Normale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testazione1">
    <w:name w:val="Intestazione1"/>
    <w:basedOn w:val="Normale"/>
    <w:pPr>
      <w:tabs>
        <w:tab w:val="center" w:pos="4819"/>
        <w:tab w:val="right" w:pos="9638"/>
      </w:tabs>
      <w:spacing w:after="0" w:line="240" w:lineRule="auto"/>
    </w:pPr>
    <w:rPr>
      <w:color w:val="000000"/>
      <w:sz w:val="24"/>
    </w:rPr>
  </w:style>
  <w:style w:type="paragraph" w:customStyle="1" w:styleId="Pidipaginadispari-Titolodocumento">
    <w:name w:val="Piè di pagina dispari - Titolo documento"/>
    <w:basedOn w:val="Normale"/>
    <w:qFormat/>
    <w:pPr>
      <w:spacing w:after="0" w:line="320" w:lineRule="exact"/>
    </w:pPr>
    <w:rPr>
      <w:color w:val="DB1035"/>
      <w:sz w:val="16"/>
    </w:rPr>
  </w:style>
  <w:style w:type="paragraph" w:customStyle="1" w:styleId="Pidipaginadispari-AdG">
    <w:name w:val="Piè di pagina dispari - AdG"/>
    <w:basedOn w:val="Normale"/>
    <w:qFormat/>
    <w:pPr>
      <w:tabs>
        <w:tab w:val="center" w:pos="4819"/>
        <w:tab w:val="right" w:pos="9638"/>
      </w:tabs>
      <w:spacing w:after="0" w:line="240" w:lineRule="auto"/>
    </w:pPr>
    <w:rPr>
      <w:i/>
      <w:color w:val="595959"/>
      <w:sz w:val="14"/>
    </w:rPr>
  </w:style>
  <w:style w:type="paragraph" w:customStyle="1" w:styleId="PONMetroCopertina">
    <w:name w:val="PONMetro | Copertina"/>
    <w:basedOn w:val="Normale"/>
    <w:qFormat/>
    <w:pPr>
      <w:spacing w:after="360" w:line="240" w:lineRule="auto"/>
    </w:pPr>
    <w:rPr>
      <w:color w:val="FFFFFF"/>
      <w:sz w:val="40"/>
      <w:szCs w:val="40"/>
    </w:rPr>
  </w:style>
  <w:style w:type="paragraph" w:customStyle="1" w:styleId="PONMetroTitoloCopertina">
    <w:name w:val="PONMetro | Titolo Copertina"/>
    <w:basedOn w:val="Normale"/>
    <w:qFormat/>
    <w:pPr>
      <w:spacing w:line="240" w:lineRule="auto"/>
    </w:pPr>
    <w:rPr>
      <w:b/>
      <w:color w:val="FFFFFF"/>
      <w:sz w:val="84"/>
      <w:szCs w:val="84"/>
    </w:rPr>
  </w:style>
  <w:style w:type="paragraph" w:customStyle="1" w:styleId="Paragrafoelenco1">
    <w:name w:val="Paragrafo elenco1"/>
    <w:basedOn w:val="Normale"/>
    <w:pPr>
      <w:spacing w:after="0" w:line="240" w:lineRule="auto"/>
      <w:ind w:left="720"/>
      <w:contextualSpacing/>
      <w:jc w:val="left"/>
    </w:pPr>
    <w:rPr>
      <w:rFonts w:ascii="Times New Roman" w:hAnsi="Times New Roman"/>
      <w:color w:val="000000"/>
      <w:sz w:val="20"/>
      <w:lang w:val="x-none"/>
    </w:rPr>
  </w:style>
  <w:style w:type="paragraph" w:customStyle="1" w:styleId="Testocommento1">
    <w:name w:val="Testo commento1"/>
    <w:basedOn w:val="Normale"/>
    <w:pPr>
      <w:spacing w:line="240" w:lineRule="auto"/>
    </w:pPr>
    <w:rPr>
      <w:color w:val="000000"/>
      <w:sz w:val="20"/>
      <w:lang w:val="x-none"/>
    </w:rPr>
  </w:style>
  <w:style w:type="paragraph" w:customStyle="1" w:styleId="Intestazioneepidipagina">
    <w:name w:val="Intestazione e piè di pagina"/>
    <w:basedOn w:val="Normale"/>
    <w:pPr>
      <w:suppressLineNumbers/>
      <w:tabs>
        <w:tab w:val="center" w:pos="4819"/>
        <w:tab w:val="right" w:pos="9638"/>
      </w:tabs>
    </w:pPr>
  </w:style>
  <w:style w:type="paragraph" w:styleId="Intestazione">
    <w:name w:val="header"/>
    <w:basedOn w:val="Normale"/>
    <w:link w:val="IntestazioneCarattere2"/>
    <w:uiPriority w:val="99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Testofumetto1">
    <w:name w:val="Testo fumetto1"/>
    <w:basedOn w:val="Normale"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Default">
    <w:name w:val="Default"/>
    <w:pPr>
      <w:suppressAutoHyphens/>
      <w:autoSpaceDE w:val="0"/>
    </w:pPr>
    <w:rPr>
      <w:rFonts w:ascii="Calibri" w:hAnsi="Calibri" w:cs="Calibri"/>
      <w:color w:val="000000"/>
      <w:sz w:val="24"/>
      <w:szCs w:val="24"/>
      <w:lang w:eastAsia="zh-CN"/>
    </w:rPr>
  </w:style>
  <w:style w:type="paragraph" w:customStyle="1" w:styleId="Titolo11">
    <w:name w:val="Titolo 11"/>
    <w:basedOn w:val="Normale"/>
    <w:pPr>
      <w:ind w:left="432" w:hanging="432"/>
      <w:outlineLvl w:val="0"/>
    </w:pPr>
    <w:rPr>
      <w:rFonts w:eastAsia="Calibri"/>
      <w:szCs w:val="24"/>
    </w:rPr>
  </w:style>
  <w:style w:type="paragraph" w:customStyle="1" w:styleId="Titolo31">
    <w:name w:val="Titolo 31"/>
    <w:basedOn w:val="Normale"/>
    <w:pPr>
      <w:keepNext/>
      <w:keepLines/>
      <w:spacing w:before="200" w:after="0"/>
      <w:ind w:left="4973" w:hanging="720"/>
      <w:outlineLvl w:val="2"/>
    </w:pPr>
    <w:rPr>
      <w:rFonts w:ascii="Cambria" w:hAnsi="Cambria" w:cs="Cambria"/>
      <w:b/>
      <w:bCs/>
      <w:color w:val="4F81BD"/>
    </w:rPr>
  </w:style>
  <w:style w:type="paragraph" w:customStyle="1" w:styleId="LGR-testo">
    <w:name w:val="LGR - testo"/>
    <w:basedOn w:val="Normale"/>
    <w:pPr>
      <w:spacing w:before="120" w:after="120" w:line="240" w:lineRule="auto"/>
      <w:textAlignment w:val="baseline"/>
    </w:pPr>
    <w:rPr>
      <w:rFonts w:eastAsia="Calibri"/>
      <w:color w:val="000000"/>
      <w:sz w:val="24"/>
      <w:szCs w:val="22"/>
    </w:rPr>
  </w:style>
  <w:style w:type="paragraph" w:styleId="Pidipagina">
    <w:name w:val="footer"/>
    <w:basedOn w:val="Normale"/>
    <w:uiPriority w:val="99"/>
    <w:pPr>
      <w:tabs>
        <w:tab w:val="center" w:pos="4819"/>
        <w:tab w:val="right" w:pos="9638"/>
      </w:tabs>
    </w:pPr>
  </w:style>
  <w:style w:type="paragraph" w:customStyle="1" w:styleId="Revisione1">
    <w:name w:val="Revisione1"/>
    <w:pPr>
      <w:suppressAutoHyphens/>
    </w:pPr>
    <w:rPr>
      <w:rFonts w:ascii="Calibri" w:hAnsi="Calibri"/>
      <w:color w:val="00000A"/>
      <w:sz w:val="22"/>
      <w:lang w:eastAsia="zh-CN"/>
    </w:rPr>
  </w:style>
  <w:style w:type="paragraph" w:customStyle="1" w:styleId="Contenutocornice">
    <w:name w:val="Contenuto cornice"/>
    <w:basedOn w:val="Normale"/>
    <w:qFormat/>
  </w:style>
  <w:style w:type="paragraph" w:styleId="Paragrafoelenco">
    <w:name w:val="List Paragraph"/>
    <w:aliases w:val="Paragrafo elenco puntato"/>
    <w:basedOn w:val="Normale"/>
    <w:link w:val="ParagrafoelencoCarattere1"/>
    <w:uiPriority w:val="34"/>
    <w:qFormat/>
    <w:pPr>
      <w:spacing w:after="160"/>
      <w:ind w:left="720"/>
      <w:contextualSpacing/>
    </w:pPr>
  </w:style>
  <w:style w:type="paragraph" w:styleId="Revisione">
    <w:name w:val="Revision"/>
    <w:hidden/>
    <w:uiPriority w:val="99"/>
    <w:semiHidden/>
    <w:rsid w:val="00D4044A"/>
    <w:rPr>
      <w:rFonts w:ascii="Calibri" w:hAnsi="Calibri"/>
      <w:color w:val="00000A"/>
      <w:sz w:val="22"/>
      <w:lang w:eastAsia="zh-CN"/>
    </w:rPr>
  </w:style>
  <w:style w:type="character" w:customStyle="1" w:styleId="IntestazioneCarattere2">
    <w:name w:val="Intestazione Carattere2"/>
    <w:link w:val="Intestazione"/>
    <w:uiPriority w:val="99"/>
    <w:qFormat/>
    <w:rsid w:val="000E2B5E"/>
    <w:rPr>
      <w:rFonts w:ascii="Calibri" w:hAnsi="Calibri"/>
      <w:color w:val="00000A"/>
      <w:sz w:val="22"/>
      <w:lang w:val="it-IT" w:eastAsia="zh-CN"/>
    </w:rPr>
  </w:style>
  <w:style w:type="character" w:customStyle="1" w:styleId="ParagrafoelencoCarattere1">
    <w:name w:val="Paragrafo elenco Carattere1"/>
    <w:aliases w:val="Paragrafo elenco puntato Carattere"/>
    <w:link w:val="Paragrafoelenco"/>
    <w:uiPriority w:val="34"/>
    <w:qFormat/>
    <w:locked/>
    <w:rsid w:val="008A2C19"/>
    <w:rPr>
      <w:rFonts w:ascii="Calibri" w:hAnsi="Calibri"/>
      <w:color w:val="00000A"/>
      <w:sz w:val="22"/>
      <w:lang w:val="it-IT" w:eastAsia="zh-CN"/>
    </w:rPr>
  </w:style>
  <w:style w:type="paragraph" w:styleId="NormaleWeb">
    <w:name w:val="Normal (Web)"/>
    <w:basedOn w:val="Normale"/>
    <w:uiPriority w:val="99"/>
    <w:semiHidden/>
    <w:unhideWhenUsed/>
    <w:rsid w:val="00722959"/>
    <w:pPr>
      <w:suppressAutoHyphens w:val="0"/>
      <w:spacing w:before="100" w:beforeAutospacing="1" w:after="100" w:afterAutospacing="1" w:line="240" w:lineRule="auto"/>
      <w:jc w:val="left"/>
    </w:pPr>
    <w:rPr>
      <w:rFonts w:ascii="Times New Roman" w:hAnsi="Times New Roman"/>
      <w:color w:val="auto"/>
      <w:sz w:val="24"/>
      <w:szCs w:val="24"/>
      <w:lang w:eastAsia="en-GB"/>
    </w:rPr>
  </w:style>
  <w:style w:type="paragraph" w:customStyle="1" w:styleId="titolo10">
    <w:name w:val="titolo 1"/>
    <w:basedOn w:val="Normale"/>
    <w:qFormat/>
    <w:rsid w:val="00FF2680"/>
    <w:pPr>
      <w:keepNext/>
      <w:keepLines/>
      <w:spacing w:before="480" w:after="240" w:line="240" w:lineRule="auto"/>
      <w:outlineLvl w:val="0"/>
    </w:pPr>
    <w:rPr>
      <w:rFonts w:ascii="Cambria" w:hAnsi="Cambria"/>
      <w:b/>
      <w:smallCaps/>
      <w:color w:val="0070C0"/>
      <w:sz w:val="24"/>
      <w:szCs w:val="28"/>
      <w:lang w:eastAsia="en-US"/>
    </w:rPr>
  </w:style>
  <w:style w:type="table" w:styleId="Grigliatabella">
    <w:name w:val="Table Grid"/>
    <w:basedOn w:val="Tabellanormale"/>
    <w:uiPriority w:val="39"/>
    <w:rsid w:val="001A680F"/>
    <w:pPr>
      <w:suppressAutoHyphens/>
    </w:pPr>
    <w:rPr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60458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6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230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413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4561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497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8149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1586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956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58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944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4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header" Target="header5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.png"/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8E165C3-8AB0-44ED-BC92-756E18DB6B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3</Pages>
  <Words>275</Words>
  <Characters>1572</Characters>
  <Application>Microsoft Office Word</Application>
  <DocSecurity>0</DocSecurity>
  <Lines>13</Lines>
  <Paragraphs>3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1844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cp:lastModifiedBy>Alessia Mastroleo</cp:lastModifiedBy>
  <cp:revision>31</cp:revision>
  <cp:lastPrinted>2024-06-19T13:13:00Z</cp:lastPrinted>
  <dcterms:created xsi:type="dcterms:W3CDTF">2024-04-20T09:53:00Z</dcterms:created>
  <dcterms:modified xsi:type="dcterms:W3CDTF">2024-06-19T13:16:00Z</dcterms:modified>
</cp:coreProperties>
</file>